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284" w:rsidRPr="003E6284" w:rsidRDefault="003E6284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b/>
        </w:rPr>
      </w:pPr>
      <w:r w:rsidRPr="003E6284">
        <w:rPr>
          <w:rFonts w:ascii="Calibri" w:hAnsi="Calibri" w:cs="Calibri"/>
          <w:b/>
        </w:rPr>
        <w:t xml:space="preserve">Allegato A.1 </w:t>
      </w:r>
      <w:r w:rsidR="00936327">
        <w:rPr>
          <w:rFonts w:ascii="Calibri" w:hAnsi="Calibri" w:cs="Calibri"/>
          <w:b/>
        </w:rPr>
        <w:t xml:space="preserve"> - CIG </w:t>
      </w:r>
      <w:bookmarkStart w:id="0" w:name="_GoBack"/>
      <w:bookmarkEnd w:id="0"/>
      <w:r w:rsidR="00936327" w:rsidRPr="00936327">
        <w:rPr>
          <w:rFonts w:ascii="Calibri" w:hAnsi="Calibri" w:cs="Calibri"/>
          <w:b/>
          <w:bCs/>
        </w:rPr>
        <w:t>B35D0B9AE7</w:t>
      </w:r>
    </w:p>
    <w:p w:rsidR="001C53C8" w:rsidRPr="003E6284" w:rsidRDefault="001C53C8" w:rsidP="003E6284">
      <w:pPr>
        <w:pStyle w:val="Paragrafoelenco"/>
        <w:tabs>
          <w:tab w:val="left" w:pos="285"/>
          <w:tab w:val="center" w:pos="4890"/>
        </w:tabs>
        <w:rPr>
          <w:rFonts w:ascii="Calibri" w:hAnsi="Calibri" w:cs="Calibri"/>
          <w:i/>
        </w:rPr>
      </w:pPr>
      <w:r w:rsidRPr="003E6284">
        <w:rPr>
          <w:rFonts w:ascii="Calibri" w:hAnsi="Calibri" w:cs="Calibri"/>
          <w:i/>
        </w:rPr>
        <w:t>(da compilare a cura di raggruppamenti temporanei, consorzi ordinari, consorzi stabili e aggregazioni di rete ciascuno per la parte di proprio interesse)</w:t>
      </w:r>
    </w:p>
    <w:p w:rsidR="001C53C8" w:rsidRPr="001C53C8" w:rsidRDefault="001C53C8" w:rsidP="001C53C8">
      <w:pPr>
        <w:tabs>
          <w:tab w:val="left" w:pos="285"/>
          <w:tab w:val="center" w:pos="4890"/>
        </w:tabs>
        <w:spacing w:after="0" w:line="240" w:lineRule="auto"/>
        <w:jc w:val="center"/>
        <w:rPr>
          <w:rFonts w:ascii="Calibri" w:eastAsia="Times New Roman" w:hAnsi="Calibri" w:cs="Calibri"/>
          <w:i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right="51"/>
        <w:jc w:val="both"/>
        <w:rPr>
          <w:rFonts w:ascii="Calibri" w:eastAsia="Times New Roman" w:hAnsi="Calibri" w:cs="Calibri"/>
          <w:b/>
          <w:kern w:val="1"/>
          <w:sz w:val="24"/>
          <w:lang w:eastAsia="it-IT"/>
        </w:rPr>
      </w:pP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(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 xml:space="preserve">In caso di 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RT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b/>
          <w:i/>
          <w:kern w:val="1"/>
          <w:sz w:val="24"/>
          <w:lang w:eastAsia="it-IT"/>
        </w:rPr>
        <w:t>consorzio ordinario</w:t>
      </w:r>
      <w:r w:rsidRPr="001C53C8">
        <w:rPr>
          <w:rFonts w:ascii="Calibri" w:eastAsia="Times New Roman" w:hAnsi="Calibri" w:cs="Calibri"/>
          <w:b/>
          <w:i/>
          <w:caps/>
          <w:kern w:val="1"/>
          <w:sz w:val="24"/>
          <w:lang w:eastAsia="it-IT"/>
        </w:rPr>
        <w:t>) (*)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20"/>
          <w:lang w:eastAsia="it-IT"/>
        </w:rPr>
        <w:t>(*) In caso di RT/consorzio ordinario da costituirsi/costituito ogni operatore economico raggruppando/consorziando raggruppato/consorziato dovrà compilare e firmare digitalmente il presente Allegato.</w:t>
      </w:r>
    </w:p>
    <w:p w:rsidR="001C53C8" w:rsidRDefault="001C53C8" w:rsidP="001C53C8">
      <w:pPr>
        <w:widowControl w:val="0"/>
        <w:numPr>
          <w:ilvl w:val="0"/>
          <w:numId w:val="3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composizione del raggruppamento temporaneo/consorzio ordinario, con indicazione della denominazione degli operatori che lo compongono, del ruolo assunto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0"/>
          <w:lang w:eastAsia="it-IT"/>
        </w:rPr>
        <w:t>(mandataria/mandanti o capogruppo/consorziate),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della </w:t>
      </w:r>
      <w:r w:rsidRPr="001C53C8">
        <w:rPr>
          <w:rFonts w:ascii="Calibri" w:eastAsia="Times New Roman" w:hAnsi="Calibri" w:cs="Calibri"/>
          <w:b/>
          <w:color w:val="00000A"/>
          <w:kern w:val="1"/>
          <w:szCs w:val="20"/>
          <w:lang w:eastAsia="it-IT"/>
        </w:rPr>
        <w:t>quota percentuale di ESECUZIONE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 di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ciascuna categoria/prestazione di servizi 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 xml:space="preserve">oggetto di affidamento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ciascun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operatore economico si impegna ad eseguire, è la seguente:</w:t>
      </w:r>
    </w:p>
    <w:p w:rsidR="002046BC" w:rsidRDefault="002046BC" w:rsidP="002046BC">
      <w:pPr>
        <w:widowControl w:val="0"/>
        <w:spacing w:after="120" w:line="360" w:lineRule="auto"/>
        <w:ind w:left="360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3371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3"/>
        <w:gridCol w:w="753"/>
        <w:gridCol w:w="794"/>
        <w:gridCol w:w="823"/>
        <w:gridCol w:w="779"/>
        <w:gridCol w:w="866"/>
        <w:gridCol w:w="1182"/>
        <w:gridCol w:w="1176"/>
        <w:gridCol w:w="1251"/>
        <w:gridCol w:w="1205"/>
        <w:gridCol w:w="1413"/>
        <w:gridCol w:w="1416"/>
      </w:tblGrid>
      <w:tr w:rsidR="002046BC" w:rsidRPr="001C53C8" w:rsidTr="002046BC">
        <w:trPr>
          <w:cantSplit/>
          <w:trHeight w:val="54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t>QUOTE DI ESECUZIONE</w:t>
            </w:r>
          </w:p>
        </w:tc>
      </w:tr>
      <w:tr w:rsidR="002046BC" w:rsidRPr="001C53C8" w:rsidTr="002046BC">
        <w:trPr>
          <w:cantSplit/>
          <w:trHeight w:val="540"/>
          <w:jc w:val="center"/>
        </w:trPr>
        <w:tc>
          <w:tcPr>
            <w:tcW w:w="975" w:type="pct"/>
            <w:vMerge w:val="restar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386" w:type="pct"/>
            <w:gridSpan w:val="5"/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662" w:type="pct"/>
            <w:gridSpan w:val="4"/>
            <w:shd w:val="clear" w:color="auto" w:fill="D9D9D9" w:themeFill="background1" w:themeFillShade="D9"/>
          </w:tcPr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2046BC" w:rsidRPr="001C53C8" w:rsidTr="002046BC">
        <w:trPr>
          <w:cantSplit/>
          <w:trHeight w:val="1090"/>
          <w:jc w:val="center"/>
        </w:trPr>
        <w:tc>
          <w:tcPr>
            <w:tcW w:w="975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V.02</w:t>
            </w: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V.03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2046BC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2046BC" w:rsidRPr="001C53C8" w:rsidTr="002046BC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96958965"/>
                <w:placeholder>
                  <w:docPart w:val="DB253B5D421C498EA068A99FED80327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5454905"/>
                <w:placeholder>
                  <w:docPart w:val="1CAB2A98E6E348AC8AECC5632E6DE4C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0387370"/>
                <w:placeholder>
                  <w:docPart w:val="97DF13352C5443C48C8CF6C76ECB6E0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78614940"/>
                <w:placeholder>
                  <w:docPart w:val="B56E50F24E5A48D9A881264560CD868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74204947"/>
                <w:placeholder>
                  <w:docPart w:val="C11F9B77267F4E1C917C8C56AB069DB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79432603"/>
                <w:placeholder>
                  <w:docPart w:val="DADDAF3616DC489ABE6205E94D4ACB4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37125849"/>
                <w:placeholder>
                  <w:docPart w:val="9F0450D70A3F41488E4C784F11D9313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3337746"/>
                <w:placeholder>
                  <w:docPart w:val="C434E5EC7AE646A9A7ACAE70DEA0A92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09040932"/>
                <w:placeholder>
                  <w:docPart w:val="F60DC2E647874138BAA20153F6E887E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29437981"/>
                <w:placeholder>
                  <w:docPart w:val="7DB7A3F738E540C09ACF85B0693C20A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07056504"/>
                <w:placeholder>
                  <w:docPart w:val="69B76A67A3924040A262B8453424AF3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2046BC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36674028"/>
                <w:placeholder>
                  <w:docPart w:val="56A8285EBE334171BC3529BC96DBE1F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07535467"/>
                <w:placeholder>
                  <w:docPart w:val="0985A14CE124456D9CDFEF741AD13A3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94371992"/>
                <w:placeholder>
                  <w:docPart w:val="A16C03F2F65F451FA0DC20DE934E103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80840572"/>
                <w:placeholder>
                  <w:docPart w:val="2B5E9F56729C475EA6388CBFC1077E6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131507914"/>
                <w:placeholder>
                  <w:docPart w:val="6449AB6464774979B34CABB4AAA3345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26769206"/>
                <w:placeholder>
                  <w:docPart w:val="9B27279E3CE34349BABD246A6894CF5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95884788"/>
                <w:placeholder>
                  <w:docPart w:val="7187D01F5E9942C6B47CEA0E358CA5E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39654149"/>
                <w:placeholder>
                  <w:docPart w:val="B77D70E74AD4430292B93ECD153EF60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35469661"/>
                <w:placeholder>
                  <w:docPart w:val="169F616AD47041D4876CD417034A413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49118721"/>
                <w:placeholder>
                  <w:docPart w:val="F0396B36627B43ABA06E16C384EB42D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16142161"/>
                <w:placeholder>
                  <w:docPart w:val="4F1460B77B664343A21BBFE29F7EDD4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2046BC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52662843"/>
                <w:placeholder>
                  <w:docPart w:val="7A184425D8E84C98AFFE013C8C12835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27965272"/>
                <w:placeholder>
                  <w:docPart w:val="44AF919D285D4772871659113631670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70292779"/>
                <w:placeholder>
                  <w:docPart w:val="35CC7212131A49E3BD8FDB99E9BB291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07365470"/>
                <w:placeholder>
                  <w:docPart w:val="AA8F466C22314C7D9D7ADE87D7A6022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17610706"/>
                <w:placeholder>
                  <w:docPart w:val="270CFAF02EEE4509BCD30887A6521AF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97464580"/>
                <w:placeholder>
                  <w:docPart w:val="577FA9CDACEF445AA79FC58CD4F9EF5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88710666"/>
                <w:placeholder>
                  <w:docPart w:val="420E6C821CF34D9A966EAB00A333EC8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19833355"/>
                <w:placeholder>
                  <w:docPart w:val="60491C929586415987AE2F1DC276F74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22913944"/>
                <w:placeholder>
                  <w:docPart w:val="E8B290C7C11D4A9A94F7925B3CD210C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1955259"/>
                <w:placeholder>
                  <w:docPart w:val="62470C740208497EBC79F660FEF42AB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32324042"/>
                <w:placeholder>
                  <w:docPart w:val="6EFE0BFE35E1415A9A482CBE4B9C9B7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2046BC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92967138"/>
                <w:placeholder>
                  <w:docPart w:val="8E9019DBB4CC459499DF9379AF65FD5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61026377"/>
                <w:placeholder>
                  <w:docPart w:val="805CB8F8FCA8486AA7AEBC62C96A298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93500264"/>
                <w:placeholder>
                  <w:docPart w:val="A2DEBAC87FC34C798F1B9CAFCFE48AF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49487747"/>
                <w:placeholder>
                  <w:docPart w:val="6FDF1993DC51408983274036808F8F1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50725012"/>
                <w:placeholder>
                  <w:docPart w:val="178B5C8A877C499AA08CA18373AD226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63001794"/>
                <w:placeholder>
                  <w:docPart w:val="A0C7F9A638BC4208AA171625C728F31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08931497"/>
                <w:placeholder>
                  <w:docPart w:val="C202A70411144C12AB28E25D2FD6CA1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06911086"/>
                <w:placeholder>
                  <w:docPart w:val="D28FA81C691B48C9B8ACBBE6048D8C4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77914934"/>
                <w:placeholder>
                  <w:docPart w:val="36602529D19743AE93CF439BCE87669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26393771"/>
                <w:placeholder>
                  <w:docPart w:val="2F3D9FC92D5F4497BF791CE9ABECD70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49580807"/>
                <w:placeholder>
                  <w:docPart w:val="20C48825D25A4EC48398AA6E16FCBEC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2046BC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5469703"/>
                <w:placeholder>
                  <w:docPart w:val="E18A67443CE54BF3BB9145A5400262A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72752622"/>
                <w:placeholder>
                  <w:docPart w:val="48594F0A56294045B45A5FE79676555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17910189"/>
                <w:placeholder>
                  <w:docPart w:val="BF512F250471452FA6B6CC71D076EC7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59689336"/>
                <w:placeholder>
                  <w:docPart w:val="56D9A304B6374C88A923F13BA418D72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55001088"/>
                <w:placeholder>
                  <w:docPart w:val="384FF9710C56456989DABF307058556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83978214"/>
                <w:placeholder>
                  <w:docPart w:val="C1F3A3F9C99842498FEB3916FAF47D4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03463902"/>
                <w:placeholder>
                  <w:docPart w:val="1F8C1939EECF4DCD97531522B75393A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20383638"/>
                <w:placeholder>
                  <w:docPart w:val="91FB2072F81C4083829230DE4359785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41129607"/>
                <w:placeholder>
                  <w:docPart w:val="DEB7319DE3A14E4FBA2182E9BA75F34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69806553"/>
                <w:placeholder>
                  <w:docPart w:val="2B7AC1C1D69546E4A0145FCFA794459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32134806"/>
                <w:placeholder>
                  <w:docPart w:val="F7C1BFBE232C4389B66FAF56B5608C6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2046BC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08554746"/>
                <w:placeholder>
                  <w:docPart w:val="7A7407DFDC5243B1A6BBC46D6D31D4A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46564076"/>
                <w:placeholder>
                  <w:docPart w:val="1B21880F4B2E492D8F3AA6CED0100EF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52428568"/>
                <w:placeholder>
                  <w:docPart w:val="824BC0C013D247FF9DA28D597FDB069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986671146"/>
                <w:placeholder>
                  <w:docPart w:val="B2F46C24A87443E48BFD11DD0AC165B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07405609"/>
                <w:placeholder>
                  <w:docPart w:val="A50A4DA86E334B1EA223F110D660792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034721392"/>
                <w:placeholder>
                  <w:docPart w:val="C934ABCB65A24881A71B41C9077493D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61903172"/>
                <w:placeholder>
                  <w:docPart w:val="582B4C6F8750483297B6043A263199D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254897248"/>
                <w:placeholder>
                  <w:docPart w:val="D8952094C2614249B903A08D8817A6C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16" w:type="pct"/>
            <w:vAlign w:val="center"/>
          </w:tcPr>
          <w:p w:rsidR="002046BC" w:rsidRDefault="00936327" w:rsidP="00D8187D">
            <w:pPr>
              <w:spacing w:before="120" w:after="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323131140"/>
                <w:placeholder>
                  <w:docPart w:val="0D3C71E7D3BB43DBB0E7D9644FB8A00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8" w:type="pct"/>
            <w:tcBorders>
              <w:top w:val="single" w:sz="4" w:space="0" w:color="7F7F7F" w:themeColor="text1" w:themeTint="80"/>
            </w:tcBorders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561243414"/>
                <w:placeholder>
                  <w:docPart w:val="A147F7536A4E4736B49362837164BB5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025238744"/>
                <w:placeholder>
                  <w:docPart w:val="02D152F93FFC4B668CB9E16AF5E9487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2046BC" w:rsidRDefault="002046BC" w:rsidP="002046BC">
      <w:pPr>
        <w:widowControl w:val="0"/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Pr="001C53C8" w:rsidRDefault="002046BC" w:rsidP="002046BC">
      <w:pPr>
        <w:widowControl w:val="0"/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240" w:lineRule="auto"/>
        <w:jc w:val="both"/>
        <w:rPr>
          <w:rFonts w:ascii="Calibri" w:eastAsia="Times New Roman" w:hAnsi="Calibri" w:cs="Calibri"/>
          <w:b/>
          <w:i/>
          <w:kern w:val="1"/>
          <w:sz w:val="18"/>
          <w:szCs w:val="20"/>
          <w:lang w:eastAsia="it-IT"/>
        </w:rPr>
      </w:pPr>
    </w:p>
    <w:p w:rsidR="001C53C8" w:rsidRPr="001C53C8" w:rsidRDefault="001C53C8" w:rsidP="001C53C8">
      <w:pPr>
        <w:spacing w:before="120" w:after="0" w:line="360" w:lineRule="auto"/>
        <w:ind w:left="284"/>
        <w:jc w:val="both"/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color w:val="00000A"/>
          <w:kern w:val="1"/>
          <w:sz w:val="20"/>
          <w:szCs w:val="20"/>
          <w:lang w:eastAsia="it-IT"/>
        </w:rPr>
        <w:t xml:space="preserve">N.B.: Per ogni colonna si precisa quanto segue: 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spacing w:before="60" w:after="60" w:line="360" w:lineRule="auto"/>
        <w:jc w:val="both"/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Per ciascuna categoria/prestazione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 xml:space="preserve">di servizi </w:t>
      </w:r>
      <w:r w:rsidRPr="001C53C8">
        <w:rPr>
          <w:rFonts w:ascii="Calibri" w:eastAsia="Times New Roman" w:hAnsi="Calibri" w:cs="Calibri"/>
          <w:i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i/>
          <w:kern w:val="1"/>
          <w:sz w:val="20"/>
          <w:szCs w:val="20"/>
          <w:lang w:eastAsia="it-IT"/>
        </w:rPr>
        <w:t>, i concorrenti devono indicare, ai sensi dell'art. 68, co. 11 del Codice, le quote percentuali che ciascun operatore riunito si impegna ad eseguire;</w:t>
      </w:r>
    </w:p>
    <w:p w:rsidR="001C53C8" w:rsidRPr="001C53C8" w:rsidRDefault="001C53C8" w:rsidP="001C53C8">
      <w:pPr>
        <w:widowControl w:val="0"/>
        <w:numPr>
          <w:ilvl w:val="0"/>
          <w:numId w:val="19"/>
        </w:numPr>
        <w:tabs>
          <w:tab w:val="left" w:pos="1371"/>
        </w:tabs>
        <w:spacing w:before="60" w:after="0" w:line="360" w:lineRule="auto"/>
        <w:jc w:val="both"/>
        <w:rPr>
          <w:rFonts w:ascii="Calibri" w:eastAsia="Calibri" w:hAnsi="Calibri" w:cs="Calibri"/>
          <w:i/>
          <w:sz w:val="20"/>
          <w:szCs w:val="20"/>
        </w:rPr>
      </w:pPr>
      <w:r w:rsidRPr="001C53C8">
        <w:rPr>
          <w:rFonts w:ascii="Calibri" w:eastAsia="Calibri" w:hAnsi="Calibri" w:cs="Calibri"/>
          <w:b/>
          <w:i/>
          <w:sz w:val="20"/>
          <w:szCs w:val="20"/>
        </w:rPr>
        <w:t>il totale di ogni colonna deve essere pari a 100 %</w:t>
      </w:r>
      <w:r w:rsidRPr="001C53C8">
        <w:rPr>
          <w:rFonts w:ascii="Calibri" w:eastAsia="Calibri" w:hAnsi="Calibri" w:cs="Calibri"/>
          <w:i/>
          <w:sz w:val="20"/>
          <w:szCs w:val="20"/>
        </w:rPr>
        <w:t>.</w:t>
      </w:r>
    </w:p>
    <w:p w:rsidR="001C53C8" w:rsidRPr="001C53C8" w:rsidRDefault="001C53C8" w:rsidP="001C53C8">
      <w:pPr>
        <w:widowControl w:val="0"/>
        <w:tabs>
          <w:tab w:val="left" w:pos="1371"/>
        </w:tabs>
        <w:spacing w:before="60" w:after="0" w:line="360" w:lineRule="auto"/>
        <w:ind w:left="284"/>
        <w:jc w:val="both"/>
        <w:rPr>
          <w:rFonts w:ascii="Calibri" w:eastAsia="Calibri" w:hAnsi="Calibri" w:cs="Calibri"/>
          <w:i/>
          <w:sz w:val="20"/>
          <w:szCs w:val="20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ind w:hanging="357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lang w:eastAsia="it-IT"/>
        </w:rPr>
        <w:t>(</w:t>
      </w: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dichiarazione in caso di RT o consorzio ordinario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da costituirsi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di impegnarsi in caso di aggiudicazione a conformarsi a quanto disposto dall’art. 68 co. 5 del Codice, conferendo mandato collettivo speciale con rappresentanza o funzioni di capogruppo all’operatore economico qualificato nella suindicata tabella mandatario del R.T. /capogruppo, il quale stipulerà il contratto in nome e per conto delle mandanti/consorziate.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RT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costituito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 mandato______________________________________________________ che si allegano in copia autentica; </w:t>
      </w:r>
    </w:p>
    <w:p w:rsidR="001C53C8" w:rsidRPr="001C53C8" w:rsidRDefault="001C53C8" w:rsidP="001C53C8">
      <w:pPr>
        <w:widowControl w:val="0"/>
        <w:spacing w:after="0" w:line="360" w:lineRule="auto"/>
        <w:ind w:left="360" w:hanging="360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i/>
          <w:kern w:val="1"/>
          <w:u w:val="single"/>
          <w:lang w:eastAsia="it-IT"/>
        </w:rPr>
        <w:t xml:space="preserve">(dichiarazione in caso di consorzi ordinari o GEIE già </w:t>
      </w: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costituiti</w:t>
      </w:r>
      <w:r w:rsidRPr="001C53C8">
        <w:rPr>
          <w:rFonts w:ascii="Calibri" w:eastAsia="Times New Roman" w:hAnsi="Calibri" w:cs="Calibri"/>
          <w:i/>
          <w:kern w:val="1"/>
          <w:lang w:eastAsia="it-IT"/>
        </w:rPr>
        <w:t>)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 che i seguenti sono gli estremi completi dell’atto costitutivo e dello statuto ________________________________ che si allegano in copia autentica.</w:t>
      </w:r>
    </w:p>
    <w:p w:rsid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6F1D28" w:rsidRPr="001C53C8" w:rsidRDefault="006F1D2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shd w:val="clear" w:color="auto" w:fill="DFDFDF"/>
        <w:spacing w:after="0" w:line="240" w:lineRule="auto"/>
        <w:ind w:firstLine="284"/>
        <w:jc w:val="both"/>
        <w:rPr>
          <w:rFonts w:ascii="Calibri" w:eastAsia="Times New Roman" w:hAnsi="Calibri" w:cs="Calibri"/>
          <w:b/>
          <w:i/>
          <w:kern w:val="1"/>
          <w:sz w:val="20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 xml:space="preserve">In caso di consorzi di cui all’art. 66 comma 1 lettera g) del Codice </w:t>
      </w: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jc w:val="both"/>
        <w:rPr>
          <w:rFonts w:ascii="Calibri" w:eastAsia="Times New Roman" w:hAnsi="Calibri" w:cs="Calibri"/>
          <w:b/>
          <w:kern w:val="1"/>
          <w:lang w:eastAsia="it-IT"/>
        </w:rPr>
      </w:pP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u w:val="single"/>
          <w:lang w:eastAsia="it-IT"/>
        </w:rPr>
        <w:t>Dichiarazioni da parte del Consorzio di cui all'articolo 66, comma 1 lettera g) del Codice</w:t>
      </w:r>
    </w:p>
    <w:p w:rsidR="001C53C8" w:rsidRPr="001C53C8" w:rsidRDefault="001C53C8" w:rsidP="001C53C8">
      <w:pPr>
        <w:spacing w:after="0" w:line="360" w:lineRule="auto"/>
        <w:ind w:right="51"/>
        <w:jc w:val="center"/>
        <w:rPr>
          <w:rFonts w:ascii="Calibri" w:eastAsia="Times New Roman" w:hAnsi="Calibri" w:cs="Calibri"/>
          <w:b/>
          <w:i/>
          <w:kern w:val="1"/>
          <w:u w:val="single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Cs/>
          <w:kern w:val="1"/>
          <w:lang w:eastAsia="it-IT"/>
        </w:rPr>
        <w:t>che il consorzio è costituito dalle seguenti consorziate con indicazione di quelle per conto delle quali partecipa/esecutrici:</w:t>
      </w:r>
    </w:p>
    <w:p w:rsidR="001C53C8" w:rsidRPr="001C53C8" w:rsidRDefault="001C53C8" w:rsidP="001C53C8">
      <w:pPr>
        <w:widowControl w:val="0"/>
        <w:tabs>
          <w:tab w:val="left" w:pos="284"/>
        </w:tabs>
        <w:spacing w:after="0" w:line="24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tbl>
      <w:tblPr>
        <w:tblW w:w="5000" w:type="pct"/>
        <w:tblCellMar>
          <w:left w:w="93" w:type="dxa"/>
        </w:tblCellMar>
        <w:tblLook w:val="0000" w:firstRow="0" w:lastRow="0" w:firstColumn="0" w:lastColumn="0" w:noHBand="0" w:noVBand="0"/>
      </w:tblPr>
      <w:tblGrid>
        <w:gridCol w:w="9140"/>
        <w:gridCol w:w="7246"/>
        <w:gridCol w:w="5078"/>
      </w:tblGrid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Società,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4"/>
                <w:lang w:eastAsia="it-IT"/>
              </w:rPr>
              <w:t xml:space="preserve"> società di professionisti, società di ingegneria,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lang w:eastAsia="it-IT"/>
              </w:rPr>
              <w:t xml:space="preserve"> </w:t>
            </w:r>
            <w:r w:rsidRPr="001C53C8"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szCs w:val="20"/>
                <w:lang w:eastAsia="it-IT"/>
              </w:rPr>
              <w:t>Prestatori di servizi di ingegneria e architettura.</w:t>
            </w: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>C. Fiscale e P.IVA</w:t>
            </w: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:rsidR="001C53C8" w:rsidRPr="001C53C8" w:rsidRDefault="001C53C8" w:rsidP="001C53C8">
            <w:pPr>
              <w:spacing w:after="0" w:line="240" w:lineRule="auto"/>
              <w:ind w:right="119"/>
              <w:jc w:val="both"/>
              <w:rPr>
                <w:rFonts w:ascii="Calibri" w:eastAsia="Times New Roman" w:hAnsi="Calibri" w:cs="Calibri"/>
                <w:b/>
                <w:color w:val="00000A"/>
                <w:kern w:val="1"/>
                <w:sz w:val="20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20"/>
                <w:lang w:eastAsia="it-IT"/>
              </w:rPr>
              <w:t xml:space="preserve">Barrare per conto delle quali partecipa / esecutrici </w:t>
            </w: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  <w:tr w:rsidR="001C53C8" w:rsidRPr="001C53C8" w:rsidTr="00524E3F">
        <w:trPr>
          <w:cantSplit/>
        </w:trPr>
        <w:tc>
          <w:tcPr>
            <w:tcW w:w="21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68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  <w:tc>
          <w:tcPr>
            <w:tcW w:w="11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1C53C8" w:rsidRPr="001C53C8" w:rsidRDefault="001C53C8" w:rsidP="001C53C8">
            <w:pPr>
              <w:snapToGrid w:val="0"/>
              <w:spacing w:after="0" w:line="400" w:lineRule="atLeast"/>
              <w:ind w:right="119"/>
              <w:jc w:val="both"/>
              <w:rPr>
                <w:rFonts w:ascii="Calibri" w:eastAsia="Times New Roman" w:hAnsi="Calibri" w:cs="Calibri"/>
                <w:color w:val="00000A"/>
                <w:kern w:val="1"/>
                <w:sz w:val="24"/>
                <w:lang w:eastAsia="it-IT"/>
              </w:rPr>
            </w:pPr>
          </w:p>
        </w:tc>
      </w:tr>
    </w:tbl>
    <w:p w:rsidR="001C53C8" w:rsidRPr="001C53C8" w:rsidRDefault="001C53C8" w:rsidP="001C53C8">
      <w:pPr>
        <w:tabs>
          <w:tab w:val="left" w:pos="993"/>
        </w:tabs>
        <w:spacing w:after="0" w:line="240" w:lineRule="auto"/>
        <w:ind w:right="51"/>
        <w:jc w:val="both"/>
        <w:rPr>
          <w:rFonts w:ascii="Calibri" w:eastAsia="Times New Roman" w:hAnsi="Calibri" w:cs="Calibri"/>
          <w:kern w:val="1"/>
          <w:lang w:eastAsia="it-IT"/>
        </w:rPr>
      </w:pPr>
      <w:bookmarkStart w:id="1" w:name="OLE_LINK5"/>
      <w:bookmarkStart w:id="2" w:name="OLE_LINK4"/>
      <w:bookmarkEnd w:id="1"/>
      <w:bookmarkEnd w:id="2"/>
    </w:p>
    <w:p w:rsidR="001C53C8" w:rsidRPr="001C53C8" w:rsidRDefault="001C53C8" w:rsidP="001C53C8">
      <w:pPr>
        <w:shd w:val="clear" w:color="auto" w:fill="DFDFDF"/>
        <w:spacing w:after="0" w:line="240" w:lineRule="auto"/>
        <w:ind w:right="-1" w:firstLine="284"/>
        <w:jc w:val="both"/>
        <w:rPr>
          <w:rFonts w:ascii="Calibri" w:eastAsia="Times New Roman" w:hAnsi="Calibri" w:cs="Calibri"/>
          <w:b/>
          <w:i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i/>
          <w:kern w:val="1"/>
          <w:lang w:eastAsia="it-IT"/>
        </w:rPr>
        <w:t>IN CASO DI AGGREGAZIONI DI RETE (***)</w:t>
      </w:r>
    </w:p>
    <w:p w:rsidR="001C53C8" w:rsidRPr="001C53C8" w:rsidRDefault="001C53C8" w:rsidP="001C53C8">
      <w:pPr>
        <w:spacing w:after="0" w:line="360" w:lineRule="auto"/>
        <w:ind w:right="119"/>
        <w:jc w:val="both"/>
        <w:rPr>
          <w:rFonts w:ascii="Calibri" w:eastAsia="Times New Roman" w:hAnsi="Calibri" w:cs="Calibri"/>
          <w:b/>
          <w:kern w:val="1"/>
          <w:sz w:val="18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sz w:val="18"/>
          <w:lang w:eastAsia="it-IT"/>
        </w:rPr>
        <w:t>(***) in caso di aggregazioni di rete l’organo comune, la mandataria e ognuno degli operatori economici aderenti al contratto di rete che partecipano alla gara dovrà compilare e firmare digitalmente il presente Allegato 1.</w:t>
      </w: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e soggettività giuridica</w:t>
      </w:r>
    </w:p>
    <w:p w:rsidR="001C53C8" w:rsidRPr="001C53C8" w:rsidRDefault="001C53C8" w:rsidP="001C53C8">
      <w:pPr>
        <w:widowControl w:val="0"/>
        <w:numPr>
          <w:ilvl w:val="0"/>
          <w:numId w:val="7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 l’aggregazione concorre per i seguenti operatori economici e 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>oggetto di affidamento che ciascun operatore economico aggregato in rete si impegna ad eseguire, è la seguente:</w:t>
      </w:r>
    </w:p>
    <w:p w:rsid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Default="002046BC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Default="002046BC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3371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3"/>
        <w:gridCol w:w="753"/>
        <w:gridCol w:w="794"/>
        <w:gridCol w:w="823"/>
        <w:gridCol w:w="779"/>
        <w:gridCol w:w="866"/>
        <w:gridCol w:w="1182"/>
        <w:gridCol w:w="1176"/>
        <w:gridCol w:w="1251"/>
        <w:gridCol w:w="1205"/>
        <w:gridCol w:w="1413"/>
        <w:gridCol w:w="1416"/>
      </w:tblGrid>
      <w:tr w:rsidR="002046BC" w:rsidRPr="001C53C8" w:rsidTr="00D8187D">
        <w:trPr>
          <w:cantSplit/>
          <w:trHeight w:val="54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lastRenderedPageBreak/>
              <w:t>QUOTE DI ESECUZIONE</w:t>
            </w:r>
          </w:p>
        </w:tc>
      </w:tr>
      <w:tr w:rsidR="002046BC" w:rsidRPr="001C53C8" w:rsidTr="00D8187D">
        <w:trPr>
          <w:cantSplit/>
          <w:trHeight w:val="540"/>
          <w:jc w:val="center"/>
        </w:trPr>
        <w:tc>
          <w:tcPr>
            <w:tcW w:w="975" w:type="pct"/>
            <w:vMerge w:val="restar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386" w:type="pct"/>
            <w:gridSpan w:val="5"/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662" w:type="pct"/>
            <w:gridSpan w:val="4"/>
            <w:shd w:val="clear" w:color="auto" w:fill="D9D9D9" w:themeFill="background1" w:themeFillShade="D9"/>
          </w:tcPr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2046BC" w:rsidRPr="001C53C8" w:rsidTr="00D8187D">
        <w:trPr>
          <w:cantSplit/>
          <w:trHeight w:val="1090"/>
          <w:jc w:val="center"/>
        </w:trPr>
        <w:tc>
          <w:tcPr>
            <w:tcW w:w="975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V.02</w:t>
            </w: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V.03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2046BC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67887436"/>
                <w:placeholder>
                  <w:docPart w:val="0F31EDDD0E3F4A5184C79AED7EE4EE8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4917706"/>
                <w:placeholder>
                  <w:docPart w:val="DF9A277755DF49869F45A4EAB54CEFD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71741903"/>
                <w:placeholder>
                  <w:docPart w:val="2D5C2CFFA9CD413BA2CE6C0CDA635CE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03677883"/>
                <w:placeholder>
                  <w:docPart w:val="DD729A0E533F460C9CA83F22E09E1A3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83582030"/>
                <w:placeholder>
                  <w:docPart w:val="16590CB0210349C38FA32938FF25593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95050414"/>
                <w:placeholder>
                  <w:docPart w:val="CDE68AA8369348C7A477774853212A4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76588075"/>
                <w:placeholder>
                  <w:docPart w:val="2EA31280FDAD47AEBC74036B359378F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02346721"/>
                <w:placeholder>
                  <w:docPart w:val="D0B51938AA50478086115CA06DB6EB5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66081385"/>
                <w:placeholder>
                  <w:docPart w:val="0CDD7C2843C44DCEB0DD2F44F489123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27584226"/>
                <w:placeholder>
                  <w:docPart w:val="4B7C7D5644914CC0BA3FC2005B0EEEF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0528423"/>
                <w:placeholder>
                  <w:docPart w:val="E4FF4CC9F7964C63BFF6AE92AD47BE7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03082918"/>
                <w:placeholder>
                  <w:docPart w:val="64E1608A761C47CF876D8F4392623B8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24319975"/>
                <w:placeholder>
                  <w:docPart w:val="CE32B2FB9E6D4645B87D87E051A1F0D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0446468"/>
                <w:placeholder>
                  <w:docPart w:val="3D17976803684C5F92E75191919DF8B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27815895"/>
                <w:placeholder>
                  <w:docPart w:val="363BEFAEC10B4347A5BFC73069BF5D7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07516222"/>
                <w:placeholder>
                  <w:docPart w:val="31EEB5E2F289430684C7091289A566E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95493816"/>
                <w:placeholder>
                  <w:docPart w:val="637BFF7E20E84E41A1902A444CA2E75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1432634"/>
                <w:placeholder>
                  <w:docPart w:val="AE94BA25B9204BC5A79ED16C03FBED0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37109677"/>
                <w:placeholder>
                  <w:docPart w:val="4D07933EB2C9432D865A83F53634CCF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41171206"/>
                <w:placeholder>
                  <w:docPart w:val="ED709B968E5C40CCBC6E5E5EED24A18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63769606"/>
                <w:placeholder>
                  <w:docPart w:val="94C8748BCA3B48C5A463714321716A3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35937775"/>
                <w:placeholder>
                  <w:docPart w:val="3FC86206F589441FA9916D36D51EDB1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13208134"/>
                <w:placeholder>
                  <w:docPart w:val="029E327D2F6647CC8AB2D65D34C846E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02457666"/>
                <w:placeholder>
                  <w:docPart w:val="B845A08C469246A088C4E82CE2E3B85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11137026"/>
                <w:placeholder>
                  <w:docPart w:val="5E0AF0EA2875481BBDBB65033882E8F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78754152"/>
                <w:placeholder>
                  <w:docPart w:val="75A6B1DFCFD541D29BF967E09FE2EB2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08450786"/>
                <w:placeholder>
                  <w:docPart w:val="3FA9EEAA1A9B40108F9EBA9513F2D0A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83130650"/>
                <w:placeholder>
                  <w:docPart w:val="5F29C1EF85F844A29E992C951CFC3BA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1951833"/>
                <w:placeholder>
                  <w:docPart w:val="4988D94F493442D6A8ADB750EB5447F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150809"/>
                <w:placeholder>
                  <w:docPart w:val="3C3C4C3D8B2C4D56B4B46B7EBE00441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05405700"/>
                <w:placeholder>
                  <w:docPart w:val="D1EBF1D105F342C1934930669581D27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12413886"/>
                <w:placeholder>
                  <w:docPart w:val="CEEE992A5BB24FCB8D0E91F0008F3AB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11059439"/>
                <w:placeholder>
                  <w:docPart w:val="BDB4791FCF934F37BEDBBCCD223AF75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93818842"/>
                <w:placeholder>
                  <w:docPart w:val="4236FBA308C8456A976ACFD5AAF4436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01162286"/>
                <w:placeholder>
                  <w:docPart w:val="3AB6966981854467ABDE74E092AA33C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60080148"/>
                <w:placeholder>
                  <w:docPart w:val="368433BAA5CB4B45BFF01A6797AF92C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77296842"/>
                <w:placeholder>
                  <w:docPart w:val="E4990D5362034ED48F5AB0AB7645339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279055"/>
                <w:placeholder>
                  <w:docPart w:val="EC20BA6566104D6CB6CB6FBAAC6915C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0208607"/>
                <w:placeholder>
                  <w:docPart w:val="74EBF9F74DFB4E8CB73B0ECFB05AD12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94033540"/>
                <w:placeholder>
                  <w:docPart w:val="BB356782D79043109EFAE9919E385E1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93954127"/>
                <w:placeholder>
                  <w:docPart w:val="23F28DB6622C4F3CAF2D6EAA0137469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43757812"/>
                <w:placeholder>
                  <w:docPart w:val="128AFFCBDAA54DB6B58090CF108C19D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29777383"/>
                <w:placeholder>
                  <w:docPart w:val="7E849E69FDF24BEF90B94CBE447ADAA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57336471"/>
                <w:placeholder>
                  <w:docPart w:val="DA1AB5C24AB04F4AB7023ADC876A206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24688280"/>
                <w:placeholder>
                  <w:docPart w:val="5ACACEB9C37841178720FBDDC2049F9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50273205"/>
                <w:placeholder>
                  <w:docPart w:val="A0C5D88D1F96466FB71CB0D29EC043F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64601860"/>
                <w:placeholder>
                  <w:docPart w:val="503BEF38636E46F39E4A7FE4D8430D3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56312696"/>
                <w:placeholder>
                  <w:docPart w:val="D6EE347C4E9045D3B2E34C749D5F922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86853705"/>
                <w:placeholder>
                  <w:docPart w:val="C7DE06E82D414C408344ADB555B041F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11817713"/>
                <w:placeholder>
                  <w:docPart w:val="2396DD864A7B4B9688F2E81E3833825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81265727"/>
                <w:placeholder>
                  <w:docPart w:val="3B67BB39AC6A4442A7F03F0C12C49B4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22599506"/>
                <w:placeholder>
                  <w:docPart w:val="72B23131CF1B45C9A816EDFDA459EA7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40618474"/>
                <w:placeholder>
                  <w:docPart w:val="01A1BF2A53DC417B81B6BCD48ED2A2A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39845920"/>
                <w:placeholder>
                  <w:docPart w:val="30F05EC9BA4747929BD9338A6C9922D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65391016"/>
                <w:placeholder>
                  <w:docPart w:val="CE1395E6516F413C9962B5CB7F37DB6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497341203"/>
                <w:placeholder>
                  <w:docPart w:val="4DEAF443071646D68DE06F90549548C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020064810"/>
                <w:placeholder>
                  <w:docPart w:val="109F96FFB6D14A4FB82605CEB6BD5DE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6261959"/>
                <w:placeholder>
                  <w:docPart w:val="1505C363EF9248B68D891E78EC09F2D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476121021"/>
                <w:placeholder>
                  <w:docPart w:val="3EA6B70FBF1848458A7653DA37BFC96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393091461"/>
                <w:placeholder>
                  <w:docPart w:val="9DD50F99FF1C49B39B34C42FDD4A5DD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256558407"/>
                <w:placeholder>
                  <w:docPart w:val="F61F858422D24D499D352FB9D02D0E0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2364266"/>
                <w:placeholder>
                  <w:docPart w:val="FC31550C1DC04DC6A9F461EF2793D12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009481338"/>
                <w:placeholder>
                  <w:docPart w:val="BFB51C1F7FA0488DAA1FF08B3EA9304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16" w:type="pct"/>
            <w:vAlign w:val="center"/>
          </w:tcPr>
          <w:p w:rsidR="002046BC" w:rsidRDefault="00936327" w:rsidP="00D8187D">
            <w:pPr>
              <w:spacing w:before="120" w:after="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500734240"/>
                <w:placeholder>
                  <w:docPart w:val="C818D323CE864ED5ACBD6ECF5D499BE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8" w:type="pct"/>
            <w:tcBorders>
              <w:top w:val="single" w:sz="4" w:space="0" w:color="7F7F7F" w:themeColor="text1" w:themeTint="80"/>
            </w:tcBorders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82846103"/>
                <w:placeholder>
                  <w:docPart w:val="86B2E22F0CC14C6B874031B3069647A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890192044"/>
                <w:placeholder>
                  <w:docPart w:val="E058FCC04EA44BEF990B186F532C048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2046BC" w:rsidRDefault="002046BC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Default="002046BC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Default="002046BC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Default="002046BC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6F1D28" w:rsidRDefault="006F1D2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6F1D28" w:rsidRPr="001C53C8" w:rsidRDefault="006F1D2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spacing w:after="0" w:line="360" w:lineRule="auto"/>
        <w:ind w:left="360"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Calibri" w:eastAsia="Times New Roman" w:hAnsi="Calibri" w:cs="Calibri"/>
          <w:b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con potere di rappresentanza ma è priva di soggettività giuridica</w:t>
      </w:r>
    </w:p>
    <w:p w:rsidR="001C53C8" w:rsidRDefault="001C53C8" w:rsidP="001C53C8">
      <w:pPr>
        <w:widowControl w:val="0"/>
        <w:numPr>
          <w:ilvl w:val="0"/>
          <w:numId w:val="18"/>
        </w:numPr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</w:t>
      </w:r>
      <w:r w:rsidRPr="001C53C8">
        <w:rPr>
          <w:rFonts w:ascii="Times New Roman" w:eastAsia="Times New Roman" w:hAnsi="Times New Roman" w:cs="Times New Roman"/>
          <w:color w:val="00000A"/>
          <w:kern w:val="1"/>
          <w:sz w:val="24"/>
          <w:szCs w:val="20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kern w:val="1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kern w:val="1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p w:rsidR="006F1D28" w:rsidRDefault="006F1D2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2046BC" w:rsidRDefault="002046BC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tbl>
      <w:tblPr>
        <w:tblW w:w="3371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3"/>
        <w:gridCol w:w="753"/>
        <w:gridCol w:w="794"/>
        <w:gridCol w:w="823"/>
        <w:gridCol w:w="779"/>
        <w:gridCol w:w="866"/>
        <w:gridCol w:w="1182"/>
        <w:gridCol w:w="1176"/>
        <w:gridCol w:w="1251"/>
        <w:gridCol w:w="1205"/>
        <w:gridCol w:w="1413"/>
        <w:gridCol w:w="1416"/>
      </w:tblGrid>
      <w:tr w:rsidR="002046BC" w:rsidRPr="001C53C8" w:rsidTr="00D8187D">
        <w:trPr>
          <w:cantSplit/>
          <w:trHeight w:val="54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lastRenderedPageBreak/>
              <w:t>QUOTE DI ESECUZIONE</w:t>
            </w:r>
          </w:p>
        </w:tc>
      </w:tr>
      <w:tr w:rsidR="002046BC" w:rsidRPr="001C53C8" w:rsidTr="00D8187D">
        <w:trPr>
          <w:cantSplit/>
          <w:trHeight w:val="540"/>
          <w:jc w:val="center"/>
        </w:trPr>
        <w:tc>
          <w:tcPr>
            <w:tcW w:w="975" w:type="pct"/>
            <w:vMerge w:val="restar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386" w:type="pct"/>
            <w:gridSpan w:val="5"/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662" w:type="pct"/>
            <w:gridSpan w:val="4"/>
            <w:shd w:val="clear" w:color="auto" w:fill="D9D9D9" w:themeFill="background1" w:themeFillShade="D9"/>
          </w:tcPr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2046BC" w:rsidRPr="001C53C8" w:rsidTr="00D8187D">
        <w:trPr>
          <w:cantSplit/>
          <w:trHeight w:val="1090"/>
          <w:jc w:val="center"/>
        </w:trPr>
        <w:tc>
          <w:tcPr>
            <w:tcW w:w="975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V.02</w:t>
            </w: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V.03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2046BC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31285157"/>
                <w:placeholder>
                  <w:docPart w:val="4F941156916146DEA5056D6FC712F68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09644807"/>
                <w:placeholder>
                  <w:docPart w:val="43C5E45385C3413388A7FB47005C13E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75596927"/>
                <w:placeholder>
                  <w:docPart w:val="03F722A61EA7417D8F80329CC908A84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048210569"/>
                <w:placeholder>
                  <w:docPart w:val="DDE4EDD1D8B849BEB28EF4330718DF7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83140828"/>
                <w:placeholder>
                  <w:docPart w:val="1E471512F6C84B31A1915CDDB5CE55F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7604395"/>
                <w:placeholder>
                  <w:docPart w:val="899F3EA8CE4D490285F343B264EB36D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69554566"/>
                <w:placeholder>
                  <w:docPart w:val="41E6F835254340F6A8CD49F7063C190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78862911"/>
                <w:placeholder>
                  <w:docPart w:val="D2DEFCD7EA5A412487A94BEFB8A460E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94629621"/>
                <w:placeholder>
                  <w:docPart w:val="44F9CA4F9C00491884E3D955287D8F7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69996852"/>
                <w:placeholder>
                  <w:docPart w:val="E51A2BFF4FB44AFC86C5A19E91C39D0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36219008"/>
                <w:placeholder>
                  <w:docPart w:val="E8277DBF5D9B46219C1D8A19BF7C178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33137037"/>
                <w:placeholder>
                  <w:docPart w:val="7D9985AA7A4F49C2A61D87ABD37685E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60447947"/>
                <w:placeholder>
                  <w:docPart w:val="E89D2B51E2E943DD8F95F0C93B65F58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02857107"/>
                <w:placeholder>
                  <w:docPart w:val="378A52BBDC3746C7B1F5E6DAF3E0C3E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0392184"/>
                <w:placeholder>
                  <w:docPart w:val="F76780C49ED748528F9454659FE6627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01164052"/>
                <w:placeholder>
                  <w:docPart w:val="7E57A2C2503341179FE7B7CBDEFC457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17392329"/>
                <w:placeholder>
                  <w:docPart w:val="A90B23DFD17D46DA909381B826CFF1D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99312907"/>
                <w:placeholder>
                  <w:docPart w:val="B75FC738F6A548D397FA26BC697EBAF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74091923"/>
                <w:placeholder>
                  <w:docPart w:val="4CE3A8B43C954FE2B63FE143DAF63D8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891274"/>
                <w:placeholder>
                  <w:docPart w:val="D858ABDCAE2F43BCB2DDD0FA584FD7F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40639164"/>
                <w:placeholder>
                  <w:docPart w:val="CDE9010EF303497B87D2DDD2DC0272A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90881704"/>
                <w:placeholder>
                  <w:docPart w:val="7B014C915E1C4909B1A44ABE09FE94E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20555914"/>
                <w:placeholder>
                  <w:docPart w:val="9E0FF8B48E5F4FD9B3442FB47B245D2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38575993"/>
                <w:placeholder>
                  <w:docPart w:val="0A04122768E34392AC2F4C798F9D16D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27332003"/>
                <w:placeholder>
                  <w:docPart w:val="A51878021254475488AAB01C3B81B2C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38814198"/>
                <w:placeholder>
                  <w:docPart w:val="45BC8C89889E47868424B79C765E73F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14024420"/>
                <w:placeholder>
                  <w:docPart w:val="94F2C2529826469D9D1DCA243FFF6A8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54454059"/>
                <w:placeholder>
                  <w:docPart w:val="B8872F9D01AF45B58C21E8DD6B31795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51217437"/>
                <w:placeholder>
                  <w:docPart w:val="7D7926E1CA034C7AA40690289191D32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69565504"/>
                <w:placeholder>
                  <w:docPart w:val="3E7EEB4D62C846B391C66E3B79184E6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0388364"/>
                <w:placeholder>
                  <w:docPart w:val="9CB0B4AA64EA4980B34DBED9EAF813C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80459900"/>
                <w:placeholder>
                  <w:docPart w:val="B00A620F71974E8AB1D57D4E0BE001A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92714494"/>
                <w:placeholder>
                  <w:docPart w:val="322AAACAC0D640259041F45505D51BA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90260814"/>
                <w:placeholder>
                  <w:docPart w:val="A9B1FB5BE1244E26B740AB7BA739DC1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12912875"/>
                <w:placeholder>
                  <w:docPart w:val="3560D77324A14D4CB9E7E3337D0E030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2871565"/>
                <w:placeholder>
                  <w:docPart w:val="855358DA43CC415DA5460FD64F89102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77388318"/>
                <w:placeholder>
                  <w:docPart w:val="C11C63B186EE4C4897E833FFCE8700A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07890007"/>
                <w:placeholder>
                  <w:docPart w:val="A3C93E5739894432A7FF779F9B99FDA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43480865"/>
                <w:placeholder>
                  <w:docPart w:val="F0EF3CD7CB774054B6AA05C31EF6F04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95575694"/>
                <w:placeholder>
                  <w:docPart w:val="F5A8C85EEEF94F97A541469E0A5862F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06946556"/>
                <w:placeholder>
                  <w:docPart w:val="557CD86198544566B8CA4B29D346363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27728094"/>
                <w:placeholder>
                  <w:docPart w:val="5CB6060E098B4B6091066A85EA8663C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34589157"/>
                <w:placeholder>
                  <w:docPart w:val="A723AEED2680407CA574832C12DC865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76197058"/>
                <w:placeholder>
                  <w:docPart w:val="A2B781912C3F423CB5E87B1B629BC16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21445676"/>
                <w:placeholder>
                  <w:docPart w:val="287F08D8F4154316A9BE9DE741DFA72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03089600"/>
                <w:placeholder>
                  <w:docPart w:val="AE6EF66B17DB444DBD50314BFF08CF1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65623905"/>
                <w:placeholder>
                  <w:docPart w:val="9753F161A6904508947B58C1CF79B2D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95634127"/>
                <w:placeholder>
                  <w:docPart w:val="92BE3827A2D841F6831D361603EFDDA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239469849"/>
                <w:placeholder>
                  <w:docPart w:val="D54A0A871369408B9142D91407EFD7C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10973950"/>
                <w:placeholder>
                  <w:docPart w:val="3FB0BAD2C0364A0AAB8591C7143135D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96200970"/>
                <w:placeholder>
                  <w:docPart w:val="748960CB4F544B068E3372BB0851886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75173365"/>
                <w:placeholder>
                  <w:docPart w:val="667E15D4FF294C8680454349801EB37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16821024"/>
                <w:placeholder>
                  <w:docPart w:val="A9666A6505784963B7EE6ED9468A082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79288977"/>
                <w:placeholder>
                  <w:docPart w:val="6B1AF31FA1F742B98C3E25F47569ACC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3144321"/>
                <w:placeholder>
                  <w:docPart w:val="A8747A7633CD475E9A6FF91C02D23CD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623999198"/>
                <w:placeholder>
                  <w:docPart w:val="3339EC4C864C40469E43469485355FF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025594457"/>
                <w:placeholder>
                  <w:docPart w:val="0AB77D8D79C545B9B323A0F612A388D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137292289"/>
                <w:placeholder>
                  <w:docPart w:val="1623852B120A409D9BE45525D7072EB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398004536"/>
                <w:placeholder>
                  <w:docPart w:val="FC033B17914A4374B9F388E571DA788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562828686"/>
                <w:placeholder>
                  <w:docPart w:val="3AA5BF31F12748BBBF64CFB72E66FAA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943151247"/>
                <w:placeholder>
                  <w:docPart w:val="3604AA82BE9148CC8F027D908D7A700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38249820"/>
                <w:placeholder>
                  <w:docPart w:val="AD1FEE33F4DB4581A3A9686F30857A0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202453968"/>
                <w:placeholder>
                  <w:docPart w:val="4D2133F7AB6D457FB8530E00E84BCB7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16" w:type="pct"/>
            <w:vAlign w:val="center"/>
          </w:tcPr>
          <w:p w:rsidR="002046BC" w:rsidRDefault="00936327" w:rsidP="00D8187D">
            <w:pPr>
              <w:spacing w:before="120" w:after="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318620493"/>
                <w:placeholder>
                  <w:docPart w:val="E2FFC0F5FFA54A769600068C781D42B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8" w:type="pct"/>
            <w:tcBorders>
              <w:top w:val="single" w:sz="4" w:space="0" w:color="7F7F7F" w:themeColor="text1" w:themeTint="80"/>
            </w:tcBorders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62702167"/>
                <w:placeholder>
                  <w:docPart w:val="0E49E8E59C3A4C75B7C8F3A20A30324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57918293"/>
                <w:placeholder>
                  <w:docPart w:val="B0C627D66AC14E61BBAFFB4AAB0166B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2046BC" w:rsidRDefault="002046BC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6F1D28" w:rsidRDefault="006F1D28" w:rsidP="006F1D28">
      <w:pPr>
        <w:widowControl w:val="0"/>
        <w:spacing w:after="0" w:line="360" w:lineRule="auto"/>
        <w:ind w:right="119"/>
        <w:contextualSpacing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</w:p>
    <w:p w:rsidR="001C53C8" w:rsidRPr="001C53C8" w:rsidRDefault="001C53C8" w:rsidP="001C53C8">
      <w:pPr>
        <w:widowControl w:val="0"/>
        <w:spacing w:after="0" w:line="360" w:lineRule="auto"/>
        <w:jc w:val="both"/>
        <w:rPr>
          <w:rFonts w:ascii="Calibri" w:eastAsia="Times New Roman" w:hAnsi="Calibri" w:cs="Calibri"/>
          <w:kern w:val="1"/>
          <w:lang w:eastAsia="it-IT"/>
        </w:rPr>
      </w:pPr>
    </w:p>
    <w:p w:rsidR="001C53C8" w:rsidRPr="001C53C8" w:rsidRDefault="001C53C8" w:rsidP="001C53C8">
      <w:pPr>
        <w:widowControl w:val="0"/>
        <w:numPr>
          <w:ilvl w:val="0"/>
          <w:numId w:val="5"/>
        </w:numPr>
        <w:spacing w:before="60" w:after="60" w:line="360" w:lineRule="auto"/>
        <w:ind w:left="426" w:hanging="426"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b/>
          <w:kern w:val="1"/>
          <w:lang w:eastAsia="it-IT"/>
        </w:rPr>
        <w:t>Per le aggregazioni di operatori economici aderenti al contratto di rete: se la rete è dotata di un organo comune privo del potere di rappresentanza o se la rete è sprovvista di organo comune, ovvero, se l’organo comune è privo dei requisiti di qualificazione richiesti, partecipa nelle forme del RTI costituendo</w:t>
      </w:r>
      <w:r w:rsidRPr="001C53C8">
        <w:rPr>
          <w:rFonts w:ascii="Calibri" w:eastAsia="Times New Roman" w:hAnsi="Calibri" w:cs="Calibri"/>
          <w:kern w:val="1"/>
          <w:lang w:eastAsia="it-IT"/>
        </w:rPr>
        <w:t>: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 xml:space="preserve">in caso di aggiudicazione, il mandato speciale con rappresentanza o funzioni di capogruppo sarà conferito a _____________; </w:t>
      </w:r>
    </w:p>
    <w:p w:rsidR="001C53C8" w:rsidRPr="001C53C8" w:rsidRDefault="001C53C8" w:rsidP="001C53C8">
      <w:pPr>
        <w:numPr>
          <w:ilvl w:val="0"/>
          <w:numId w:val="8"/>
        </w:numPr>
        <w:spacing w:before="60" w:after="60" w:line="360" w:lineRule="auto"/>
        <w:ind w:right="119"/>
        <w:contextualSpacing/>
        <w:jc w:val="both"/>
        <w:rPr>
          <w:rFonts w:ascii="Calibri" w:eastAsia="Times New Roman" w:hAnsi="Calibri" w:cs="Calibri"/>
          <w:kern w:val="1"/>
          <w:lang w:eastAsia="it-IT"/>
        </w:rPr>
      </w:pPr>
      <w:r w:rsidRPr="001C53C8">
        <w:rPr>
          <w:rFonts w:ascii="Calibri" w:eastAsia="Times New Roman" w:hAnsi="Calibri" w:cs="Calibri"/>
          <w:kern w:val="1"/>
          <w:lang w:eastAsia="it-IT"/>
        </w:rPr>
        <w:t>che, in caso di aggiudicazione, si uniformerà alla disciplina vigente in materia di raggruppamenti temporanei;</w:t>
      </w:r>
    </w:p>
    <w:p w:rsidR="001C53C8" w:rsidRPr="001C53C8" w:rsidRDefault="001C53C8" w:rsidP="001C53C8">
      <w:pPr>
        <w:widowControl w:val="0"/>
        <w:numPr>
          <w:ilvl w:val="0"/>
          <w:numId w:val="8"/>
        </w:numPr>
        <w:spacing w:after="120" w:line="360" w:lineRule="auto"/>
        <w:jc w:val="both"/>
        <w:rPr>
          <w:rFonts w:ascii="Calibri" w:eastAsia="Times New Roman" w:hAnsi="Calibri" w:cs="Calibri"/>
          <w:color w:val="00000A"/>
          <w:kern w:val="1"/>
          <w:szCs w:val="24"/>
          <w:lang w:eastAsia="it-IT"/>
        </w:rPr>
      </w:pP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che la quota percentuale di ESECUZIONE di ciascuna categoria/prestazione di servizi 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con caratteristiche trasversali</w:t>
      </w:r>
      <w:r w:rsidRPr="001C53C8">
        <w:rPr>
          <w:rFonts w:ascii="Calibri" w:eastAsia="Times New Roman" w:hAnsi="Calibri" w:cs="Calibri"/>
          <w:strike/>
          <w:color w:val="00000A"/>
          <w:kern w:val="1"/>
          <w:szCs w:val="24"/>
          <w:lang w:eastAsia="it-IT"/>
        </w:rPr>
        <w:t xml:space="preserve"> 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 xml:space="preserve">oggetto di affidamento che ciascun operatore economico </w:t>
      </w:r>
      <w:r w:rsidRPr="001C53C8">
        <w:rPr>
          <w:rFonts w:ascii="Calibri" w:eastAsia="Times New Roman" w:hAnsi="Calibri" w:cs="Calibri"/>
          <w:kern w:val="1"/>
          <w:u w:val="single"/>
          <w:lang w:eastAsia="it-IT"/>
        </w:rPr>
        <w:t>aggregato si impegna ad eseguire</w:t>
      </w:r>
      <w:r w:rsidRPr="001C53C8">
        <w:rPr>
          <w:rFonts w:ascii="Calibri" w:eastAsia="Times New Roman" w:hAnsi="Calibri" w:cs="Calibri"/>
          <w:color w:val="00000A"/>
          <w:kern w:val="1"/>
          <w:szCs w:val="20"/>
          <w:lang w:eastAsia="it-IT"/>
        </w:rPr>
        <w:t>, è la seguente</w:t>
      </w:r>
      <w:r w:rsidRPr="001C53C8">
        <w:rPr>
          <w:rFonts w:ascii="Calibri" w:eastAsia="Times New Roman" w:hAnsi="Calibri" w:cs="Calibri"/>
          <w:color w:val="00000A"/>
          <w:kern w:val="1"/>
          <w:szCs w:val="24"/>
          <w:lang w:eastAsia="it-IT"/>
        </w:rPr>
        <w:t>:</w:t>
      </w:r>
    </w:p>
    <w:p w:rsidR="001C53C8" w:rsidRDefault="001C53C8" w:rsidP="001C53C8">
      <w:pPr>
        <w:spacing w:before="60" w:after="60"/>
        <w:ind w:right="119"/>
        <w:jc w:val="both"/>
        <w:rPr>
          <w:rFonts w:ascii="Calibri" w:eastAsia="Calibri" w:hAnsi="Calibri" w:cs="Calibri"/>
          <w:color w:val="00000A"/>
          <w:lang w:eastAsia="it-IT"/>
        </w:rPr>
      </w:pPr>
    </w:p>
    <w:tbl>
      <w:tblPr>
        <w:tblW w:w="3371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 w:firstRow="1" w:lastRow="0" w:firstColumn="1" w:lastColumn="0" w:noHBand="0" w:noVBand="0"/>
      </w:tblPr>
      <w:tblGrid>
        <w:gridCol w:w="2823"/>
        <w:gridCol w:w="753"/>
        <w:gridCol w:w="794"/>
        <w:gridCol w:w="823"/>
        <w:gridCol w:w="779"/>
        <w:gridCol w:w="866"/>
        <w:gridCol w:w="1182"/>
        <w:gridCol w:w="1176"/>
        <w:gridCol w:w="1251"/>
        <w:gridCol w:w="1205"/>
        <w:gridCol w:w="1413"/>
        <w:gridCol w:w="1416"/>
      </w:tblGrid>
      <w:tr w:rsidR="002046BC" w:rsidRPr="001C53C8" w:rsidTr="00D8187D">
        <w:trPr>
          <w:cantSplit/>
          <w:trHeight w:val="54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color w:val="00000A"/>
                <w:kern w:val="1"/>
                <w:szCs w:val="18"/>
                <w:lang w:eastAsia="it-IT"/>
              </w:rPr>
              <w:lastRenderedPageBreak/>
              <w:t>QUOTE DI ESECUZIONE</w:t>
            </w:r>
          </w:p>
        </w:tc>
      </w:tr>
      <w:tr w:rsidR="002046BC" w:rsidRPr="001C53C8" w:rsidTr="00D8187D">
        <w:trPr>
          <w:cantSplit/>
          <w:trHeight w:val="540"/>
          <w:jc w:val="center"/>
        </w:trPr>
        <w:tc>
          <w:tcPr>
            <w:tcW w:w="975" w:type="pct"/>
            <w:vMerge w:val="restar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Denominazione e ruolo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operatore economico</w:t>
            </w:r>
          </w:p>
        </w:tc>
        <w:tc>
          <w:tcPr>
            <w:tcW w:w="1386" w:type="pct"/>
            <w:gridSpan w:val="5"/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FASE PROGETTUALE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(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u w:val="single"/>
                <w:lang w:eastAsia="it-IT"/>
              </w:rPr>
              <w:t>I dati inseriti devono essere al netto delle altre prestazioni trasversali</w:t>
            </w: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6"/>
                <w:lang w:eastAsia="it-IT"/>
              </w:rPr>
              <w:t>)</w:t>
            </w:r>
          </w:p>
        </w:tc>
        <w:tc>
          <w:tcPr>
            <w:tcW w:w="1662" w:type="pct"/>
            <w:gridSpan w:val="4"/>
            <w:shd w:val="clear" w:color="auto" w:fill="D9D9D9" w:themeFill="background1" w:themeFillShade="D9"/>
          </w:tcPr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PROGETTUALE</w:t>
            </w:r>
          </w:p>
          <w:p w:rsidR="002046BC" w:rsidRPr="00C030D6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con caratteristiche trasversali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FASE ESECUTIVA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Altre Prestazioni di servizi opzionali con caratteristiche trasversali</w:t>
            </w:r>
            <w:r w:rsidRPr="00C030D6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(cioè riferibili a più categorie):</w:t>
            </w:r>
          </w:p>
        </w:tc>
      </w:tr>
      <w:tr w:rsidR="002046BC" w:rsidRPr="001C53C8" w:rsidTr="00D8187D">
        <w:trPr>
          <w:cantSplit/>
          <w:trHeight w:val="1090"/>
          <w:jc w:val="center"/>
        </w:trPr>
        <w:tc>
          <w:tcPr>
            <w:tcW w:w="975" w:type="pct"/>
            <w:vMerge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V.02</w:t>
            </w: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V.03</w:t>
            </w: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S.03</w:t>
            </w: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S.04</w:t>
            </w:r>
          </w:p>
        </w:tc>
        <w:tc>
          <w:tcPr>
            <w:tcW w:w="29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CAT.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IA.0</w:t>
            </w:r>
            <w:r>
              <w:rPr>
                <w:rFonts w:ascii="Calibri" w:eastAsia="Times New Roman" w:hAnsi="Calibri" w:cs="Calibri"/>
                <w:b/>
                <w:kern w:val="1"/>
                <w:sz w:val="16"/>
                <w:szCs w:val="16"/>
                <w:lang w:eastAsia="it-IT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geologica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progettazione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Intervento in materia di Acustica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2046BC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Relazione paesaggistica</w:t>
            </w: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</w:p>
        </w:tc>
        <w:tc>
          <w:tcPr>
            <w:tcW w:w="488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Direzione lavori</w:t>
            </w:r>
          </w:p>
        </w:tc>
        <w:tc>
          <w:tcPr>
            <w:tcW w:w="489" w:type="pct"/>
            <w:tcBorders>
              <w:top w:val="single" w:sz="4" w:space="0" w:color="auto"/>
            </w:tcBorders>
            <w:shd w:val="clear" w:color="auto" w:fill="FFFF00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4"/>
                <w:szCs w:val="18"/>
                <w:lang w:eastAsia="it-IT"/>
              </w:rPr>
              <w:t>Coordinamento sicurezza in fase di esecuzione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Mandatario del R.T.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314608572"/>
                <w:placeholder>
                  <w:docPart w:val="92E0243FD1334A298D5334B402F05A9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798943290"/>
                <w:placeholder>
                  <w:docPart w:val="6056B65A95B244DC869DF644FAD4AC6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974675991"/>
                <w:placeholder>
                  <w:docPart w:val="92666BF4340442C78801C65CF789F1B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04657125"/>
                <w:placeholder>
                  <w:docPart w:val="D72A1802BB774B3784F2C20FE0ADD3B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43462050"/>
                <w:placeholder>
                  <w:docPart w:val="913962FF92EA4B7180940A100422BC1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979904744"/>
                <w:placeholder>
                  <w:docPart w:val="253E7DD558E54F508BF495987D1973A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94642472"/>
                <w:placeholder>
                  <w:docPart w:val="8B81C52F566344DE91CD46C4710B0DE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340976906"/>
                <w:placeholder>
                  <w:docPart w:val="5B8658EB51DA49DE924BFA34B44A56B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88375246"/>
                <w:placeholder>
                  <w:docPart w:val="6C6390F111C64124A94ACD1D960C973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921992211"/>
                <w:placeholder>
                  <w:docPart w:val="75BCE13E3ADC48C3B849058A1D948F6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173303064"/>
                <w:placeholder>
                  <w:docPart w:val="0A81CB2211604F3EBF7A0E599EFF004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1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87912424"/>
                <w:placeholder>
                  <w:docPart w:val="DDEB35AEF6F643CCAA75413022B0B53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18821094"/>
                <w:placeholder>
                  <w:docPart w:val="6489E235FE9C4EAD9FE834701F96F78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31543574"/>
                <w:placeholder>
                  <w:docPart w:val="9C819BCE33C342B8AEEE315136525A3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82181792"/>
                <w:placeholder>
                  <w:docPart w:val="E0856CC17BBD40E285507FD565CF510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493180488"/>
                <w:placeholder>
                  <w:docPart w:val="A68C4C40475646049E67A87670B74E9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33700588"/>
                <w:placeholder>
                  <w:docPart w:val="5B4132FDDA5C4F3BBBFF6CA8F75F648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495379800"/>
                <w:placeholder>
                  <w:docPart w:val="9725D0AE9D8A4976A96EA5F0DF74856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616111381"/>
                <w:placeholder>
                  <w:docPart w:val="3E8DF0F437DA4B0EAD53C7FE1483533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32836489"/>
                <w:placeholder>
                  <w:docPart w:val="CD6DA43847B64020B05DF073C87830A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792192956"/>
                <w:placeholder>
                  <w:docPart w:val="D818870274174E5AB5F081077A6F865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35273433"/>
                <w:placeholder>
                  <w:docPart w:val="21EA898B80AB4B59A2AE2EFFE83DCC3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2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58885417"/>
                <w:placeholder>
                  <w:docPart w:val="E2E82A3F94164A35A3F9A405B1A43F8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99144190"/>
                <w:placeholder>
                  <w:docPart w:val="C47498A4CF0248DBA6EE823A3A9BAFA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115370814"/>
                <w:placeholder>
                  <w:docPart w:val="7599340E06834F6090DA4FE9E224E56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602031637"/>
                <w:placeholder>
                  <w:docPart w:val="6F713CE354BE4DBF86472EF07C561E7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83226566"/>
                <w:placeholder>
                  <w:docPart w:val="A223659FBA2E419BA031CA9032EC232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743145699"/>
                <w:placeholder>
                  <w:docPart w:val="E4FEEF610D7B435087CFC363ACACDCE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32861893"/>
                <w:placeholder>
                  <w:docPart w:val="D66C3A26EEEF45339664157B76BE86E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39736222"/>
                <w:placeholder>
                  <w:docPart w:val="EBE5C898471949409E957337C3C83E7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66978506"/>
                <w:placeholder>
                  <w:docPart w:val="FF317B3A08154F85BB6DB72D9E97EEA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586192040"/>
                <w:placeholder>
                  <w:docPart w:val="5EDCBF49934E4031B6732C9CDF442D4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055284211"/>
                <w:placeholder>
                  <w:docPart w:val="15FAA2826A304FA1A13DACB36A09E93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3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736544333"/>
                <w:placeholder>
                  <w:docPart w:val="65462DFC1D6840878B77CF8F1ED3875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482776972"/>
                <w:placeholder>
                  <w:docPart w:val="DB86BCADC4A14B489F030F7336A1994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927157583"/>
                <w:placeholder>
                  <w:docPart w:val="B124AB6512FE4E80BF5942CB0B4AAFD0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2002384431"/>
                <w:placeholder>
                  <w:docPart w:val="4178D9B6609E4E2AA91304441A10BD4D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77312718"/>
                <w:placeholder>
                  <w:docPart w:val="940732AFB2FB45EF8A0FB36051CA77A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531873939"/>
                <w:placeholder>
                  <w:docPart w:val="147182EA8E994C0CBA8FA720296339C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47114895"/>
                <w:placeholder>
                  <w:docPart w:val="0F7B175A50D04642B50E01EB86F41869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642452832"/>
                <w:placeholder>
                  <w:docPart w:val="2DC7378B780E4734A8B5C97BB28E2573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314264082"/>
                <w:placeholder>
                  <w:docPart w:val="27BD3A60543D48CD947C9BFD57A1154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041359033"/>
                <w:placeholder>
                  <w:docPart w:val="0DF441FD184541269720B24DC0ED8FF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78435824"/>
                <w:placeholder>
                  <w:docPart w:val="7449DC39AA7F43F9B0A00C0383C5503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Mandante n</w:t>
            </w:r>
          </w:p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[…………………]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394577090"/>
                <w:placeholder>
                  <w:docPart w:val="858FD6EC397C45609FA10F874059DDE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1527169633"/>
                <w:placeholder>
                  <w:docPart w:val="1724545FA2A24E26963E59D7B692172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576853371"/>
                <w:placeholder>
                  <w:docPart w:val="2FCA2FD14ADF47779DD00F48499E5C4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890414965"/>
                <w:placeholder>
                  <w:docPart w:val="5B9981A401284A71B93F7927090ABCC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820311560"/>
                <w:placeholder>
                  <w:docPart w:val="1A4F2580625A4523B71831C52D3DB78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89514458"/>
                <w:placeholder>
                  <w:docPart w:val="AE3E39CE55DB4053884358D41887B5A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842654869"/>
                <w:placeholder>
                  <w:docPart w:val="BC6EBD0D0D574552992EF9182BA9DC26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13964311"/>
                <w:placeholder>
                  <w:docPart w:val="7C2A026C9FDC4CCD8A02B4F697088BE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16" w:type="pct"/>
            <w:vAlign w:val="center"/>
          </w:tcPr>
          <w:p w:rsidR="002046BC" w:rsidRPr="00DA32E0" w:rsidRDefault="00936327" w:rsidP="00D8187D">
            <w:pPr>
              <w:spacing w:before="12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438111183"/>
                <w:placeholder>
                  <w:docPart w:val="FFE925F9F12F4DD6BC7B064927C83F58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8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1224949789"/>
                <w:placeholder>
                  <w:docPart w:val="A8B45AF5934042949E08F7184CF9743F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kern w:val="1"/>
                  <w:sz w:val="18"/>
                  <w:szCs w:val="18"/>
                  <w:lang w:eastAsia="it-IT"/>
                </w:rPr>
                <w:id w:val="-299845467"/>
                <w:placeholder>
                  <w:docPart w:val="280A595BC13346CC9E4EAE337D4FB2DA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kern w:val="1"/>
                    <w:sz w:val="18"/>
                    <w:szCs w:val="18"/>
                    <w:lang w:eastAsia="it-IT"/>
                  </w:rPr>
                  <w:t>…</w:t>
                </w:r>
              </w:sdtContent>
            </w:sdt>
            <w:r w:rsidR="002046BC" w:rsidRPr="001C53C8">
              <w:rPr>
                <w:rFonts w:ascii="Calibri" w:eastAsia="Times New Roman" w:hAnsi="Calibri" w:cs="Calibri"/>
                <w:kern w:val="1"/>
                <w:sz w:val="18"/>
                <w:szCs w:val="18"/>
                <w:lang w:eastAsia="it-IT"/>
              </w:rPr>
              <w:t xml:space="preserve"> %</w:t>
            </w:r>
          </w:p>
        </w:tc>
      </w:tr>
      <w:tr w:rsidR="002046BC" w:rsidRPr="001C53C8" w:rsidTr="00D8187D">
        <w:trPr>
          <w:cantSplit/>
          <w:trHeight w:val="409"/>
          <w:jc w:val="center"/>
        </w:trPr>
        <w:tc>
          <w:tcPr>
            <w:tcW w:w="975" w:type="pct"/>
            <w:shd w:val="clear" w:color="auto" w:fill="FFFFFF"/>
            <w:vAlign w:val="center"/>
          </w:tcPr>
          <w:p w:rsidR="002046BC" w:rsidRPr="001C53C8" w:rsidRDefault="002046BC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r w:rsidRPr="001C53C8"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260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258760501"/>
                <w:placeholder>
                  <w:docPart w:val="C857BA72470643E7B66DA5BDA368B9D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74" w:type="pct"/>
            <w:shd w:val="clear" w:color="auto" w:fill="auto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405152384"/>
                <w:placeholder>
                  <w:docPart w:val="FEEA854E7E3143C981A38CFDEDD81B87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84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582304210"/>
                <w:placeholder>
                  <w:docPart w:val="CFDADA0AB6A34EE7A8F999A5ABBF100B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6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494605534"/>
                <w:placeholder>
                  <w:docPart w:val="1E2D4EEE61844B6BA4FD34A1210BBC35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29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313606247"/>
                <w:placeholder>
                  <w:docPart w:val="C3614A4AAA964E08A1E5DCB3466DCDC2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8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470177918"/>
                <w:placeholder>
                  <w:docPart w:val="D42FF072C8C344E489CA572F40E84291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06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888402265"/>
                <w:placeholder>
                  <w:docPart w:val="C5C3F4BDA14648518CE8D2007AA7F8E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32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11652725"/>
                <w:placeholder>
                  <w:docPart w:val="CA56F616CACC4981ADBDDDBEF083B404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16" w:type="pct"/>
            <w:vAlign w:val="center"/>
          </w:tcPr>
          <w:p w:rsidR="002046BC" w:rsidRDefault="00936327" w:rsidP="00D8187D">
            <w:pPr>
              <w:spacing w:before="120" w:after="0" w:line="240" w:lineRule="auto"/>
              <w:jc w:val="center"/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154064201"/>
                <w:placeholder>
                  <w:docPart w:val="66F2DC1DD3A54874B45FB7D8171F29CE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8" w:type="pct"/>
            <w:tcBorders>
              <w:top w:val="single" w:sz="4" w:space="0" w:color="7F7F7F" w:themeColor="text1" w:themeTint="80"/>
            </w:tcBorders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-1488324344"/>
                <w:placeholder>
                  <w:docPart w:val="E77E513F4C5642C8BCEE4B889FCC34B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  <w:tc>
          <w:tcPr>
            <w:tcW w:w="489" w:type="pct"/>
            <w:vAlign w:val="center"/>
          </w:tcPr>
          <w:p w:rsidR="002046BC" w:rsidRPr="001C53C8" w:rsidRDefault="00936327" w:rsidP="00D8187D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1"/>
                <w:sz w:val="18"/>
                <w:szCs w:val="18"/>
                <w:lang w:eastAsia="it-IT"/>
              </w:rPr>
            </w:pPr>
            <w:sdt>
              <w:sdtPr>
                <w:rPr>
                  <w:rFonts w:ascii="Calibri" w:eastAsia="Times New Roman" w:hAnsi="Calibri" w:cs="Calibri"/>
                  <w:b/>
                  <w:kern w:val="1"/>
                  <w:sz w:val="18"/>
                  <w:szCs w:val="18"/>
                  <w:lang w:eastAsia="it-IT"/>
                </w:rPr>
                <w:id w:val="556288538"/>
                <w:placeholder>
                  <w:docPart w:val="626813D083CC4F0DBD0D3D65470D128C"/>
                </w:placeholder>
                <w:text/>
              </w:sdtPr>
              <w:sdtEndPr/>
              <w:sdtContent>
                <w:r w:rsidR="002046BC" w:rsidRPr="001C53C8">
                  <w:rPr>
                    <w:rFonts w:ascii="Calibri" w:eastAsia="Times New Roman" w:hAnsi="Calibri" w:cs="Calibri"/>
                    <w:b/>
                    <w:kern w:val="1"/>
                    <w:sz w:val="18"/>
                    <w:szCs w:val="18"/>
                    <w:lang w:eastAsia="it-IT"/>
                  </w:rPr>
                  <w:t>100 %</w:t>
                </w:r>
              </w:sdtContent>
            </w:sdt>
          </w:p>
        </w:tc>
      </w:tr>
    </w:tbl>
    <w:p w:rsidR="002046BC" w:rsidRDefault="002046BC" w:rsidP="001C53C8">
      <w:pPr>
        <w:spacing w:before="60" w:after="60"/>
        <w:ind w:right="119"/>
        <w:jc w:val="both"/>
        <w:rPr>
          <w:rFonts w:ascii="Calibri" w:eastAsia="Calibri" w:hAnsi="Calibri" w:cs="Calibri"/>
          <w:color w:val="00000A"/>
          <w:lang w:eastAsia="it-IT"/>
        </w:rPr>
      </w:pPr>
    </w:p>
    <w:p w:rsidR="002046BC" w:rsidRPr="001C53C8" w:rsidRDefault="002046BC" w:rsidP="001C53C8">
      <w:pPr>
        <w:spacing w:before="60" w:after="60"/>
        <w:ind w:right="119"/>
        <w:jc w:val="both"/>
        <w:rPr>
          <w:rFonts w:ascii="Calibri" w:eastAsia="Calibri" w:hAnsi="Calibri" w:cs="Calibri"/>
          <w:color w:val="00000A"/>
          <w:lang w:eastAsia="it-IT"/>
        </w:rPr>
      </w:pPr>
    </w:p>
    <w:p w:rsidR="006F325A" w:rsidRDefault="006F325A"/>
    <w:sectPr w:rsidR="006F325A" w:rsidSect="001C53C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98C" w:rsidRDefault="009B198C" w:rsidP="009B198C">
      <w:pPr>
        <w:spacing w:after="0" w:line="240" w:lineRule="auto"/>
      </w:pPr>
      <w:r>
        <w:separator/>
      </w:r>
    </w:p>
  </w:endnote>
  <w:endnote w:type="continuationSeparator" w:id="0">
    <w:p w:rsidR="009B198C" w:rsidRDefault="009B198C" w:rsidP="009B1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D3" w:rsidRDefault="00461BD3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D3" w:rsidRDefault="00461BD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D3" w:rsidRDefault="00461BD3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98C" w:rsidRDefault="009B198C" w:rsidP="009B198C">
      <w:pPr>
        <w:spacing w:after="0" w:line="240" w:lineRule="auto"/>
      </w:pPr>
      <w:r>
        <w:separator/>
      </w:r>
    </w:p>
  </w:footnote>
  <w:footnote w:type="continuationSeparator" w:id="0">
    <w:p w:rsidR="009B198C" w:rsidRDefault="009B198C" w:rsidP="009B1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D3" w:rsidRDefault="00461BD3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0188"/>
      <w:gridCol w:w="1650"/>
    </w:tblGrid>
    <w:tr w:rsidR="009B198C" w:rsidRPr="009B198C" w:rsidTr="00776FD6">
      <w:tc>
        <w:tcPr>
          <w:tcW w:w="9180" w:type="dxa"/>
          <w:shd w:val="clear" w:color="auto" w:fill="auto"/>
        </w:tcPr>
        <w:p w:rsidR="009B198C" w:rsidRPr="009B198C" w:rsidRDefault="009B198C" w:rsidP="009B198C">
          <w:pPr>
            <w:pStyle w:val="Intestazione"/>
          </w:pPr>
        </w:p>
      </w:tc>
      <w:tc>
        <w:tcPr>
          <w:tcW w:w="1650" w:type="dxa"/>
          <w:shd w:val="clear" w:color="auto" w:fill="auto"/>
        </w:tcPr>
        <w:p w:rsidR="009B198C" w:rsidRPr="009B198C" w:rsidRDefault="009B198C" w:rsidP="009B198C">
          <w:pPr>
            <w:pStyle w:val="Intestazione"/>
          </w:pPr>
        </w:p>
      </w:tc>
    </w:tr>
    <w:tr w:rsidR="004275D5" w:rsidTr="004275D5">
      <w:tc>
        <w:tcPr>
          <w:tcW w:w="9180" w:type="dxa"/>
          <w:shd w:val="clear" w:color="auto" w:fill="auto"/>
        </w:tcPr>
        <w:p w:rsidR="004275D5" w:rsidRPr="004275D5" w:rsidRDefault="00461BD3" w:rsidP="004275D5">
          <w:pPr>
            <w:pStyle w:val="Intestazione"/>
          </w:pPr>
          <w:r w:rsidRPr="00461BD3">
            <w:rPr>
              <w:noProof/>
            </w:rPr>
            <w:drawing>
              <wp:inline distT="0" distB="0" distL="0" distR="0" wp14:anchorId="1CDF1A2C" wp14:editId="19DEB8A8">
                <wp:extent cx="6332220" cy="42354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3222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4275D5" w:rsidRDefault="004275D5" w:rsidP="004275D5">
          <w:pPr>
            <w:pStyle w:val="Intestazione"/>
          </w:pPr>
        </w:p>
      </w:tc>
      <w:tc>
        <w:tcPr>
          <w:tcW w:w="1650" w:type="dxa"/>
          <w:shd w:val="clear" w:color="auto" w:fill="auto"/>
        </w:tcPr>
        <w:p w:rsidR="004275D5" w:rsidRDefault="004275D5" w:rsidP="004275D5">
          <w:pPr>
            <w:pStyle w:val="Intestazione"/>
          </w:pPr>
          <w:r>
            <w:rPr>
              <w:noProof/>
            </w:rPr>
            <w:drawing>
              <wp:inline distT="0" distB="0" distL="0" distR="0" wp14:anchorId="3E539BB6" wp14:editId="28896511">
                <wp:extent cx="729615" cy="260985"/>
                <wp:effectExtent l="0" t="0" r="0" b="571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961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198C" w:rsidRDefault="009B198C">
    <w:pPr>
      <w:pStyle w:val="Intestazione"/>
    </w:pPr>
  </w:p>
  <w:p w:rsidR="009B198C" w:rsidRDefault="009B198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BD3" w:rsidRDefault="00461BD3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5"/>
    <w:multiLevelType w:val="multilevel"/>
    <w:tmpl w:val="01346A7C"/>
    <w:name w:val="WW8Num5"/>
    <w:lvl w:ilvl="0">
      <w:start w:val="1"/>
      <w:numFmt w:val="decimal"/>
      <w:lvlText w:val="%1)"/>
      <w:lvlJc w:val="left"/>
      <w:pPr>
        <w:tabs>
          <w:tab w:val="num" w:pos="-114"/>
        </w:tabs>
        <w:ind w:left="530" w:hanging="360"/>
      </w:pPr>
      <w:rPr>
        <w:rFonts w:asciiTheme="minorHAnsi" w:eastAsia="SimSun" w:hAnsiTheme="minorHAnsi" w:cstheme="minorHAnsi" w:hint="default"/>
        <w:b/>
        <w:i w:val="0"/>
        <w:strike w:val="0"/>
        <w:dstrike w:val="0"/>
        <w:color w:val="00000A"/>
        <w:sz w:val="22"/>
        <w:szCs w:val="24"/>
        <w:lang w:eastAsia="zh-CN" w:bidi="hi-IN"/>
      </w:rPr>
    </w:lvl>
    <w:lvl w:ilvl="1">
      <w:start w:val="1"/>
      <w:numFmt w:val="lowerLetter"/>
      <w:lvlText w:val="%2)"/>
      <w:lvlJc w:val="left"/>
      <w:pPr>
        <w:tabs>
          <w:tab w:val="num" w:pos="-114"/>
        </w:tabs>
        <w:ind w:left="1326" w:hanging="360"/>
      </w:pPr>
    </w:lvl>
    <w:lvl w:ilvl="2">
      <w:start w:val="1"/>
      <w:numFmt w:val="lowerRoman"/>
      <w:lvlText w:val="%3."/>
      <w:lvlJc w:val="right"/>
      <w:pPr>
        <w:tabs>
          <w:tab w:val="num" w:pos="-114"/>
        </w:tabs>
        <w:ind w:left="2046" w:hanging="180"/>
      </w:pPr>
    </w:lvl>
    <w:lvl w:ilvl="3">
      <w:start w:val="1"/>
      <w:numFmt w:val="decimal"/>
      <w:lvlText w:val="%4."/>
      <w:lvlJc w:val="left"/>
      <w:pPr>
        <w:tabs>
          <w:tab w:val="num" w:pos="-114"/>
        </w:tabs>
        <w:ind w:left="2766" w:hanging="360"/>
      </w:pPr>
    </w:lvl>
    <w:lvl w:ilvl="4">
      <w:start w:val="1"/>
      <w:numFmt w:val="lowerLetter"/>
      <w:lvlText w:val="%5."/>
      <w:lvlJc w:val="left"/>
      <w:pPr>
        <w:tabs>
          <w:tab w:val="num" w:pos="-114"/>
        </w:tabs>
        <w:ind w:left="3486" w:hanging="360"/>
      </w:pPr>
    </w:lvl>
    <w:lvl w:ilvl="5">
      <w:start w:val="1"/>
      <w:numFmt w:val="lowerRoman"/>
      <w:lvlText w:val="%6."/>
      <w:lvlJc w:val="right"/>
      <w:pPr>
        <w:tabs>
          <w:tab w:val="num" w:pos="-114"/>
        </w:tabs>
        <w:ind w:left="4206" w:hanging="180"/>
      </w:pPr>
    </w:lvl>
    <w:lvl w:ilvl="6">
      <w:start w:val="1"/>
      <w:numFmt w:val="decimal"/>
      <w:lvlText w:val="%7."/>
      <w:lvlJc w:val="left"/>
      <w:pPr>
        <w:tabs>
          <w:tab w:val="num" w:pos="-114"/>
        </w:tabs>
        <w:ind w:left="4926" w:hanging="360"/>
      </w:pPr>
    </w:lvl>
    <w:lvl w:ilvl="7">
      <w:start w:val="1"/>
      <w:numFmt w:val="lowerLetter"/>
      <w:lvlText w:val="%8."/>
      <w:lvlJc w:val="left"/>
      <w:pPr>
        <w:tabs>
          <w:tab w:val="num" w:pos="-114"/>
        </w:tabs>
        <w:ind w:left="5646" w:hanging="360"/>
      </w:pPr>
    </w:lvl>
    <w:lvl w:ilvl="8">
      <w:start w:val="1"/>
      <w:numFmt w:val="lowerRoman"/>
      <w:lvlText w:val="%9."/>
      <w:lvlJc w:val="right"/>
      <w:pPr>
        <w:tabs>
          <w:tab w:val="num" w:pos="-114"/>
        </w:tabs>
        <w:ind w:left="6366" w:hanging="18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upperLetter"/>
      <w:lvlText w:val="%1."/>
      <w:lvlJc w:val="left"/>
      <w:pPr>
        <w:tabs>
          <w:tab w:val="num" w:pos="0"/>
        </w:tabs>
        <w:ind w:left="360" w:hanging="360"/>
      </w:pPr>
      <w:rPr>
        <w:rFonts w:cs="Garamond"/>
        <w:b/>
        <w:i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4">
    <w:nsid w:val="00000009"/>
    <w:multiLevelType w:val="multilevel"/>
    <w:tmpl w:val="AECC56AA"/>
    <w:name w:val="WW8Num9"/>
    <w:lvl w:ilvl="0">
      <w:start w:val="1"/>
      <w:numFmt w:val="bullet"/>
      <w:lvlText w:val=""/>
      <w:lvlJc w:val="left"/>
      <w:pPr>
        <w:tabs>
          <w:tab w:val="num" w:pos="-360"/>
        </w:tabs>
        <w:ind w:left="360" w:hanging="360"/>
      </w:pPr>
      <w:rPr>
        <w:rFonts w:ascii="Wingdings" w:hAnsi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  <w:b/>
        <w:sz w:val="22"/>
      </w:r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b/>
        <w:sz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/>
        <w:sz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b/>
        <w:sz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/>
        <w:sz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b/>
        <w:sz w:val="22"/>
      </w:r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283"/>
        </w:tabs>
        <w:ind w:left="927" w:hanging="360"/>
      </w:pPr>
      <w:rPr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283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83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283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283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283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283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283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283"/>
        </w:tabs>
        <w:ind w:left="6687" w:hanging="180"/>
      </w:pPr>
    </w:lvl>
  </w:abstractNum>
  <w:abstractNum w:abstractNumId="7">
    <w:nsid w:val="029F4DA1"/>
    <w:multiLevelType w:val="hybridMultilevel"/>
    <w:tmpl w:val="233E61EE"/>
    <w:lvl w:ilvl="0" w:tplc="7944980C">
      <w:start w:val="1"/>
      <w:numFmt w:val="decimal"/>
      <w:pStyle w:val="Numeroelenco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2AE0F4B"/>
    <w:multiLevelType w:val="hybridMultilevel"/>
    <w:tmpl w:val="02665CB6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5914325"/>
    <w:multiLevelType w:val="hybridMultilevel"/>
    <w:tmpl w:val="32A89F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A704AE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E55A25"/>
    <w:multiLevelType w:val="hybridMultilevel"/>
    <w:tmpl w:val="F6CA2EFC"/>
    <w:lvl w:ilvl="0" w:tplc="04100005">
      <w:start w:val="1"/>
      <w:numFmt w:val="bullet"/>
      <w:lvlText w:val=""/>
      <w:lvlJc w:val="left"/>
      <w:pPr>
        <w:tabs>
          <w:tab w:val="num" w:pos="1566"/>
        </w:tabs>
        <w:ind w:left="1566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17E01F32"/>
    <w:multiLevelType w:val="hybridMultilevel"/>
    <w:tmpl w:val="114CFD8E"/>
    <w:lvl w:ilvl="0" w:tplc="DE8EA482">
      <w:start w:val="1"/>
      <w:numFmt w:val="lowerLetter"/>
      <w:lvlText w:val="%1."/>
      <w:lvlJc w:val="left"/>
      <w:pPr>
        <w:ind w:left="928" w:hanging="360"/>
      </w:pPr>
      <w:rPr>
        <w:b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CA42C9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007BD0"/>
    <w:multiLevelType w:val="hybridMultilevel"/>
    <w:tmpl w:val="9AC4BE68"/>
    <w:lvl w:ilvl="0" w:tplc="1F52E38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0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6">
    <w:nsid w:val="205514A5"/>
    <w:multiLevelType w:val="hybridMultilevel"/>
    <w:tmpl w:val="4D6A4A60"/>
    <w:lvl w:ilvl="0" w:tplc="B6C2D4B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064F3E"/>
    <w:multiLevelType w:val="hybridMultilevel"/>
    <w:tmpl w:val="91BEC712"/>
    <w:lvl w:ilvl="0" w:tplc="BA48D7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B167CF"/>
    <w:multiLevelType w:val="hybridMultilevel"/>
    <w:tmpl w:val="594AF36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AD5F97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1837C0A"/>
    <w:multiLevelType w:val="hybridMultilevel"/>
    <w:tmpl w:val="FDCAFC04"/>
    <w:lvl w:ilvl="0" w:tplc="CD3ADED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F0D1D"/>
    <w:multiLevelType w:val="hybridMultilevel"/>
    <w:tmpl w:val="6C08EDAE"/>
    <w:lvl w:ilvl="0" w:tplc="F418F65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31EBA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A6695"/>
    <w:multiLevelType w:val="hybridMultilevel"/>
    <w:tmpl w:val="9788D862"/>
    <w:lvl w:ilvl="0" w:tplc="E8EEBA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0D38CF"/>
    <w:multiLevelType w:val="hybridMultilevel"/>
    <w:tmpl w:val="A0FC80AA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1392FD1"/>
    <w:multiLevelType w:val="hybridMultilevel"/>
    <w:tmpl w:val="4CB2D1C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694216"/>
    <w:multiLevelType w:val="hybridMultilevel"/>
    <w:tmpl w:val="33F48D68"/>
    <w:lvl w:ilvl="0" w:tplc="22660A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3762D2A"/>
    <w:multiLevelType w:val="hybridMultilevel"/>
    <w:tmpl w:val="D5943D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AEF3ED9"/>
    <w:multiLevelType w:val="hybridMultilevel"/>
    <w:tmpl w:val="6F5803CE"/>
    <w:lvl w:ilvl="0" w:tplc="7436D0E6">
      <w:start w:val="1"/>
      <w:numFmt w:val="decimal"/>
      <w:lvlText w:val="%1)"/>
      <w:lvlJc w:val="left"/>
      <w:pPr>
        <w:ind w:left="360" w:hanging="360"/>
      </w:pPr>
      <w:rPr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8F07A4"/>
    <w:multiLevelType w:val="hybridMultilevel"/>
    <w:tmpl w:val="EFA667E4"/>
    <w:lvl w:ilvl="0" w:tplc="34CCFA1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24518CE"/>
    <w:multiLevelType w:val="hybridMultilevel"/>
    <w:tmpl w:val="9232FDB0"/>
    <w:lvl w:ilvl="0" w:tplc="8DE0595C">
      <w:start w:val="16"/>
      <w:numFmt w:val="bullet"/>
      <w:lvlText w:val="-"/>
      <w:lvlJc w:val="left"/>
      <w:pPr>
        <w:ind w:left="-132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33">
    <w:nsid w:val="73FD7424"/>
    <w:multiLevelType w:val="hybridMultilevel"/>
    <w:tmpl w:val="2CC032B2"/>
    <w:lvl w:ilvl="0" w:tplc="B97EB00C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423346A"/>
    <w:multiLevelType w:val="hybridMultilevel"/>
    <w:tmpl w:val="22403E28"/>
    <w:lvl w:ilvl="0" w:tplc="5F78EED4">
      <w:start w:val="4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6475682"/>
    <w:multiLevelType w:val="hybridMultilevel"/>
    <w:tmpl w:val="6C100D10"/>
    <w:lvl w:ilvl="0" w:tplc="8B26CC4A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20"/>
  </w:num>
  <w:num w:numId="8">
    <w:abstractNumId w:val="21"/>
  </w:num>
  <w:num w:numId="9">
    <w:abstractNumId w:val="26"/>
  </w:num>
  <w:num w:numId="10">
    <w:abstractNumId w:val="5"/>
  </w:num>
  <w:num w:numId="11">
    <w:abstractNumId w:val="7"/>
  </w:num>
  <w:num w:numId="12">
    <w:abstractNumId w:val="13"/>
  </w:num>
  <w:num w:numId="13">
    <w:abstractNumId w:val="18"/>
  </w:num>
  <w:num w:numId="14">
    <w:abstractNumId w:val="33"/>
  </w:num>
  <w:num w:numId="15">
    <w:abstractNumId w:val="8"/>
  </w:num>
  <w:num w:numId="16">
    <w:abstractNumId w:val="23"/>
  </w:num>
  <w:num w:numId="17">
    <w:abstractNumId w:val="11"/>
  </w:num>
  <w:num w:numId="18">
    <w:abstractNumId w:val="28"/>
  </w:num>
  <w:num w:numId="19">
    <w:abstractNumId w:val="14"/>
  </w:num>
  <w:num w:numId="20">
    <w:abstractNumId w:val="15"/>
  </w:num>
  <w:num w:numId="21">
    <w:abstractNumId w:val="30"/>
  </w:num>
  <w:num w:numId="22">
    <w:abstractNumId w:val="32"/>
  </w:num>
  <w:num w:numId="23">
    <w:abstractNumId w:val="24"/>
  </w:num>
  <w:num w:numId="24">
    <w:abstractNumId w:val="31"/>
  </w:num>
  <w:num w:numId="25">
    <w:abstractNumId w:val="25"/>
  </w:num>
  <w:num w:numId="26">
    <w:abstractNumId w:val="22"/>
  </w:num>
  <w:num w:numId="27">
    <w:abstractNumId w:val="29"/>
  </w:num>
  <w:num w:numId="28">
    <w:abstractNumId w:val="17"/>
  </w:num>
  <w:num w:numId="29">
    <w:abstractNumId w:val="35"/>
  </w:num>
  <w:num w:numId="30">
    <w:abstractNumId w:val="9"/>
  </w:num>
  <w:num w:numId="31">
    <w:abstractNumId w:val="10"/>
  </w:num>
  <w:num w:numId="32">
    <w:abstractNumId w:val="16"/>
  </w:num>
  <w:num w:numId="33">
    <w:abstractNumId w:val="12"/>
  </w:num>
  <w:num w:numId="34">
    <w:abstractNumId w:val="34"/>
  </w:num>
  <w:num w:numId="35">
    <w:abstractNumId w:val="2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943"/>
    <w:rsid w:val="001C53C8"/>
    <w:rsid w:val="002046BC"/>
    <w:rsid w:val="002C6943"/>
    <w:rsid w:val="003E6284"/>
    <w:rsid w:val="004275D5"/>
    <w:rsid w:val="00461BD3"/>
    <w:rsid w:val="006F1D28"/>
    <w:rsid w:val="006F325A"/>
    <w:rsid w:val="00751DBB"/>
    <w:rsid w:val="00936327"/>
    <w:rsid w:val="009B198C"/>
    <w:rsid w:val="00C4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qFormat/>
    <w:rsid w:val="001C53C8"/>
    <w:pPr>
      <w:keepNext/>
      <w:numPr>
        <w:numId w:val="1"/>
      </w:numPr>
      <w:spacing w:after="0" w:line="480" w:lineRule="atLeast"/>
      <w:ind w:left="284" w:right="335" w:hanging="284"/>
      <w:jc w:val="both"/>
      <w:outlineLvl w:val="0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2">
    <w:name w:val="heading 2"/>
    <w:basedOn w:val="Normale"/>
    <w:next w:val="Corpotesto"/>
    <w:link w:val="Titolo2Carattere"/>
    <w:qFormat/>
    <w:rsid w:val="001C53C8"/>
    <w:pPr>
      <w:keepNext/>
      <w:numPr>
        <w:ilvl w:val="1"/>
        <w:numId w:val="1"/>
      </w:numPr>
      <w:spacing w:after="0" w:line="240" w:lineRule="auto"/>
      <w:ind w:left="0" w:right="51" w:firstLine="0"/>
      <w:jc w:val="center"/>
      <w:outlineLvl w:val="1"/>
    </w:pPr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paragraph" w:styleId="Titolo3">
    <w:name w:val="heading 3"/>
    <w:basedOn w:val="Normale"/>
    <w:next w:val="Corpotesto"/>
    <w:link w:val="Titolo3Carattere"/>
    <w:qFormat/>
    <w:rsid w:val="001C53C8"/>
    <w:pPr>
      <w:keepNext/>
      <w:numPr>
        <w:ilvl w:val="2"/>
        <w:numId w:val="1"/>
      </w:numPr>
      <w:spacing w:after="0" w:line="480" w:lineRule="atLeast"/>
      <w:ind w:left="0" w:right="51" w:firstLine="0"/>
      <w:jc w:val="center"/>
      <w:outlineLvl w:val="2"/>
    </w:pPr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paragraph" w:styleId="Titolo4">
    <w:name w:val="heading 4"/>
    <w:basedOn w:val="Normale"/>
    <w:next w:val="Corpotesto"/>
    <w:link w:val="Titolo4Carattere"/>
    <w:qFormat/>
    <w:rsid w:val="001C53C8"/>
    <w:pPr>
      <w:keepNext/>
      <w:numPr>
        <w:ilvl w:val="3"/>
        <w:numId w:val="1"/>
      </w:numPr>
      <w:spacing w:after="0" w:line="480" w:lineRule="atLeast"/>
      <w:ind w:left="0" w:right="51" w:firstLine="0"/>
      <w:jc w:val="center"/>
      <w:outlineLvl w:val="3"/>
    </w:pPr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paragraph" w:styleId="Titolo5">
    <w:name w:val="heading 5"/>
    <w:basedOn w:val="Normale"/>
    <w:next w:val="Corpotesto"/>
    <w:link w:val="Titolo5Carattere"/>
    <w:qFormat/>
    <w:rsid w:val="001C53C8"/>
    <w:pPr>
      <w:keepNext/>
      <w:numPr>
        <w:ilvl w:val="4"/>
        <w:numId w:val="1"/>
      </w:numPr>
      <w:spacing w:after="0" w:line="480" w:lineRule="atLeast"/>
      <w:ind w:left="786" w:right="51" w:firstLine="0"/>
      <w:jc w:val="center"/>
      <w:outlineLvl w:val="4"/>
    </w:pPr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paragraph" w:styleId="Titolo6">
    <w:name w:val="heading 6"/>
    <w:basedOn w:val="Normale"/>
    <w:next w:val="Corpotesto"/>
    <w:link w:val="Titolo6Carattere"/>
    <w:qFormat/>
    <w:rsid w:val="001C53C8"/>
    <w:pPr>
      <w:keepNext/>
      <w:numPr>
        <w:ilvl w:val="5"/>
        <w:numId w:val="1"/>
      </w:numPr>
      <w:shd w:val="clear" w:color="auto" w:fill="DFDFDF"/>
      <w:spacing w:after="0" w:line="480" w:lineRule="atLeast"/>
      <w:ind w:left="0" w:right="51" w:firstLine="0"/>
      <w:jc w:val="both"/>
      <w:outlineLvl w:val="5"/>
    </w:pPr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lang w:eastAsia="it-IT"/>
    </w:rPr>
  </w:style>
  <w:style w:type="paragraph" w:styleId="Titolo7">
    <w:name w:val="heading 7"/>
    <w:basedOn w:val="Normale"/>
    <w:next w:val="Corpotesto"/>
    <w:link w:val="Titolo7Carattere"/>
    <w:qFormat/>
    <w:rsid w:val="001C53C8"/>
    <w:pPr>
      <w:keepNext/>
      <w:numPr>
        <w:ilvl w:val="6"/>
        <w:numId w:val="1"/>
      </w:numPr>
      <w:spacing w:after="0" w:line="240" w:lineRule="auto"/>
      <w:ind w:left="0" w:right="51" w:firstLine="0"/>
      <w:jc w:val="center"/>
      <w:outlineLvl w:val="6"/>
    </w:pPr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paragraph" w:styleId="Titolo8">
    <w:name w:val="heading 8"/>
    <w:basedOn w:val="Normale"/>
    <w:next w:val="Corpotesto"/>
    <w:link w:val="Titolo8Carattere"/>
    <w:qFormat/>
    <w:rsid w:val="001C53C8"/>
    <w:pPr>
      <w:keepNext/>
      <w:numPr>
        <w:ilvl w:val="7"/>
        <w:numId w:val="1"/>
      </w:numPr>
      <w:spacing w:after="0" w:line="240" w:lineRule="auto"/>
      <w:ind w:left="0" w:right="51" w:firstLine="0"/>
      <w:jc w:val="center"/>
      <w:outlineLvl w:val="7"/>
    </w:pPr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paragraph" w:styleId="Titolo9">
    <w:name w:val="heading 9"/>
    <w:basedOn w:val="Normale"/>
    <w:next w:val="Corpotesto"/>
    <w:link w:val="Titolo9Carattere"/>
    <w:qFormat/>
    <w:rsid w:val="001C53C8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1C53C8"/>
    <w:rPr>
      <w:rFonts w:ascii="Times New Roman" w:eastAsia="Times New Roman" w:hAnsi="Times New Roman" w:cs="Times New Roman"/>
      <w:i/>
      <w:color w:val="00000A"/>
      <w:kern w:val="1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1C53C8"/>
    <w:rPr>
      <w:rFonts w:ascii="Times New Roman" w:eastAsia="Times New Roman" w:hAnsi="Times New Roman" w:cs="Times New Roman"/>
      <w:b/>
      <w:bCs/>
      <w:color w:val="00000A"/>
      <w:kern w:val="1"/>
      <w:sz w:val="28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1C53C8"/>
    <w:rPr>
      <w:rFonts w:ascii="Times New Roman" w:eastAsia="Times New Roman" w:hAnsi="Times New Roman" w:cs="Times New Roman"/>
      <w:b/>
      <w:i/>
      <w:color w:val="00000A"/>
      <w:kern w:val="1"/>
      <w:sz w:val="28"/>
      <w:szCs w:val="20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1C53C8"/>
    <w:rPr>
      <w:rFonts w:ascii="Times New Roman" w:eastAsia="Times New Roman" w:hAnsi="Times New Roman" w:cs="Times New Roman"/>
      <w:b/>
      <w:color w:val="00000A"/>
      <w:kern w:val="1"/>
      <w:sz w:val="24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C53C8"/>
    <w:rPr>
      <w:rFonts w:ascii="Times New Roman" w:eastAsia="Times New Roman" w:hAnsi="Times New Roman" w:cs="Times New Roman"/>
      <w:b/>
      <w:i/>
      <w:color w:val="00000A"/>
      <w:kern w:val="1"/>
      <w:sz w:val="24"/>
      <w:szCs w:val="20"/>
      <w:shd w:val="clear" w:color="auto" w:fill="DFDFDF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1C53C8"/>
    <w:rPr>
      <w:rFonts w:ascii="Times New Roman" w:eastAsia="Times New Roman" w:hAnsi="Times New Roman" w:cs="Times New Roman"/>
      <w:color w:val="00000A"/>
      <w:kern w:val="1"/>
      <w:sz w:val="28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rsid w:val="001C53C8"/>
    <w:rPr>
      <w:rFonts w:ascii="Times New Roman" w:eastAsia="Times New Roman" w:hAnsi="Times New Roman" w:cs="Times New Roman"/>
      <w:b/>
      <w:bCs/>
      <w:color w:val="00000A"/>
      <w:kern w:val="1"/>
      <w:sz w:val="24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u w:val="double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1C53C8"/>
  </w:style>
  <w:style w:type="character" w:customStyle="1" w:styleId="Rimandonotaapidipagina1">
    <w:name w:val="Rimando nota a piè di pagina1"/>
    <w:basedOn w:val="Carpredefinitoparagrafo"/>
    <w:rsid w:val="001C53C8"/>
    <w:rPr>
      <w:rFonts w:cs="Times New Roman"/>
      <w:vertAlign w:val="superscript"/>
    </w:rPr>
  </w:style>
  <w:style w:type="character" w:customStyle="1" w:styleId="Caratterenotaapidipagina">
    <w:name w:val="Carattere nota a piè di pagina"/>
    <w:rsid w:val="001C53C8"/>
  </w:style>
  <w:style w:type="character" w:styleId="Rimandonotaapidipagina">
    <w:name w:val="footnote reference"/>
    <w:uiPriority w:val="99"/>
    <w:rsid w:val="001C53C8"/>
    <w:rPr>
      <w:vertAlign w:val="superscript"/>
    </w:rPr>
  </w:style>
  <w:style w:type="paragraph" w:styleId="Corpotesto">
    <w:name w:val="Body Text"/>
    <w:basedOn w:val="Normale"/>
    <w:link w:val="CorpotestoCarattere"/>
    <w:rsid w:val="001C53C8"/>
    <w:pPr>
      <w:spacing w:after="12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1">
    <w:name w:val="Corpo del testo1"/>
    <w:basedOn w:val="Normale"/>
    <w:link w:val="CorpodeltestoCarattere"/>
    <w:uiPriority w:val="99"/>
    <w:rsid w:val="001C53C8"/>
    <w:pPr>
      <w:spacing w:after="0" w:line="480" w:lineRule="atLeast"/>
      <w:ind w:right="335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Corpodeltesto21">
    <w:name w:val="Corpo del testo 21"/>
    <w:basedOn w:val="Normale"/>
    <w:rsid w:val="001C53C8"/>
    <w:pPr>
      <w:spacing w:after="0" w:line="480" w:lineRule="atLeast"/>
      <w:ind w:right="51"/>
      <w:jc w:val="both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Testonotaapidipagina1">
    <w:name w:val="Testo nota a piè di pagina1"/>
    <w:basedOn w:val="Normale"/>
    <w:rsid w:val="001C53C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sche3">
    <w:name w:val="sche_3"/>
    <w:rsid w:val="001C53C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A"/>
      <w:kern w:val="1"/>
      <w:sz w:val="20"/>
      <w:szCs w:val="20"/>
      <w:lang w:val="en-US" w:eastAsia="it-IT"/>
    </w:rPr>
  </w:style>
  <w:style w:type="paragraph" w:styleId="Testonotaapidipagina">
    <w:name w:val="footnote text"/>
    <w:basedOn w:val="Normale"/>
    <w:link w:val="TestonotaapidipaginaCarattere"/>
    <w:uiPriority w:val="99"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99"/>
    <w:qFormat/>
    <w:rsid w:val="001C53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1C53C8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llegamentoipertestuale1">
    <w:name w:val="Collegamento ipertestuale1"/>
    <w:basedOn w:val="Carpredefinitoparagrafo"/>
    <w:uiPriority w:val="99"/>
    <w:unhideWhenUsed/>
    <w:rsid w:val="001C53C8"/>
    <w:rPr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unhideWhenUsed/>
    <w:rsid w:val="001C53C8"/>
    <w:pPr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1C53C8"/>
    <w:pPr>
      <w:widowControl w:val="0"/>
      <w:numPr>
        <w:numId w:val="1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1C53C8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llegamentovisitato1">
    <w:name w:val="Collegamento visitato1"/>
    <w:basedOn w:val="Carpredefinitoparagrafo"/>
    <w:uiPriority w:val="99"/>
    <w:semiHidden/>
    <w:unhideWhenUsed/>
    <w:rsid w:val="001C53C8"/>
    <w:rPr>
      <w:color w:val="800080"/>
      <w:u w:val="single"/>
    </w:rPr>
  </w:style>
  <w:style w:type="table" w:styleId="Grigliatabella">
    <w:name w:val="Table Grid"/>
    <w:basedOn w:val="Tabellanormale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C53C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1C53C8"/>
    <w:pPr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1C53C8"/>
    <w:rPr>
      <w:rFonts w:ascii="Times New Roman" w:eastAsia="Times New Roman" w:hAnsi="Times New Roman" w:cs="Times New Roman"/>
      <w:color w:val="00000A"/>
      <w:kern w:val="1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C53C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C53C8"/>
    <w:rPr>
      <w:rFonts w:ascii="Times New Roman" w:eastAsia="Times New Roman" w:hAnsi="Times New Roman" w:cs="Times New Roman"/>
      <w:b/>
      <w:bCs/>
      <w:color w:val="00000A"/>
      <w:kern w:val="1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53C8"/>
    <w:pPr>
      <w:spacing w:after="0" w:line="240" w:lineRule="auto"/>
    </w:pPr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53C8"/>
    <w:rPr>
      <w:rFonts w:ascii="Segoe UI" w:eastAsia="Times New Roman" w:hAnsi="Segoe UI" w:cs="Segoe UI"/>
      <w:color w:val="00000A"/>
      <w:kern w:val="1"/>
      <w:sz w:val="18"/>
      <w:szCs w:val="18"/>
      <w:lang w:eastAsia="it-IT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99"/>
    <w:qFormat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1C53C8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paragraph" w:customStyle="1" w:styleId="Default">
    <w:name w:val="Default"/>
    <w:uiPriority w:val="99"/>
    <w:rsid w:val="001C53C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Corpodeltesto20">
    <w:name w:val="Corpo del testo (2)_"/>
    <w:basedOn w:val="Carpredefinitoparagrafo"/>
    <w:link w:val="Corpodeltesto22"/>
    <w:rsid w:val="001C53C8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Corpodeltesto22">
    <w:name w:val="Corpo del testo (2)"/>
    <w:basedOn w:val="Normale"/>
    <w:link w:val="Corpodeltesto20"/>
    <w:rsid w:val="001C53C8"/>
    <w:pPr>
      <w:widowControl w:val="0"/>
      <w:shd w:val="clear" w:color="auto" w:fill="FFFFFF"/>
      <w:spacing w:after="0" w:line="298" w:lineRule="exact"/>
      <w:ind w:hanging="420"/>
    </w:pPr>
    <w:rPr>
      <w:rFonts w:ascii="Calibri" w:eastAsia="Calibri" w:hAnsi="Calibri" w:cs="Calibri"/>
      <w:sz w:val="19"/>
      <w:szCs w:val="19"/>
    </w:rPr>
  </w:style>
  <w:style w:type="paragraph" w:customStyle="1" w:styleId="sche22">
    <w:name w:val="sche2_2"/>
    <w:uiPriority w:val="99"/>
    <w:rsid w:val="001C53C8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character" w:styleId="Testosegnaposto">
    <w:name w:val="Placeholder Text"/>
    <w:basedOn w:val="Carpredefinitoparagrafo"/>
    <w:uiPriority w:val="99"/>
    <w:semiHidden/>
    <w:rsid w:val="001C53C8"/>
    <w:rPr>
      <w:color w:val="808080"/>
    </w:rPr>
  </w:style>
  <w:style w:type="table" w:customStyle="1" w:styleId="Grigliatabella1">
    <w:name w:val="Griglia tabella1"/>
    <w:basedOn w:val="Tabellanormale"/>
    <w:next w:val="Grigliatabella"/>
    <w:uiPriority w:val="39"/>
    <w:rsid w:val="001C5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ltestoCarattere">
    <w:name w:val="Corpo del testo Carattere"/>
    <w:link w:val="Corpodeltesto1"/>
    <w:uiPriority w:val="99"/>
    <w:locked/>
    <w:rsid w:val="001C53C8"/>
    <w:rPr>
      <w:rFonts w:ascii="Times New Roman" w:eastAsia="Times New Roman" w:hAnsi="Times New Roman" w:cs="Times New Roman"/>
      <w:color w:val="00000A"/>
      <w:kern w:val="1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C53C8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C53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253B5D421C498EA068A99FED8032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559015-D9CD-4390-AC4F-495E07C91F2A}"/>
      </w:docPartPr>
      <w:docPartBody>
        <w:p w:rsidR="00D55B84" w:rsidRDefault="00D132AE" w:rsidP="00D132AE">
          <w:pPr>
            <w:pStyle w:val="DB253B5D421C498EA068A99FED80327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CAB2A98E6E348AC8AECC5632E6DE4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761DAA-7C06-45F9-ADDD-CEEB8EA56044}"/>
      </w:docPartPr>
      <w:docPartBody>
        <w:p w:rsidR="00D55B84" w:rsidRDefault="00D132AE" w:rsidP="00D132AE">
          <w:pPr>
            <w:pStyle w:val="1CAB2A98E6E348AC8AECC5632E6DE4C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DF13352C5443C48C8CF6C76ECB6E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010C12-730D-4BF2-959C-436600EF41DC}"/>
      </w:docPartPr>
      <w:docPartBody>
        <w:p w:rsidR="00D55B84" w:rsidRDefault="00D132AE" w:rsidP="00D132AE">
          <w:pPr>
            <w:pStyle w:val="97DF13352C5443C48C8CF6C76ECB6E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56E50F24E5A48D9A881264560CD86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EF53E0-D08A-4685-9D60-2CACA27F0F1A}"/>
      </w:docPartPr>
      <w:docPartBody>
        <w:p w:rsidR="00D55B84" w:rsidRDefault="00D132AE" w:rsidP="00D132AE">
          <w:pPr>
            <w:pStyle w:val="B56E50F24E5A48D9A881264560CD86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1F9B77267F4E1C917C8C56AB069D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2DC9A6-905F-48E9-857D-38FCAEA140E8}"/>
      </w:docPartPr>
      <w:docPartBody>
        <w:p w:rsidR="00D55B84" w:rsidRDefault="00D132AE" w:rsidP="00D132AE">
          <w:pPr>
            <w:pStyle w:val="C11F9B77267F4E1C917C8C56AB069D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ADDAF3616DC489ABE6205E94D4ACB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C8AEB8-BABF-4117-9B86-E71EF5227F38}"/>
      </w:docPartPr>
      <w:docPartBody>
        <w:p w:rsidR="00D55B84" w:rsidRDefault="00D132AE" w:rsidP="00D132AE">
          <w:pPr>
            <w:pStyle w:val="DADDAF3616DC489ABE6205E94D4ACB4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F0450D70A3F41488E4C784F11D931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E87D28-2E2A-4AC4-BC1D-3DE279816977}"/>
      </w:docPartPr>
      <w:docPartBody>
        <w:p w:rsidR="00D55B84" w:rsidRDefault="00D132AE" w:rsidP="00D132AE">
          <w:pPr>
            <w:pStyle w:val="9F0450D70A3F41488E4C784F11D931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434E5EC7AE646A9A7ACAE70DEA0A9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4ACBC1-E6B9-46AD-871C-A55C76A81C6D}"/>
      </w:docPartPr>
      <w:docPartBody>
        <w:p w:rsidR="00D55B84" w:rsidRDefault="00D132AE" w:rsidP="00D132AE">
          <w:pPr>
            <w:pStyle w:val="C434E5EC7AE646A9A7ACAE70DEA0A92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60DC2E647874138BAA20153F6E887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DEE0E2-C4FD-42E3-9A67-8217505E263F}"/>
      </w:docPartPr>
      <w:docPartBody>
        <w:p w:rsidR="00D55B84" w:rsidRDefault="00D132AE" w:rsidP="00D132AE">
          <w:pPr>
            <w:pStyle w:val="F60DC2E647874138BAA20153F6E887E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B7A3F738E540C09ACF85B0693C20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82DED6-68E6-495B-81EB-B04962217322}"/>
      </w:docPartPr>
      <w:docPartBody>
        <w:p w:rsidR="00D55B84" w:rsidRDefault="00D132AE" w:rsidP="00D132AE">
          <w:pPr>
            <w:pStyle w:val="7DB7A3F738E540C09ACF85B0693C20A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9B76A67A3924040A262B8453424AF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9DEA26-B81A-4357-8A04-CCFB66EB4E14}"/>
      </w:docPartPr>
      <w:docPartBody>
        <w:p w:rsidR="00D55B84" w:rsidRDefault="00D132AE" w:rsidP="00D132AE">
          <w:pPr>
            <w:pStyle w:val="69B76A67A3924040A262B8453424AF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6A8285EBE334171BC3529BC96DBE1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52A407-DC38-48D3-881E-A466033A1F8E}"/>
      </w:docPartPr>
      <w:docPartBody>
        <w:p w:rsidR="00D55B84" w:rsidRDefault="00D132AE" w:rsidP="00D132AE">
          <w:pPr>
            <w:pStyle w:val="56A8285EBE334171BC3529BC96DBE1F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985A14CE124456D9CDFEF741AD13A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787E7B-296E-4922-8E9B-31DAC4D1BE69}"/>
      </w:docPartPr>
      <w:docPartBody>
        <w:p w:rsidR="00D55B84" w:rsidRDefault="00D132AE" w:rsidP="00D132AE">
          <w:pPr>
            <w:pStyle w:val="0985A14CE124456D9CDFEF741AD13A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16C03F2F65F451FA0DC20DE934E10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4748E96-14F2-4557-9C57-FF4A7F3EFA78}"/>
      </w:docPartPr>
      <w:docPartBody>
        <w:p w:rsidR="00D55B84" w:rsidRDefault="00D132AE" w:rsidP="00D132AE">
          <w:pPr>
            <w:pStyle w:val="A16C03F2F65F451FA0DC20DE934E103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5E9F56729C475EA6388CBFC1077E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093B6F2-3CD2-4AD7-81C1-5B1F24402882}"/>
      </w:docPartPr>
      <w:docPartBody>
        <w:p w:rsidR="00D55B84" w:rsidRDefault="00D132AE" w:rsidP="00D132AE">
          <w:pPr>
            <w:pStyle w:val="2B5E9F56729C475EA6388CBFC1077E6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449AB6464774979B34CABB4AAA334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39F704-D3B4-4A77-8C82-24482E42A94B}"/>
      </w:docPartPr>
      <w:docPartBody>
        <w:p w:rsidR="00D55B84" w:rsidRDefault="00D132AE" w:rsidP="00D132AE">
          <w:pPr>
            <w:pStyle w:val="6449AB6464774979B34CABB4AAA3345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B27279E3CE34349BABD246A6894CF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F3BDF1-7D47-44AF-A3B7-318729E23B55}"/>
      </w:docPartPr>
      <w:docPartBody>
        <w:p w:rsidR="00D55B84" w:rsidRDefault="00D132AE" w:rsidP="00D132AE">
          <w:pPr>
            <w:pStyle w:val="9B27279E3CE34349BABD246A6894CF5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187D01F5E9942C6B47CEA0E358CA5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A8EFE2-19FD-4FEC-BCA4-4E54665E88E4}"/>
      </w:docPartPr>
      <w:docPartBody>
        <w:p w:rsidR="00D55B84" w:rsidRDefault="00D132AE" w:rsidP="00D132AE">
          <w:pPr>
            <w:pStyle w:val="7187D01F5E9942C6B47CEA0E358CA5E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7D70E74AD4430292B93ECD153EF6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885C6C-9FC7-4648-A73E-3FF7C56E4110}"/>
      </w:docPartPr>
      <w:docPartBody>
        <w:p w:rsidR="00D55B84" w:rsidRDefault="00D132AE" w:rsidP="00D132AE">
          <w:pPr>
            <w:pStyle w:val="B77D70E74AD4430292B93ECD153EF60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9F616AD47041D4876CD417034A41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8C4A0A-97D5-4495-B1F9-0DBA6E6FD361}"/>
      </w:docPartPr>
      <w:docPartBody>
        <w:p w:rsidR="00D55B84" w:rsidRDefault="00D132AE" w:rsidP="00D132AE">
          <w:pPr>
            <w:pStyle w:val="169F616AD47041D4876CD417034A413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0396B36627B43ABA06E16C384EB42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7A6CBA-B218-4CD5-BE03-7DE4AE89C28B}"/>
      </w:docPartPr>
      <w:docPartBody>
        <w:p w:rsidR="00D55B84" w:rsidRDefault="00D132AE" w:rsidP="00D132AE">
          <w:pPr>
            <w:pStyle w:val="F0396B36627B43ABA06E16C384EB42D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F1460B77B664343A21BBFE29F7EDD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52873C-7901-4DEC-B6CB-06BCA970DB15}"/>
      </w:docPartPr>
      <w:docPartBody>
        <w:p w:rsidR="00D55B84" w:rsidRDefault="00D132AE" w:rsidP="00D132AE">
          <w:pPr>
            <w:pStyle w:val="4F1460B77B664343A21BBFE29F7EDD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A184425D8E84C98AFFE013C8C1283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26062E-9E6F-4355-892B-4A9291B7C150}"/>
      </w:docPartPr>
      <w:docPartBody>
        <w:p w:rsidR="00D55B84" w:rsidRDefault="00D132AE" w:rsidP="00D132AE">
          <w:pPr>
            <w:pStyle w:val="7A184425D8E84C98AFFE013C8C12835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4AF919D285D477287165911363167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0CBB1D3-3B07-41F3-AD03-1A7D2D67BD05}"/>
      </w:docPartPr>
      <w:docPartBody>
        <w:p w:rsidR="00D55B84" w:rsidRDefault="00D132AE" w:rsidP="00D132AE">
          <w:pPr>
            <w:pStyle w:val="44AF919D285D4772871659113631670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5CC7212131A49E3BD8FDB99E9BB291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EAAE59-02F1-49DF-8EBC-C916A97A78B3}"/>
      </w:docPartPr>
      <w:docPartBody>
        <w:p w:rsidR="00D55B84" w:rsidRDefault="00D132AE" w:rsidP="00D132AE">
          <w:pPr>
            <w:pStyle w:val="35CC7212131A49E3BD8FDB99E9BB291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A8F466C22314C7D9D7ADE87D7A602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9F1CCC-9FB7-4497-B277-BD90702B3F81}"/>
      </w:docPartPr>
      <w:docPartBody>
        <w:p w:rsidR="00D55B84" w:rsidRDefault="00D132AE" w:rsidP="00D132AE">
          <w:pPr>
            <w:pStyle w:val="AA8F466C22314C7D9D7ADE87D7A6022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70CFAF02EEE4509BCD30887A6521A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A20598-6934-479F-8593-A15D517BE72F}"/>
      </w:docPartPr>
      <w:docPartBody>
        <w:p w:rsidR="00D55B84" w:rsidRDefault="00D132AE" w:rsidP="00D132AE">
          <w:pPr>
            <w:pStyle w:val="270CFAF02EEE4509BCD30887A6521AF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77FA9CDACEF445AA79FC58CD4F9EF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BE9129-C1CC-489F-980F-14E7847E6548}"/>
      </w:docPartPr>
      <w:docPartBody>
        <w:p w:rsidR="00D55B84" w:rsidRDefault="00D132AE" w:rsidP="00D132AE">
          <w:pPr>
            <w:pStyle w:val="577FA9CDACEF445AA79FC58CD4F9EF5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20E6C821CF34D9A966EAB00A333EC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4F8F38-3575-487A-A9AB-57F278045E7A}"/>
      </w:docPartPr>
      <w:docPartBody>
        <w:p w:rsidR="00D55B84" w:rsidRDefault="00D132AE" w:rsidP="00D132AE">
          <w:pPr>
            <w:pStyle w:val="420E6C821CF34D9A966EAB00A333EC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0491C929586415987AE2F1DC276F7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8A2B57-9EF6-45B1-BB54-D0BFEDBA305E}"/>
      </w:docPartPr>
      <w:docPartBody>
        <w:p w:rsidR="00D55B84" w:rsidRDefault="00D132AE" w:rsidP="00D132AE">
          <w:pPr>
            <w:pStyle w:val="60491C929586415987AE2F1DC276F7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8B290C7C11D4A9A94F7925B3CD210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1153CFE-B8A4-4747-AB9D-0A9D75B7B0E6}"/>
      </w:docPartPr>
      <w:docPartBody>
        <w:p w:rsidR="00D55B84" w:rsidRDefault="00D132AE" w:rsidP="00D132AE">
          <w:pPr>
            <w:pStyle w:val="E8B290C7C11D4A9A94F7925B3CD210C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2470C740208497EBC79F660FEF42A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091932-AB11-4CF2-85D6-C0EE65652AD3}"/>
      </w:docPartPr>
      <w:docPartBody>
        <w:p w:rsidR="00D55B84" w:rsidRDefault="00D132AE" w:rsidP="00D132AE">
          <w:pPr>
            <w:pStyle w:val="62470C740208497EBC79F660FEF42AB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EFE0BFE35E1415A9A482CBE4B9C9B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33D6A0-D34B-425F-9AF5-98D80BDB13A5}"/>
      </w:docPartPr>
      <w:docPartBody>
        <w:p w:rsidR="00D55B84" w:rsidRDefault="00D132AE" w:rsidP="00D132AE">
          <w:pPr>
            <w:pStyle w:val="6EFE0BFE35E1415A9A482CBE4B9C9B7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E9019DBB4CC459499DF9379AF65FD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1AA43D-3574-405C-811E-3455735CB34A}"/>
      </w:docPartPr>
      <w:docPartBody>
        <w:p w:rsidR="00D55B84" w:rsidRDefault="00D132AE" w:rsidP="00D132AE">
          <w:pPr>
            <w:pStyle w:val="8E9019DBB4CC459499DF9379AF65FD5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05CB8F8FCA8486AA7AEBC62C96A29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C28232-D113-444B-9EC1-63C6544C464E}"/>
      </w:docPartPr>
      <w:docPartBody>
        <w:p w:rsidR="00D55B84" w:rsidRDefault="00D132AE" w:rsidP="00D132AE">
          <w:pPr>
            <w:pStyle w:val="805CB8F8FCA8486AA7AEBC62C96A29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2DEBAC87FC34C798F1B9CAFCFE48A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483589-5D75-459A-ADB0-CA7404D97D35}"/>
      </w:docPartPr>
      <w:docPartBody>
        <w:p w:rsidR="00D55B84" w:rsidRDefault="00D132AE" w:rsidP="00D132AE">
          <w:pPr>
            <w:pStyle w:val="A2DEBAC87FC34C798F1B9CAFCFE48AF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FDF1993DC51408983274036808F8F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95203D-3665-44B4-9B30-70773DEAC5FD}"/>
      </w:docPartPr>
      <w:docPartBody>
        <w:p w:rsidR="00D55B84" w:rsidRDefault="00D132AE" w:rsidP="00D132AE">
          <w:pPr>
            <w:pStyle w:val="6FDF1993DC51408983274036808F8F1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78B5C8A877C499AA08CA18373AD22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428049-655D-4581-9C24-346BE6B073C6}"/>
      </w:docPartPr>
      <w:docPartBody>
        <w:p w:rsidR="00D55B84" w:rsidRDefault="00D132AE" w:rsidP="00D132AE">
          <w:pPr>
            <w:pStyle w:val="178B5C8A877C499AA08CA18373AD22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0C7F9A638BC4208AA171625C728F3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734D19-74AC-4C3B-AC9C-9F9DFF9D4B4D}"/>
      </w:docPartPr>
      <w:docPartBody>
        <w:p w:rsidR="00D55B84" w:rsidRDefault="00D132AE" w:rsidP="00D132AE">
          <w:pPr>
            <w:pStyle w:val="A0C7F9A638BC4208AA171625C728F31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202A70411144C12AB28E25D2FD6CA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8F6303-91A7-4830-B050-3212F200D2AE}"/>
      </w:docPartPr>
      <w:docPartBody>
        <w:p w:rsidR="00D55B84" w:rsidRDefault="00D132AE" w:rsidP="00D132AE">
          <w:pPr>
            <w:pStyle w:val="C202A70411144C12AB28E25D2FD6CA1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28FA81C691B48C9B8ACBBE6048D8C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291617-FE06-486C-9EEB-356B274150DF}"/>
      </w:docPartPr>
      <w:docPartBody>
        <w:p w:rsidR="00D55B84" w:rsidRDefault="00D132AE" w:rsidP="00D132AE">
          <w:pPr>
            <w:pStyle w:val="D28FA81C691B48C9B8ACBBE6048D8C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602529D19743AE93CF439BCE8766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DC24AC-0841-42A3-A95E-627604A350F3}"/>
      </w:docPartPr>
      <w:docPartBody>
        <w:p w:rsidR="00D55B84" w:rsidRDefault="00D132AE" w:rsidP="00D132AE">
          <w:pPr>
            <w:pStyle w:val="36602529D19743AE93CF439BCE87669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F3D9FC92D5F4497BF791CE9ABECD7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59155B-B640-4DAA-878B-7615EBB9515C}"/>
      </w:docPartPr>
      <w:docPartBody>
        <w:p w:rsidR="00D55B84" w:rsidRDefault="00D132AE" w:rsidP="00D132AE">
          <w:pPr>
            <w:pStyle w:val="2F3D9FC92D5F4497BF791CE9ABECD70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0C48825D25A4EC48398AA6E16FCBE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9506EB-3CB4-4518-AFB5-920501BF2EF4}"/>
      </w:docPartPr>
      <w:docPartBody>
        <w:p w:rsidR="00D55B84" w:rsidRDefault="00D132AE" w:rsidP="00D132AE">
          <w:pPr>
            <w:pStyle w:val="20C48825D25A4EC48398AA6E16FCBEC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18A67443CE54BF3BB9145A5400262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E81144-0074-4420-8AE2-D3CC8682C28C}"/>
      </w:docPartPr>
      <w:docPartBody>
        <w:p w:rsidR="00D55B84" w:rsidRDefault="00D132AE" w:rsidP="00D132AE">
          <w:pPr>
            <w:pStyle w:val="E18A67443CE54BF3BB9145A5400262A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8594F0A56294045B45A5FE7967655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953F0F-A8C2-4DAC-965E-0992BF4F52E4}"/>
      </w:docPartPr>
      <w:docPartBody>
        <w:p w:rsidR="00D55B84" w:rsidRDefault="00D132AE" w:rsidP="00D132AE">
          <w:pPr>
            <w:pStyle w:val="48594F0A56294045B45A5FE79676555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F512F250471452FA6B6CC71D076EC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D6C3D-3FEA-438D-8DD9-F06AC32162B7}"/>
      </w:docPartPr>
      <w:docPartBody>
        <w:p w:rsidR="00D55B84" w:rsidRDefault="00D132AE" w:rsidP="00D132AE">
          <w:pPr>
            <w:pStyle w:val="BF512F250471452FA6B6CC71D076EC7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6D9A304B6374C88A923F13BA418D7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A29143-C7BD-4EEF-9DC4-5166A42A8C3D}"/>
      </w:docPartPr>
      <w:docPartBody>
        <w:p w:rsidR="00D55B84" w:rsidRDefault="00D132AE" w:rsidP="00D132AE">
          <w:pPr>
            <w:pStyle w:val="56D9A304B6374C88A923F13BA418D72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84FF9710C56456989DABF307058556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9F3B7A-DF8B-40B5-8DE7-74459F574DDB}"/>
      </w:docPartPr>
      <w:docPartBody>
        <w:p w:rsidR="00D55B84" w:rsidRDefault="00D132AE" w:rsidP="00D132AE">
          <w:pPr>
            <w:pStyle w:val="384FF9710C56456989DABF307058556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F3A3F9C99842498FEB3916FAF47D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812D30-3C10-482E-9DB2-F6E79A78F794}"/>
      </w:docPartPr>
      <w:docPartBody>
        <w:p w:rsidR="00D55B84" w:rsidRDefault="00D132AE" w:rsidP="00D132AE">
          <w:pPr>
            <w:pStyle w:val="C1F3A3F9C99842498FEB3916FAF47D4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F8C1939EECF4DCD97531522B75393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0604E0-0FE1-452F-B05E-C1B55BC3390E}"/>
      </w:docPartPr>
      <w:docPartBody>
        <w:p w:rsidR="00D55B84" w:rsidRDefault="00D132AE" w:rsidP="00D132AE">
          <w:pPr>
            <w:pStyle w:val="1F8C1939EECF4DCD97531522B75393A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FB2072F81C4083829230DE435978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B2707B-BFFB-48F1-99E7-B57570BB6F8C}"/>
      </w:docPartPr>
      <w:docPartBody>
        <w:p w:rsidR="00D55B84" w:rsidRDefault="00D132AE" w:rsidP="00D132AE">
          <w:pPr>
            <w:pStyle w:val="91FB2072F81C4083829230DE4359785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EB7319DE3A14E4FBA2182E9BA75F3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350E44-D46C-42D0-AA5E-C0127410152F}"/>
      </w:docPartPr>
      <w:docPartBody>
        <w:p w:rsidR="00D55B84" w:rsidRDefault="00D132AE" w:rsidP="00D132AE">
          <w:pPr>
            <w:pStyle w:val="DEB7319DE3A14E4FBA2182E9BA75F34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B7AC1C1D69546E4A0145FCFA794459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EDE97C-3F7E-4F26-B402-82EA9BDD01B5}"/>
      </w:docPartPr>
      <w:docPartBody>
        <w:p w:rsidR="00D55B84" w:rsidRDefault="00D132AE" w:rsidP="00D132AE">
          <w:pPr>
            <w:pStyle w:val="2B7AC1C1D69546E4A0145FCFA794459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7C1BFBE232C4389B66FAF56B5608C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927E4D-73FA-4429-86C2-BFCEBA737AC4}"/>
      </w:docPartPr>
      <w:docPartBody>
        <w:p w:rsidR="00D55B84" w:rsidRDefault="00D132AE" w:rsidP="00D132AE">
          <w:pPr>
            <w:pStyle w:val="F7C1BFBE232C4389B66FAF56B5608C6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A7407DFDC5243B1A6BBC46D6D31D4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37351A-4B7F-4D84-B19D-5E25FC8AAF81}"/>
      </w:docPartPr>
      <w:docPartBody>
        <w:p w:rsidR="00D55B84" w:rsidRDefault="00D132AE" w:rsidP="00D132AE">
          <w:pPr>
            <w:pStyle w:val="7A7407DFDC5243B1A6BBC46D6D31D4A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B21880F4B2E492D8F3AA6CED0100E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4C3DB1-BB3A-4CAA-986B-CBE2F03762F4}"/>
      </w:docPartPr>
      <w:docPartBody>
        <w:p w:rsidR="00D55B84" w:rsidRDefault="00D132AE" w:rsidP="00D132AE">
          <w:pPr>
            <w:pStyle w:val="1B21880F4B2E492D8F3AA6CED0100EF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24BC0C013D247FF9DA28D597FDB06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6E7601-EA8D-488F-8474-C0E3658D9305}"/>
      </w:docPartPr>
      <w:docPartBody>
        <w:p w:rsidR="00D55B84" w:rsidRDefault="00D132AE" w:rsidP="00D132AE">
          <w:pPr>
            <w:pStyle w:val="824BC0C013D247FF9DA28D597FDB069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2F46C24A87443E48BFD11DD0AC165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BCBAF6-4A7C-4E89-AF1B-677D30C28424}"/>
      </w:docPartPr>
      <w:docPartBody>
        <w:p w:rsidR="00D55B84" w:rsidRDefault="00D132AE" w:rsidP="00D132AE">
          <w:pPr>
            <w:pStyle w:val="B2F46C24A87443E48BFD11DD0AC165B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50A4DA86E334B1EA223F110D66079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1C48F5-F398-4411-9D8A-C29BFCB92A1E}"/>
      </w:docPartPr>
      <w:docPartBody>
        <w:p w:rsidR="00D55B84" w:rsidRDefault="00D132AE" w:rsidP="00D132AE">
          <w:pPr>
            <w:pStyle w:val="A50A4DA86E334B1EA223F110D660792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934ABCB65A24881A71B41C9077493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ED2D77-D227-4526-8E98-B569E1F9FD00}"/>
      </w:docPartPr>
      <w:docPartBody>
        <w:p w:rsidR="00D55B84" w:rsidRDefault="00D132AE" w:rsidP="00D132AE">
          <w:pPr>
            <w:pStyle w:val="C934ABCB65A24881A71B41C9077493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82B4C6F8750483297B6043A263199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751512-3AE4-44C7-8B17-38E388BBDF8C}"/>
      </w:docPartPr>
      <w:docPartBody>
        <w:p w:rsidR="00D55B84" w:rsidRDefault="00D132AE" w:rsidP="00D132AE">
          <w:pPr>
            <w:pStyle w:val="582B4C6F8750483297B6043A263199D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952094C2614249B903A08D8817A6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6FF576-D72E-46CE-8CFE-C2CB6B6FAB09}"/>
      </w:docPartPr>
      <w:docPartBody>
        <w:p w:rsidR="00D55B84" w:rsidRDefault="00D132AE" w:rsidP="00D132AE">
          <w:pPr>
            <w:pStyle w:val="D8952094C2614249B903A08D8817A6C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3C71E7D3BB43DBB0E7D9644FB8A0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0F0652-5FAE-43DD-AE10-4663060CA01F}"/>
      </w:docPartPr>
      <w:docPartBody>
        <w:p w:rsidR="00D55B84" w:rsidRDefault="00D132AE" w:rsidP="00D132AE">
          <w:pPr>
            <w:pStyle w:val="0D3C71E7D3BB43DBB0E7D9644FB8A00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147F7536A4E4736B49362837164BB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536E72-6ECC-4595-A4D8-0BC2C2878DDE}"/>
      </w:docPartPr>
      <w:docPartBody>
        <w:p w:rsidR="00D55B84" w:rsidRDefault="00D132AE" w:rsidP="00D132AE">
          <w:pPr>
            <w:pStyle w:val="A147F7536A4E4736B49362837164BB5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2D152F93FFC4B668CB9E16AF5E948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3CB204-7248-43AD-8DA3-13EFA1AF35C9}"/>
      </w:docPartPr>
      <w:docPartBody>
        <w:p w:rsidR="00D55B84" w:rsidRDefault="00D132AE" w:rsidP="00D132AE">
          <w:pPr>
            <w:pStyle w:val="02D152F93FFC4B668CB9E16AF5E9487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31EDDD0E3F4A5184C79AED7EE4EE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8B19EA-B187-4442-B99A-055CC61053B4}"/>
      </w:docPartPr>
      <w:docPartBody>
        <w:p w:rsidR="00D55B84" w:rsidRDefault="00D132AE" w:rsidP="00D132AE">
          <w:pPr>
            <w:pStyle w:val="0F31EDDD0E3F4A5184C79AED7EE4EE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F9A277755DF49869F45A4EAB54CEF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D74F2F-7867-4579-9C04-BC7EF4667EB4}"/>
      </w:docPartPr>
      <w:docPartBody>
        <w:p w:rsidR="00D55B84" w:rsidRDefault="00D132AE" w:rsidP="00D132AE">
          <w:pPr>
            <w:pStyle w:val="DF9A277755DF49869F45A4EAB54CEF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D5C2CFFA9CD413BA2CE6C0CDA635C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A0BE88-03BB-4197-8D77-7A1CE464B877}"/>
      </w:docPartPr>
      <w:docPartBody>
        <w:p w:rsidR="00D55B84" w:rsidRDefault="00D132AE" w:rsidP="00D132AE">
          <w:pPr>
            <w:pStyle w:val="2D5C2CFFA9CD413BA2CE6C0CDA635C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729A0E533F460C9CA83F22E09E1A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03C7A1-AE53-45BD-8DC3-E44C42AED931}"/>
      </w:docPartPr>
      <w:docPartBody>
        <w:p w:rsidR="00D55B84" w:rsidRDefault="00D132AE" w:rsidP="00D132AE">
          <w:pPr>
            <w:pStyle w:val="DD729A0E533F460C9CA83F22E09E1A3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590CB0210349C38FA32938FF2559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77A49A-214F-4FD6-94CB-311FF1AD8D32}"/>
      </w:docPartPr>
      <w:docPartBody>
        <w:p w:rsidR="00D55B84" w:rsidRDefault="00D132AE" w:rsidP="00D132AE">
          <w:pPr>
            <w:pStyle w:val="16590CB0210349C38FA32938FF25593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DE68AA8369348C7A477774853212A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F1F01C-E2A3-41EB-95E5-D36502664D7F}"/>
      </w:docPartPr>
      <w:docPartBody>
        <w:p w:rsidR="00D55B84" w:rsidRDefault="00D132AE" w:rsidP="00D132AE">
          <w:pPr>
            <w:pStyle w:val="CDE68AA8369348C7A477774853212A4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EA31280FDAD47AEBC74036B359378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C7763D3-ADF5-4DCF-BB04-68401B48D6E1}"/>
      </w:docPartPr>
      <w:docPartBody>
        <w:p w:rsidR="00D55B84" w:rsidRDefault="00D132AE" w:rsidP="00D132AE">
          <w:pPr>
            <w:pStyle w:val="2EA31280FDAD47AEBC74036B359378F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0B51938AA50478086115CA06DB6EB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84F7EA-EC7A-4D61-8A9D-B4B427ABA870}"/>
      </w:docPartPr>
      <w:docPartBody>
        <w:p w:rsidR="00D55B84" w:rsidRDefault="00D132AE" w:rsidP="00D132AE">
          <w:pPr>
            <w:pStyle w:val="D0B51938AA50478086115CA06DB6EB5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CDD7C2843C44DCEB0DD2F44F48912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35EBDE-8C46-4AE0-9507-DA2CFCB6211E}"/>
      </w:docPartPr>
      <w:docPartBody>
        <w:p w:rsidR="00D55B84" w:rsidRDefault="00D132AE" w:rsidP="00D132AE">
          <w:pPr>
            <w:pStyle w:val="0CDD7C2843C44DCEB0DD2F44F489123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B7C7D5644914CC0BA3FC2005B0EEE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DD1BB8-BE24-44FD-B897-90DF82E09171}"/>
      </w:docPartPr>
      <w:docPartBody>
        <w:p w:rsidR="00D55B84" w:rsidRDefault="00D132AE" w:rsidP="00D132AE">
          <w:pPr>
            <w:pStyle w:val="4B7C7D5644914CC0BA3FC2005B0EEEF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4FF4CC9F7964C63BFF6AE92AD47BE7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B46245-B2C3-479D-9A5F-16E428C63AB7}"/>
      </w:docPartPr>
      <w:docPartBody>
        <w:p w:rsidR="00D55B84" w:rsidRDefault="00D132AE" w:rsidP="00D132AE">
          <w:pPr>
            <w:pStyle w:val="E4FF4CC9F7964C63BFF6AE92AD47BE7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4E1608A761C47CF876D8F4392623B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523FC0-E94E-4DE1-A58F-7140A62D94E8}"/>
      </w:docPartPr>
      <w:docPartBody>
        <w:p w:rsidR="00D55B84" w:rsidRDefault="00D132AE" w:rsidP="00D132AE">
          <w:pPr>
            <w:pStyle w:val="64E1608A761C47CF876D8F4392623B8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32B2FB9E6D4645B87D87E051A1F0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446B02B-6FFC-4E4B-B860-0675D915C9F5}"/>
      </w:docPartPr>
      <w:docPartBody>
        <w:p w:rsidR="00D55B84" w:rsidRDefault="00D132AE" w:rsidP="00D132AE">
          <w:pPr>
            <w:pStyle w:val="CE32B2FB9E6D4645B87D87E051A1F0D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D17976803684C5F92E75191919DF8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083C00-1179-4BC2-A750-8CEB779400EF}"/>
      </w:docPartPr>
      <w:docPartBody>
        <w:p w:rsidR="00D55B84" w:rsidRDefault="00D132AE" w:rsidP="00D132AE">
          <w:pPr>
            <w:pStyle w:val="3D17976803684C5F92E75191919DF8B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3BEFAEC10B4347A5BFC73069BF5D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86C982-BA61-4EDB-96E1-0D6BE7166802}"/>
      </w:docPartPr>
      <w:docPartBody>
        <w:p w:rsidR="00D55B84" w:rsidRDefault="00D132AE" w:rsidP="00D132AE">
          <w:pPr>
            <w:pStyle w:val="363BEFAEC10B4347A5BFC73069BF5D7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1EEB5E2F289430684C7091289A566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E98CBA-BC7A-406C-ACF6-9818210FDB9D}"/>
      </w:docPartPr>
      <w:docPartBody>
        <w:p w:rsidR="00D55B84" w:rsidRDefault="00D132AE" w:rsidP="00D132AE">
          <w:pPr>
            <w:pStyle w:val="31EEB5E2F289430684C7091289A566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37BFF7E20E84E41A1902A444CA2E7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B0C19C-7AC1-426C-902A-BA0DC0C4A47C}"/>
      </w:docPartPr>
      <w:docPartBody>
        <w:p w:rsidR="00D55B84" w:rsidRDefault="00D132AE" w:rsidP="00D132AE">
          <w:pPr>
            <w:pStyle w:val="637BFF7E20E84E41A1902A444CA2E75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E94BA25B9204BC5A79ED16C03FBED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DD14B8-1331-46F2-86C6-D6D6B0E72127}"/>
      </w:docPartPr>
      <w:docPartBody>
        <w:p w:rsidR="00D55B84" w:rsidRDefault="00D132AE" w:rsidP="00D132AE">
          <w:pPr>
            <w:pStyle w:val="AE94BA25B9204BC5A79ED16C03FBED0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07933EB2C9432D865A83F53634CC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EEC119-69B4-44F7-BA0A-1905B3E3AE78}"/>
      </w:docPartPr>
      <w:docPartBody>
        <w:p w:rsidR="00D55B84" w:rsidRDefault="00D132AE" w:rsidP="00D132AE">
          <w:pPr>
            <w:pStyle w:val="4D07933EB2C9432D865A83F53634CCF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D709B968E5C40CCBC6E5E5EED24A1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6262D3-06EC-47FE-BC07-503FF3CBB60C}"/>
      </w:docPartPr>
      <w:docPartBody>
        <w:p w:rsidR="00D55B84" w:rsidRDefault="00D132AE" w:rsidP="00D132AE">
          <w:pPr>
            <w:pStyle w:val="ED709B968E5C40CCBC6E5E5EED24A18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4C8748BCA3B48C5A463714321716A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BFB84D1-56C9-4A8F-93D8-C24377AE27CF}"/>
      </w:docPartPr>
      <w:docPartBody>
        <w:p w:rsidR="00D55B84" w:rsidRDefault="00D132AE" w:rsidP="00D132AE">
          <w:pPr>
            <w:pStyle w:val="94C8748BCA3B48C5A463714321716A3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C86206F589441FA9916D36D51EDB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C79E88-86E3-4416-B05D-65230DAE672B}"/>
      </w:docPartPr>
      <w:docPartBody>
        <w:p w:rsidR="00D55B84" w:rsidRDefault="00D132AE" w:rsidP="00D132AE">
          <w:pPr>
            <w:pStyle w:val="3FC86206F589441FA9916D36D51EDB1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29E327D2F6647CC8AB2D65D34C846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A65AC5-AE9E-4062-AF5F-3F580C3D6F28}"/>
      </w:docPartPr>
      <w:docPartBody>
        <w:p w:rsidR="00D55B84" w:rsidRDefault="00D132AE" w:rsidP="00D132AE">
          <w:pPr>
            <w:pStyle w:val="029E327D2F6647CC8AB2D65D34C846E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845A08C469246A088C4E82CE2E3B8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011EE2-9C57-4383-BD5E-632693829D10}"/>
      </w:docPartPr>
      <w:docPartBody>
        <w:p w:rsidR="00D55B84" w:rsidRDefault="00D132AE" w:rsidP="00D132AE">
          <w:pPr>
            <w:pStyle w:val="B845A08C469246A088C4E82CE2E3B85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E0AF0EA2875481BBDBB65033882E8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65C5C4-BD94-4F17-ACEB-3AF9A6BE5E0C}"/>
      </w:docPartPr>
      <w:docPartBody>
        <w:p w:rsidR="00D55B84" w:rsidRDefault="00D132AE" w:rsidP="00D132AE">
          <w:pPr>
            <w:pStyle w:val="5E0AF0EA2875481BBDBB65033882E8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5A6B1DFCFD541D29BF967E09FE2EB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F97C14-F9F7-4001-8C13-CB8A5A644CFF}"/>
      </w:docPartPr>
      <w:docPartBody>
        <w:p w:rsidR="00D55B84" w:rsidRDefault="00D132AE" w:rsidP="00D132AE">
          <w:pPr>
            <w:pStyle w:val="75A6B1DFCFD541D29BF967E09FE2EB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A9EEAA1A9B40108F9EBA9513F2D0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6FFFC3-3119-4414-8832-F33F46C764AF}"/>
      </w:docPartPr>
      <w:docPartBody>
        <w:p w:rsidR="00D55B84" w:rsidRDefault="00D132AE" w:rsidP="00D132AE">
          <w:pPr>
            <w:pStyle w:val="3FA9EEAA1A9B40108F9EBA9513F2D0A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F29C1EF85F844A29E992C951CFC3B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77FDE1-F15A-4A72-A6DC-DD09988FCBBF}"/>
      </w:docPartPr>
      <w:docPartBody>
        <w:p w:rsidR="00D55B84" w:rsidRDefault="00D132AE" w:rsidP="00D132AE">
          <w:pPr>
            <w:pStyle w:val="5F29C1EF85F844A29E992C951CFC3BA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988D94F493442D6A8ADB750EB5447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F45CEE-F9F6-4269-84AE-B4E623EBB2C5}"/>
      </w:docPartPr>
      <w:docPartBody>
        <w:p w:rsidR="00D55B84" w:rsidRDefault="00D132AE" w:rsidP="00D132AE">
          <w:pPr>
            <w:pStyle w:val="4988D94F493442D6A8ADB750EB5447F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C3C4C3D8B2C4D56B4B46B7EBE0044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997ED9-719E-4E12-AF3E-DF96920D0A2D}"/>
      </w:docPartPr>
      <w:docPartBody>
        <w:p w:rsidR="00D55B84" w:rsidRDefault="00D132AE" w:rsidP="00D132AE">
          <w:pPr>
            <w:pStyle w:val="3C3C4C3D8B2C4D56B4B46B7EBE00441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1EBF1D105F342C1934930669581D2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93AFF5-BABD-4074-B723-5E2D2FA65890}"/>
      </w:docPartPr>
      <w:docPartBody>
        <w:p w:rsidR="00D55B84" w:rsidRDefault="00D132AE" w:rsidP="00D132AE">
          <w:pPr>
            <w:pStyle w:val="D1EBF1D105F342C1934930669581D27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EE992A5BB24FCB8D0E91F0008F3A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1BBA12-596D-4F89-80A9-6F4BE65A730E}"/>
      </w:docPartPr>
      <w:docPartBody>
        <w:p w:rsidR="00D55B84" w:rsidRDefault="00D132AE" w:rsidP="00D132AE">
          <w:pPr>
            <w:pStyle w:val="CEEE992A5BB24FCB8D0E91F0008F3AB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DB4791FCF934F37BEDBBCCD223AF7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E0DB1C-622B-4226-8FB0-336AB6925643}"/>
      </w:docPartPr>
      <w:docPartBody>
        <w:p w:rsidR="00D55B84" w:rsidRDefault="00D132AE" w:rsidP="00D132AE">
          <w:pPr>
            <w:pStyle w:val="BDB4791FCF934F37BEDBBCCD223AF75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236FBA308C8456A976ACFD5AAF443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036CBA-B533-41BA-94AD-3D5EE0C4C77F}"/>
      </w:docPartPr>
      <w:docPartBody>
        <w:p w:rsidR="00D55B84" w:rsidRDefault="00D132AE" w:rsidP="00D132AE">
          <w:pPr>
            <w:pStyle w:val="4236FBA308C8456A976ACFD5AAF4436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AB6966981854467ABDE74E092AA33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14B8A1-7117-4E16-8A2C-E60482393CD2}"/>
      </w:docPartPr>
      <w:docPartBody>
        <w:p w:rsidR="00D55B84" w:rsidRDefault="00D132AE" w:rsidP="00D132AE">
          <w:pPr>
            <w:pStyle w:val="3AB6966981854467ABDE74E092AA33C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8433BAA5CB4B45BFF01A6797AF92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CA90CE-FC88-4FE7-B725-D72B6C4BC0AD}"/>
      </w:docPartPr>
      <w:docPartBody>
        <w:p w:rsidR="00D55B84" w:rsidRDefault="00D132AE" w:rsidP="00D132AE">
          <w:pPr>
            <w:pStyle w:val="368433BAA5CB4B45BFF01A6797AF92C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4990D5362034ED48F5AB0AB764533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1ADD02-31CC-4998-A597-78FBC6F5B2AB}"/>
      </w:docPartPr>
      <w:docPartBody>
        <w:p w:rsidR="00D55B84" w:rsidRDefault="00D132AE" w:rsidP="00D132AE">
          <w:pPr>
            <w:pStyle w:val="E4990D5362034ED48F5AB0AB7645339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C20BA6566104D6CB6CB6FBAAC6915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39235E-E59B-4343-BF18-36A308520F4E}"/>
      </w:docPartPr>
      <w:docPartBody>
        <w:p w:rsidR="00D55B84" w:rsidRDefault="00D132AE" w:rsidP="00D132AE">
          <w:pPr>
            <w:pStyle w:val="EC20BA6566104D6CB6CB6FBAAC6915C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4EBF9F74DFB4E8CB73B0ECFB05AD1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704C57-C33F-4AA2-8A65-8F3B2DC972E9}"/>
      </w:docPartPr>
      <w:docPartBody>
        <w:p w:rsidR="00D55B84" w:rsidRDefault="00D132AE" w:rsidP="00D132AE">
          <w:pPr>
            <w:pStyle w:val="74EBF9F74DFB4E8CB73B0ECFB05AD1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B356782D79043109EFAE9919E385E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BF5D8D-563B-4D96-B507-DFDF1144DC04}"/>
      </w:docPartPr>
      <w:docPartBody>
        <w:p w:rsidR="00D55B84" w:rsidRDefault="00D132AE" w:rsidP="00D132AE">
          <w:pPr>
            <w:pStyle w:val="BB356782D79043109EFAE9919E385E1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3F28DB6622C4F3CAF2D6EAA013746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F968B4-71B1-46FF-A0CF-F09DBD58B8AB}"/>
      </w:docPartPr>
      <w:docPartBody>
        <w:p w:rsidR="00D55B84" w:rsidRDefault="00D132AE" w:rsidP="00D132AE">
          <w:pPr>
            <w:pStyle w:val="23F28DB6622C4F3CAF2D6EAA0137469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28AFFCBDAA54DB6B58090CF108C19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29E06F-3FD4-4051-B004-6D3A70F0BC73}"/>
      </w:docPartPr>
      <w:docPartBody>
        <w:p w:rsidR="00D55B84" w:rsidRDefault="00D132AE" w:rsidP="00D132AE">
          <w:pPr>
            <w:pStyle w:val="128AFFCBDAA54DB6B58090CF108C19D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E849E69FDF24BEF90B94CBE447ADA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5AF9-0978-4D71-A8F1-1077C44FE888}"/>
      </w:docPartPr>
      <w:docPartBody>
        <w:p w:rsidR="00D55B84" w:rsidRDefault="00D132AE" w:rsidP="00D132AE">
          <w:pPr>
            <w:pStyle w:val="7E849E69FDF24BEF90B94CBE447ADAA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A1AB5C24AB04F4AB7023ADC876A20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698895-437D-40DB-ABC4-64CB6658695F}"/>
      </w:docPartPr>
      <w:docPartBody>
        <w:p w:rsidR="00D55B84" w:rsidRDefault="00D132AE" w:rsidP="00D132AE">
          <w:pPr>
            <w:pStyle w:val="DA1AB5C24AB04F4AB7023ADC876A206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ACACEB9C37841178720FBDDC2049F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4BD4CE5-DA8B-44B1-B956-0CC295832FFF}"/>
      </w:docPartPr>
      <w:docPartBody>
        <w:p w:rsidR="00D55B84" w:rsidRDefault="00D132AE" w:rsidP="00D132AE">
          <w:pPr>
            <w:pStyle w:val="5ACACEB9C37841178720FBDDC2049F9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0C5D88D1F96466FB71CB0D29EC043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303B5E-3CB1-46B7-B7C2-1C3A617F49F7}"/>
      </w:docPartPr>
      <w:docPartBody>
        <w:p w:rsidR="00D55B84" w:rsidRDefault="00D132AE" w:rsidP="00D132AE">
          <w:pPr>
            <w:pStyle w:val="A0C5D88D1F96466FB71CB0D29EC043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03BEF38636E46F39E4A7FE4D8430D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7E4499-7A5A-47E5-AD03-7C247C62F477}"/>
      </w:docPartPr>
      <w:docPartBody>
        <w:p w:rsidR="00D55B84" w:rsidRDefault="00D132AE" w:rsidP="00D132AE">
          <w:pPr>
            <w:pStyle w:val="503BEF38636E46F39E4A7FE4D8430D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6EE347C4E9045D3B2E34C749D5F92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2F9450-3D9D-440A-BE12-87956A19AB09}"/>
      </w:docPartPr>
      <w:docPartBody>
        <w:p w:rsidR="00D55B84" w:rsidRDefault="00D132AE" w:rsidP="00D132AE">
          <w:pPr>
            <w:pStyle w:val="D6EE347C4E9045D3B2E34C749D5F92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7DE06E82D414C408344ADB555B041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38FE7D-A430-4B5B-9C9C-602BB0DB307A}"/>
      </w:docPartPr>
      <w:docPartBody>
        <w:p w:rsidR="00D55B84" w:rsidRDefault="00D132AE" w:rsidP="00D132AE">
          <w:pPr>
            <w:pStyle w:val="C7DE06E82D414C408344ADB555B041F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396DD864A7B4B9688F2E81E383382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BBABDC-0616-4F04-80DB-AE5EA70A4E89}"/>
      </w:docPartPr>
      <w:docPartBody>
        <w:p w:rsidR="00D55B84" w:rsidRDefault="00D132AE" w:rsidP="00D132AE">
          <w:pPr>
            <w:pStyle w:val="2396DD864A7B4B9688F2E81E3833825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B67BB39AC6A4442A7F03F0C12C49B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5D2BB5-9C53-4025-85BF-F94441EE590E}"/>
      </w:docPartPr>
      <w:docPartBody>
        <w:p w:rsidR="00D55B84" w:rsidRDefault="00D132AE" w:rsidP="00D132AE">
          <w:pPr>
            <w:pStyle w:val="3B67BB39AC6A4442A7F03F0C12C49B4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2B23131CF1B45C9A816EDFDA459EA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D7F688-C67E-4454-876F-7C6B17A58638}"/>
      </w:docPartPr>
      <w:docPartBody>
        <w:p w:rsidR="00D55B84" w:rsidRDefault="00D132AE" w:rsidP="00D132AE">
          <w:pPr>
            <w:pStyle w:val="72B23131CF1B45C9A816EDFDA459EA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1A1BF2A53DC417B81B6BCD48ED2A2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842E8D-C274-498B-B98A-4B53EF76EF71}"/>
      </w:docPartPr>
      <w:docPartBody>
        <w:p w:rsidR="00D55B84" w:rsidRDefault="00D132AE" w:rsidP="00D132AE">
          <w:pPr>
            <w:pStyle w:val="01A1BF2A53DC417B81B6BCD48ED2A2A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0F05EC9BA4747929BD9338A6C9922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3FDD2F-0BE7-476B-9B05-1D7A2488343F}"/>
      </w:docPartPr>
      <w:docPartBody>
        <w:p w:rsidR="00D55B84" w:rsidRDefault="00D132AE" w:rsidP="00D132AE">
          <w:pPr>
            <w:pStyle w:val="30F05EC9BA4747929BD9338A6C9922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E1395E6516F413C9962B5CB7F37DB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01AE4D-7FDD-4AF6-AFAF-165FBAF15D0A}"/>
      </w:docPartPr>
      <w:docPartBody>
        <w:p w:rsidR="00D55B84" w:rsidRDefault="00D132AE" w:rsidP="00D132AE">
          <w:pPr>
            <w:pStyle w:val="CE1395E6516F413C9962B5CB7F37DB6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EAF443071646D68DE06F90549548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33048E-2624-4786-80A7-986D5028A1F5}"/>
      </w:docPartPr>
      <w:docPartBody>
        <w:p w:rsidR="00D55B84" w:rsidRDefault="00D132AE" w:rsidP="00D132AE">
          <w:pPr>
            <w:pStyle w:val="4DEAF443071646D68DE06F90549548C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09F96FFB6D14A4FB82605CEB6BD5D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15806C-80E0-4605-99A4-25CE9660BC65}"/>
      </w:docPartPr>
      <w:docPartBody>
        <w:p w:rsidR="00D55B84" w:rsidRDefault="00D132AE" w:rsidP="00D132AE">
          <w:pPr>
            <w:pStyle w:val="109F96FFB6D14A4FB82605CEB6BD5DE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505C363EF9248B68D891E78EC09F2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4038CE-45B0-4F28-9CC5-DB46A6B8960B}"/>
      </w:docPartPr>
      <w:docPartBody>
        <w:p w:rsidR="00D55B84" w:rsidRDefault="00D132AE" w:rsidP="00D132AE">
          <w:pPr>
            <w:pStyle w:val="1505C363EF9248B68D891E78EC09F2D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EA6B70FBF1848458A7653DA37BFC9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699DE5-2F6F-4EFB-A824-2E21EBF2FC90}"/>
      </w:docPartPr>
      <w:docPartBody>
        <w:p w:rsidR="00D55B84" w:rsidRDefault="00D132AE" w:rsidP="00D132AE">
          <w:pPr>
            <w:pStyle w:val="3EA6B70FBF1848458A7653DA37BFC9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DD50F99FF1C49B39B34C42FDD4A5D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93C30E-E663-40EA-BD3F-3DB73BA94A5B}"/>
      </w:docPartPr>
      <w:docPartBody>
        <w:p w:rsidR="00D55B84" w:rsidRDefault="00D132AE" w:rsidP="00D132AE">
          <w:pPr>
            <w:pStyle w:val="9DD50F99FF1C49B39B34C42FDD4A5DD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61F858422D24D499D352FB9D02D0E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FD50F1-D9AF-4516-80E7-1C2438BD03DF}"/>
      </w:docPartPr>
      <w:docPartBody>
        <w:p w:rsidR="00D55B84" w:rsidRDefault="00D132AE" w:rsidP="00D132AE">
          <w:pPr>
            <w:pStyle w:val="F61F858422D24D499D352FB9D02D0E0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C31550C1DC04DC6A9F461EF2793D1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BB3123-9816-4FF2-9AD4-42BC73754160}"/>
      </w:docPartPr>
      <w:docPartBody>
        <w:p w:rsidR="00D55B84" w:rsidRDefault="00D132AE" w:rsidP="00D132AE">
          <w:pPr>
            <w:pStyle w:val="FC31550C1DC04DC6A9F461EF2793D12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FB51C1F7FA0488DAA1FF08B3EA930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F3C868-6686-45C4-9B7B-8C17E839116F}"/>
      </w:docPartPr>
      <w:docPartBody>
        <w:p w:rsidR="00D55B84" w:rsidRDefault="00D132AE" w:rsidP="00D132AE">
          <w:pPr>
            <w:pStyle w:val="BFB51C1F7FA0488DAA1FF08B3EA9304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818D323CE864ED5ACBD6ECF5D499B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1ADC46-5D36-4F74-95F0-6703912DA33D}"/>
      </w:docPartPr>
      <w:docPartBody>
        <w:p w:rsidR="00D55B84" w:rsidRDefault="00D132AE" w:rsidP="00D132AE">
          <w:pPr>
            <w:pStyle w:val="C818D323CE864ED5ACBD6ECF5D499BE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6B2E22F0CC14C6B874031B3069647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70D478-4487-4C26-AF9E-CAEEBA1B7F1A}"/>
      </w:docPartPr>
      <w:docPartBody>
        <w:p w:rsidR="00D55B84" w:rsidRDefault="00D132AE" w:rsidP="00D132AE">
          <w:pPr>
            <w:pStyle w:val="86B2E22F0CC14C6B874031B3069647A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58FCC04EA44BEF990B186F532C04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AD452D-AC3F-4B0A-8B33-FE6D6340F854}"/>
      </w:docPartPr>
      <w:docPartBody>
        <w:p w:rsidR="00D55B84" w:rsidRDefault="00D132AE" w:rsidP="00D132AE">
          <w:pPr>
            <w:pStyle w:val="E058FCC04EA44BEF990B186F532C048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F941156916146DEA5056D6FC712F6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E09AE8-D229-4F44-9D9B-5EF672CD1299}"/>
      </w:docPartPr>
      <w:docPartBody>
        <w:p w:rsidR="00D55B84" w:rsidRDefault="00D132AE" w:rsidP="00D132AE">
          <w:pPr>
            <w:pStyle w:val="4F941156916146DEA5056D6FC712F68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3C5E45385C3413388A7FB47005C13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98808F-7478-44E8-B5EF-EDBB22A9F3B9}"/>
      </w:docPartPr>
      <w:docPartBody>
        <w:p w:rsidR="00D55B84" w:rsidRDefault="00D132AE" w:rsidP="00D132AE">
          <w:pPr>
            <w:pStyle w:val="43C5E45385C3413388A7FB47005C13E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3F722A61EA7417D8F80329CC908A8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441C54-753E-4524-80CC-71901B62A826}"/>
      </w:docPartPr>
      <w:docPartBody>
        <w:p w:rsidR="00D55B84" w:rsidRDefault="00D132AE" w:rsidP="00D132AE">
          <w:pPr>
            <w:pStyle w:val="03F722A61EA7417D8F80329CC908A8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E4EDD1D8B849BEB28EF4330718DF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C50DDA-4B84-45AA-B5C7-CACCD5D888C1}"/>
      </w:docPartPr>
      <w:docPartBody>
        <w:p w:rsidR="00D55B84" w:rsidRDefault="00D132AE" w:rsidP="00D132AE">
          <w:pPr>
            <w:pStyle w:val="DDE4EDD1D8B849BEB28EF4330718DF7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471512F6C84B31A1915CDDB5CE55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47E9D1-CDA3-4FD3-A6CB-E09D4717CA82}"/>
      </w:docPartPr>
      <w:docPartBody>
        <w:p w:rsidR="00D55B84" w:rsidRDefault="00D132AE" w:rsidP="00D132AE">
          <w:pPr>
            <w:pStyle w:val="1E471512F6C84B31A1915CDDB5CE55F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99F3EA8CE4D490285F343B264EB36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6C737C-5277-4FFD-A56A-7EAFAEA09E44}"/>
      </w:docPartPr>
      <w:docPartBody>
        <w:p w:rsidR="00D55B84" w:rsidRDefault="00D132AE" w:rsidP="00D132AE">
          <w:pPr>
            <w:pStyle w:val="899F3EA8CE4D490285F343B264EB36D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1E6F835254340F6A8CD49F7063C19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948A0E-110C-4A6E-A73B-954EE665CD88}"/>
      </w:docPartPr>
      <w:docPartBody>
        <w:p w:rsidR="00D55B84" w:rsidRDefault="00D132AE" w:rsidP="00D132AE">
          <w:pPr>
            <w:pStyle w:val="41E6F835254340F6A8CD49F7063C190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2DEFCD7EA5A412487A94BEFB8A460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F00BAC-AF4F-4DB0-8CD4-6E2A225B6879}"/>
      </w:docPartPr>
      <w:docPartBody>
        <w:p w:rsidR="00D55B84" w:rsidRDefault="00D132AE" w:rsidP="00D132AE">
          <w:pPr>
            <w:pStyle w:val="D2DEFCD7EA5A412487A94BEFB8A460E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4F9CA4F9C00491884E3D955287D8F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DB6DFC-512B-474B-8DA0-3DB1AD7444C0}"/>
      </w:docPartPr>
      <w:docPartBody>
        <w:p w:rsidR="00D55B84" w:rsidRDefault="00D132AE" w:rsidP="00D132AE">
          <w:pPr>
            <w:pStyle w:val="44F9CA4F9C00491884E3D955287D8F7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51A2BFF4FB44AFC86C5A19E91C39D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F1E6ED-8764-485D-A429-47C2B8070308}"/>
      </w:docPartPr>
      <w:docPartBody>
        <w:p w:rsidR="00D55B84" w:rsidRDefault="00D132AE" w:rsidP="00D132AE">
          <w:pPr>
            <w:pStyle w:val="E51A2BFF4FB44AFC86C5A19E91C39D0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8277DBF5D9B46219C1D8A19BF7C17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6DA911-E6EB-422A-B112-1882D32586B6}"/>
      </w:docPartPr>
      <w:docPartBody>
        <w:p w:rsidR="00D55B84" w:rsidRDefault="00D132AE" w:rsidP="00D132AE">
          <w:pPr>
            <w:pStyle w:val="E8277DBF5D9B46219C1D8A19BF7C17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9985AA7A4F49C2A61D87ABD37685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415076-CBCD-4DE2-A1FB-5F9F32FDDDD5}"/>
      </w:docPartPr>
      <w:docPartBody>
        <w:p w:rsidR="00D55B84" w:rsidRDefault="00D132AE" w:rsidP="00D132AE">
          <w:pPr>
            <w:pStyle w:val="7D9985AA7A4F49C2A61D87ABD37685E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89D2B51E2E943DD8F95F0C93B65F5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335C25-D49C-4CCA-B3BE-5BFA199A1D0B}"/>
      </w:docPartPr>
      <w:docPartBody>
        <w:p w:rsidR="00D55B84" w:rsidRDefault="00D132AE" w:rsidP="00D132AE">
          <w:pPr>
            <w:pStyle w:val="E89D2B51E2E943DD8F95F0C93B65F58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78A52BBDC3746C7B1F5E6DAF3E0C3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7BEA44-7701-40D9-8078-A1F36CAC1AF1}"/>
      </w:docPartPr>
      <w:docPartBody>
        <w:p w:rsidR="00D55B84" w:rsidRDefault="00D132AE" w:rsidP="00D132AE">
          <w:pPr>
            <w:pStyle w:val="378A52BBDC3746C7B1F5E6DAF3E0C3E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76780C49ED748528F9454659FE662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45CA7F-989A-4BB7-830B-CC70B08ED044}"/>
      </w:docPartPr>
      <w:docPartBody>
        <w:p w:rsidR="00D55B84" w:rsidRDefault="00D132AE" w:rsidP="00D132AE">
          <w:pPr>
            <w:pStyle w:val="F76780C49ED748528F9454659FE662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E57A2C2503341179FE7B7CBDEFC45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2B3E96-8752-45C0-90E3-818F183B3ED6}"/>
      </w:docPartPr>
      <w:docPartBody>
        <w:p w:rsidR="00D55B84" w:rsidRDefault="00D132AE" w:rsidP="00D132AE">
          <w:pPr>
            <w:pStyle w:val="7E57A2C2503341179FE7B7CBDEFC457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0B23DFD17D46DA909381B826CFF1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C0B3BC-9272-4F44-945B-AB197257796B}"/>
      </w:docPartPr>
      <w:docPartBody>
        <w:p w:rsidR="00D55B84" w:rsidRDefault="00D132AE" w:rsidP="00D132AE">
          <w:pPr>
            <w:pStyle w:val="A90B23DFD17D46DA909381B826CFF1D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75FC738F6A548D397FA26BC697EBA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C6F4E9-CB32-41E5-B731-771A90F95B65}"/>
      </w:docPartPr>
      <w:docPartBody>
        <w:p w:rsidR="00D55B84" w:rsidRDefault="00D132AE" w:rsidP="00D132AE">
          <w:pPr>
            <w:pStyle w:val="B75FC738F6A548D397FA26BC697EBAF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CE3A8B43C954FE2B63FE143DAF63D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5B27E5-0D87-46EC-B3F1-CFFB1F0FF6FF}"/>
      </w:docPartPr>
      <w:docPartBody>
        <w:p w:rsidR="00D55B84" w:rsidRDefault="00D132AE" w:rsidP="00D132AE">
          <w:pPr>
            <w:pStyle w:val="4CE3A8B43C954FE2B63FE143DAF63D8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58ABDCAE2F43BCB2DDD0FA584FD7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9321E7-A799-45E0-8047-19C36B7B53A0}"/>
      </w:docPartPr>
      <w:docPartBody>
        <w:p w:rsidR="00D55B84" w:rsidRDefault="00D132AE" w:rsidP="00D132AE">
          <w:pPr>
            <w:pStyle w:val="D858ABDCAE2F43BCB2DDD0FA584FD7F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DE9010EF303497B87D2DDD2DC0272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5B7807-32A0-4B9D-8A99-818219487BBD}"/>
      </w:docPartPr>
      <w:docPartBody>
        <w:p w:rsidR="00D55B84" w:rsidRDefault="00D132AE" w:rsidP="00D132AE">
          <w:pPr>
            <w:pStyle w:val="CDE9010EF303497B87D2DDD2DC0272A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B014C915E1C4909B1A44ABE09FE94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FAFCD5-4A07-41BF-9855-9E60DC3364BA}"/>
      </w:docPartPr>
      <w:docPartBody>
        <w:p w:rsidR="00D55B84" w:rsidRDefault="00D132AE" w:rsidP="00D132AE">
          <w:pPr>
            <w:pStyle w:val="7B014C915E1C4909B1A44ABE09FE94E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E0FF8B48E5F4FD9B3442FB47B245D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008A05-1939-442F-8C79-2BD39DCC8A38}"/>
      </w:docPartPr>
      <w:docPartBody>
        <w:p w:rsidR="00D55B84" w:rsidRDefault="00D132AE" w:rsidP="00D132AE">
          <w:pPr>
            <w:pStyle w:val="9E0FF8B48E5F4FD9B3442FB47B245D2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04122768E34392AC2F4C798F9D16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786097-09FF-4F44-B946-21EDF20FEF96}"/>
      </w:docPartPr>
      <w:docPartBody>
        <w:p w:rsidR="00D55B84" w:rsidRDefault="00D132AE" w:rsidP="00D132AE">
          <w:pPr>
            <w:pStyle w:val="0A04122768E34392AC2F4C798F9D16D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51878021254475488AAB01C3B81B2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D5F5E9-277F-42AD-BB54-B694A4F8937F}"/>
      </w:docPartPr>
      <w:docPartBody>
        <w:p w:rsidR="00D55B84" w:rsidRDefault="00D132AE" w:rsidP="00D132AE">
          <w:pPr>
            <w:pStyle w:val="A51878021254475488AAB01C3B81B2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5BC8C89889E47868424B79C765E73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FA9BC7-89A2-4A6A-9DA5-745CF04E8778}"/>
      </w:docPartPr>
      <w:docPartBody>
        <w:p w:rsidR="00D55B84" w:rsidRDefault="00D132AE" w:rsidP="00D132AE">
          <w:pPr>
            <w:pStyle w:val="45BC8C89889E47868424B79C765E73F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4F2C2529826469D9D1DCA243FFF6A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FAB4FC-4996-4504-90DE-A8C251E0FAAE}"/>
      </w:docPartPr>
      <w:docPartBody>
        <w:p w:rsidR="00D55B84" w:rsidRDefault="00D132AE" w:rsidP="00D132AE">
          <w:pPr>
            <w:pStyle w:val="94F2C2529826469D9D1DCA243FFF6A8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8872F9D01AF45B58C21E8DD6B3179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7501C7-5316-4430-9AA5-0BE1A8858F6F}"/>
      </w:docPartPr>
      <w:docPartBody>
        <w:p w:rsidR="00D55B84" w:rsidRDefault="00D132AE" w:rsidP="00D132AE">
          <w:pPr>
            <w:pStyle w:val="B8872F9D01AF45B58C21E8DD6B31795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D7926E1CA034C7AA40690289191D3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6171AF-1CA6-42DE-B8BE-8CD406E615BE}"/>
      </w:docPartPr>
      <w:docPartBody>
        <w:p w:rsidR="00D55B84" w:rsidRDefault="00D132AE" w:rsidP="00D132AE">
          <w:pPr>
            <w:pStyle w:val="7D7926E1CA034C7AA40690289191D32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E7EEB4D62C846B391C66E3B79184E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99B52E-BD5A-4DE4-9B30-6E1186AA2416}"/>
      </w:docPartPr>
      <w:docPartBody>
        <w:p w:rsidR="00D55B84" w:rsidRDefault="00D132AE" w:rsidP="00D132AE">
          <w:pPr>
            <w:pStyle w:val="3E7EEB4D62C846B391C66E3B79184E6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B0B4AA64EA4980B34DBED9EAF813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FB86E0-CC47-4082-87B3-0E91690126C7}"/>
      </w:docPartPr>
      <w:docPartBody>
        <w:p w:rsidR="00D55B84" w:rsidRDefault="00D132AE" w:rsidP="00D132AE">
          <w:pPr>
            <w:pStyle w:val="9CB0B4AA64EA4980B34DBED9EAF813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00A620F71974E8AB1D57D4E0BE001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65276E-2668-4E61-B38D-62429FF57566}"/>
      </w:docPartPr>
      <w:docPartBody>
        <w:p w:rsidR="00D55B84" w:rsidRDefault="00D132AE" w:rsidP="00D132AE">
          <w:pPr>
            <w:pStyle w:val="B00A620F71974E8AB1D57D4E0BE001A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22AAACAC0D640259041F45505D51B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733776-C61A-45D3-8312-C01BA46522B4}"/>
      </w:docPartPr>
      <w:docPartBody>
        <w:p w:rsidR="00D55B84" w:rsidRDefault="00D132AE" w:rsidP="00D132AE">
          <w:pPr>
            <w:pStyle w:val="322AAACAC0D640259041F45505D51BA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B1FB5BE1244E26B740AB7BA739DC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C77B50-F6B5-4092-A9A0-8AD0230A2CC1}"/>
      </w:docPartPr>
      <w:docPartBody>
        <w:p w:rsidR="00D55B84" w:rsidRDefault="00D132AE" w:rsidP="00D132AE">
          <w:pPr>
            <w:pStyle w:val="A9B1FB5BE1244E26B740AB7BA739DC1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560D77324A14D4CB9E7E3337D0E03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402916-8581-4CC9-8E41-DF38424C73BE}"/>
      </w:docPartPr>
      <w:docPartBody>
        <w:p w:rsidR="00D55B84" w:rsidRDefault="00D132AE" w:rsidP="00D132AE">
          <w:pPr>
            <w:pStyle w:val="3560D77324A14D4CB9E7E3337D0E030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55358DA43CC415DA5460FD64F8910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EB9B801-9B90-4939-81B5-737146D0D725}"/>
      </w:docPartPr>
      <w:docPartBody>
        <w:p w:rsidR="00D55B84" w:rsidRDefault="00D132AE" w:rsidP="00D132AE">
          <w:pPr>
            <w:pStyle w:val="855358DA43CC415DA5460FD64F89102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11C63B186EE4C4897E833FFCE8700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C17546-B493-416E-8791-FAAE9A18C22D}"/>
      </w:docPartPr>
      <w:docPartBody>
        <w:p w:rsidR="00D55B84" w:rsidRDefault="00D132AE" w:rsidP="00D132AE">
          <w:pPr>
            <w:pStyle w:val="C11C63B186EE4C4897E833FFCE8700A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3C93E5739894432A7FF779F9B99FD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D5C2C2-9C77-452B-8FD0-ACDE3DB6D89D}"/>
      </w:docPartPr>
      <w:docPartBody>
        <w:p w:rsidR="00D55B84" w:rsidRDefault="00D132AE" w:rsidP="00D132AE">
          <w:pPr>
            <w:pStyle w:val="A3C93E5739894432A7FF779F9B99FDA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0EF3CD7CB774054B6AA05C31EF6F0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E329925-6C8C-4C2A-A90A-CF04BF35D1EF}"/>
      </w:docPartPr>
      <w:docPartBody>
        <w:p w:rsidR="00D55B84" w:rsidRDefault="00D132AE" w:rsidP="00D132AE">
          <w:pPr>
            <w:pStyle w:val="F0EF3CD7CB774054B6AA05C31EF6F04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5A8C85EEEF94F97A541469E0A5862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3E760D-86CF-4796-849E-985E7F1203C3}"/>
      </w:docPartPr>
      <w:docPartBody>
        <w:p w:rsidR="00D55B84" w:rsidRDefault="00D132AE" w:rsidP="00D132AE">
          <w:pPr>
            <w:pStyle w:val="F5A8C85EEEF94F97A541469E0A5862F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57CD86198544566B8CA4B29D34636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A0F94D-60A3-4848-BB06-66AB9FB14AB0}"/>
      </w:docPartPr>
      <w:docPartBody>
        <w:p w:rsidR="00D55B84" w:rsidRDefault="00D132AE" w:rsidP="00D132AE">
          <w:pPr>
            <w:pStyle w:val="557CD86198544566B8CA4B29D34636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CB6060E098B4B6091066A85EA8663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96D5CF-9B4A-4EC0-B614-854008B0C412}"/>
      </w:docPartPr>
      <w:docPartBody>
        <w:p w:rsidR="00D55B84" w:rsidRDefault="00D132AE" w:rsidP="00D132AE">
          <w:pPr>
            <w:pStyle w:val="5CB6060E098B4B6091066A85EA8663C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723AEED2680407CA574832C12DC86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F95953-FC89-461C-AE7F-208F38595730}"/>
      </w:docPartPr>
      <w:docPartBody>
        <w:p w:rsidR="00D55B84" w:rsidRDefault="00D132AE" w:rsidP="00D132AE">
          <w:pPr>
            <w:pStyle w:val="A723AEED2680407CA574832C12DC865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2B781912C3F423CB5E87B1B629BC1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5C06D3-FD49-42A7-B0FA-B5E2126892BE}"/>
      </w:docPartPr>
      <w:docPartBody>
        <w:p w:rsidR="00D55B84" w:rsidRDefault="00D132AE" w:rsidP="00D132AE">
          <w:pPr>
            <w:pStyle w:val="A2B781912C3F423CB5E87B1B629BC16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87F08D8F4154316A9BE9DE741DFA7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653FD3-0188-4DC2-804A-C74D31E3D3F8}"/>
      </w:docPartPr>
      <w:docPartBody>
        <w:p w:rsidR="00D55B84" w:rsidRDefault="00D132AE" w:rsidP="00D132AE">
          <w:pPr>
            <w:pStyle w:val="287F08D8F4154316A9BE9DE741DFA72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E6EF66B17DB444DBD50314BFF08CF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CF9654-87D4-4885-9DF5-A8EFA5B0727E}"/>
      </w:docPartPr>
      <w:docPartBody>
        <w:p w:rsidR="00D55B84" w:rsidRDefault="00D132AE" w:rsidP="00D132AE">
          <w:pPr>
            <w:pStyle w:val="AE6EF66B17DB444DBD50314BFF08CF1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53F161A6904508947B58C1CF79B2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ECFF5F-3A23-40DE-AB67-9AB0831FF78F}"/>
      </w:docPartPr>
      <w:docPartBody>
        <w:p w:rsidR="00D55B84" w:rsidRDefault="00D132AE" w:rsidP="00D132AE">
          <w:pPr>
            <w:pStyle w:val="9753F161A6904508947B58C1CF79B2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BE3827A2D841F6831D361603EFDD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ABB4BE-C9BF-4317-BA47-B889E79C615E}"/>
      </w:docPartPr>
      <w:docPartBody>
        <w:p w:rsidR="00D55B84" w:rsidRDefault="00D132AE" w:rsidP="00D132AE">
          <w:pPr>
            <w:pStyle w:val="92BE3827A2D841F6831D361603EFDDA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54A0A871369408B9142D91407EFD7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0B8DB7-6784-406F-87B7-79954B74CF68}"/>
      </w:docPartPr>
      <w:docPartBody>
        <w:p w:rsidR="00D55B84" w:rsidRDefault="00D132AE" w:rsidP="00D132AE">
          <w:pPr>
            <w:pStyle w:val="D54A0A871369408B9142D91407EFD7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FB0BAD2C0364A0AAB8591C7143135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06ACCC-6F93-4BF1-9A17-8ABE1BB02F58}"/>
      </w:docPartPr>
      <w:docPartBody>
        <w:p w:rsidR="00D55B84" w:rsidRDefault="00D132AE" w:rsidP="00D132AE">
          <w:pPr>
            <w:pStyle w:val="3FB0BAD2C0364A0AAB8591C7143135D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48960CB4F544B068E3372BB085188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595010-6A57-4072-8E10-A5FF672DA760}"/>
      </w:docPartPr>
      <w:docPartBody>
        <w:p w:rsidR="00D55B84" w:rsidRDefault="00D132AE" w:rsidP="00D132AE">
          <w:pPr>
            <w:pStyle w:val="748960CB4F544B068E3372BB085188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67E15D4FF294C8680454349801EB37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49FB66-620A-408A-B279-551CDBE47E8A}"/>
      </w:docPartPr>
      <w:docPartBody>
        <w:p w:rsidR="00D55B84" w:rsidRDefault="00D132AE" w:rsidP="00D132AE">
          <w:pPr>
            <w:pStyle w:val="667E15D4FF294C8680454349801EB37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9666A6505784963B7EE6ED9468A08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26B640-1513-47BE-8919-DA93F8760DC5}"/>
      </w:docPartPr>
      <w:docPartBody>
        <w:p w:rsidR="00D55B84" w:rsidRDefault="00D132AE" w:rsidP="00D132AE">
          <w:pPr>
            <w:pStyle w:val="A9666A6505784963B7EE6ED9468A082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B1AF31FA1F742B98C3E25F47569AC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ACF66B-B063-4CEE-9B65-69313CA15F39}"/>
      </w:docPartPr>
      <w:docPartBody>
        <w:p w:rsidR="00D55B84" w:rsidRDefault="00D132AE" w:rsidP="00D132AE">
          <w:pPr>
            <w:pStyle w:val="6B1AF31FA1F742B98C3E25F47569ACC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8747A7633CD475E9A6FF91C02D23C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CC1D86-EF07-4C7A-8771-221EA5596FAE}"/>
      </w:docPartPr>
      <w:docPartBody>
        <w:p w:rsidR="00D55B84" w:rsidRDefault="00D132AE" w:rsidP="00D132AE">
          <w:pPr>
            <w:pStyle w:val="A8747A7633CD475E9A6FF91C02D23C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339EC4C864C40469E43469485355F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7F8869-E2EE-4054-B499-D1A5D456B6A6}"/>
      </w:docPartPr>
      <w:docPartBody>
        <w:p w:rsidR="00D55B84" w:rsidRDefault="00D132AE" w:rsidP="00D132AE">
          <w:pPr>
            <w:pStyle w:val="3339EC4C864C40469E43469485355FF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B77D8D79C545B9B323A0F612A388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BAEDBA7-A4D8-4106-B66A-C1FD7D9685F5}"/>
      </w:docPartPr>
      <w:docPartBody>
        <w:p w:rsidR="00D55B84" w:rsidRDefault="00D132AE" w:rsidP="00D132AE">
          <w:pPr>
            <w:pStyle w:val="0AB77D8D79C545B9B323A0F612A388D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623852B120A409D9BE45525D7072E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73F243-5AD8-4A58-A5CB-64E8298DEB4E}"/>
      </w:docPartPr>
      <w:docPartBody>
        <w:p w:rsidR="00D55B84" w:rsidRDefault="00D132AE" w:rsidP="00D132AE">
          <w:pPr>
            <w:pStyle w:val="1623852B120A409D9BE45525D7072EB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C033B17914A4374B9F388E571DA78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6DD97-7161-4F4B-914A-DE1676CA792E}"/>
      </w:docPartPr>
      <w:docPartBody>
        <w:p w:rsidR="00D55B84" w:rsidRDefault="00D132AE" w:rsidP="00D132AE">
          <w:pPr>
            <w:pStyle w:val="FC033B17914A4374B9F388E571DA788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AA5BF31F12748BBBF64CFB72E66FA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94530D-2E77-42DC-A6C3-1F2172DA9840}"/>
      </w:docPartPr>
      <w:docPartBody>
        <w:p w:rsidR="00D55B84" w:rsidRDefault="00D132AE" w:rsidP="00D132AE">
          <w:pPr>
            <w:pStyle w:val="3AA5BF31F12748BBBF64CFB72E66FAA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604AA82BE9148CC8F027D908D7A70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8981F5-04AD-4A3D-9502-44EFC519483C}"/>
      </w:docPartPr>
      <w:docPartBody>
        <w:p w:rsidR="00D55B84" w:rsidRDefault="00D132AE" w:rsidP="00D132AE">
          <w:pPr>
            <w:pStyle w:val="3604AA82BE9148CC8F027D908D7A700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D1FEE33F4DB4581A3A9686F30857A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5973F5-6539-4F00-A77B-144CAE8AFBA6}"/>
      </w:docPartPr>
      <w:docPartBody>
        <w:p w:rsidR="00D55B84" w:rsidRDefault="00D132AE" w:rsidP="00D132AE">
          <w:pPr>
            <w:pStyle w:val="AD1FEE33F4DB4581A3A9686F30857A0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D2133F7AB6D457FB8530E00E84BCB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5A20AA-573E-4435-B486-FA61624618EC}"/>
      </w:docPartPr>
      <w:docPartBody>
        <w:p w:rsidR="00D55B84" w:rsidRDefault="00D132AE" w:rsidP="00D132AE">
          <w:pPr>
            <w:pStyle w:val="4D2133F7AB6D457FB8530E00E84BCB7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2FFC0F5FFA54A769600068C781D42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9678EC-33F3-4082-B9EA-BD6ED52A3866}"/>
      </w:docPartPr>
      <w:docPartBody>
        <w:p w:rsidR="00D55B84" w:rsidRDefault="00D132AE" w:rsidP="00D132AE">
          <w:pPr>
            <w:pStyle w:val="E2FFC0F5FFA54A769600068C781D42B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E49E8E59C3A4C75B7C8F3A20A3032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59EA01-ADCC-43D4-97A0-50ABC7FE0B57}"/>
      </w:docPartPr>
      <w:docPartBody>
        <w:p w:rsidR="00D55B84" w:rsidRDefault="00D132AE" w:rsidP="00D132AE">
          <w:pPr>
            <w:pStyle w:val="0E49E8E59C3A4C75B7C8F3A20A30324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0C627D66AC14E61BBAFFB4AAB0166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4AAE71-7FA5-4542-94AD-86A9EC0BF448}"/>
      </w:docPartPr>
      <w:docPartBody>
        <w:p w:rsidR="00D55B84" w:rsidRDefault="00D132AE" w:rsidP="00D132AE">
          <w:pPr>
            <w:pStyle w:val="B0C627D66AC14E61BBAFFB4AAB0166B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E0243FD1334A298D5334B402F05A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476F15-B652-4FFC-83F6-7001E9E2E5D0}"/>
      </w:docPartPr>
      <w:docPartBody>
        <w:p w:rsidR="00D55B84" w:rsidRDefault="00D132AE" w:rsidP="00D132AE">
          <w:pPr>
            <w:pStyle w:val="92E0243FD1334A298D5334B402F05A9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056B65A95B244DC869DF644FAD4AC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E75C62-DE71-4A10-8FFB-1680827DB668}"/>
      </w:docPartPr>
      <w:docPartBody>
        <w:p w:rsidR="00D55B84" w:rsidRDefault="00D132AE" w:rsidP="00D132AE">
          <w:pPr>
            <w:pStyle w:val="6056B65A95B244DC869DF644FAD4AC6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2666BF4340442C78801C65CF789F1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B23EF7-4898-44EB-A47C-3E3D0FAE5DBE}"/>
      </w:docPartPr>
      <w:docPartBody>
        <w:p w:rsidR="00D55B84" w:rsidRDefault="00D132AE" w:rsidP="00D132AE">
          <w:pPr>
            <w:pStyle w:val="92666BF4340442C78801C65CF789F1B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72A1802BB774B3784F2C20FE0ADD3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8B9D57-F638-426C-8658-0F1FCF76630E}"/>
      </w:docPartPr>
      <w:docPartBody>
        <w:p w:rsidR="00D55B84" w:rsidRDefault="00D132AE" w:rsidP="00D132AE">
          <w:pPr>
            <w:pStyle w:val="D72A1802BB774B3784F2C20FE0ADD3B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13962FF92EA4B7180940A100422BC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737F11-649A-4D2C-96A4-7A22383CB087}"/>
      </w:docPartPr>
      <w:docPartBody>
        <w:p w:rsidR="00D55B84" w:rsidRDefault="00D132AE" w:rsidP="00D132AE">
          <w:pPr>
            <w:pStyle w:val="913962FF92EA4B7180940A100422BC1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53E7DD558E54F508BF495987D1973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DAE862-E61F-49B8-AED6-CD40B6BADC64}"/>
      </w:docPartPr>
      <w:docPartBody>
        <w:p w:rsidR="00D55B84" w:rsidRDefault="00D132AE" w:rsidP="00D132AE">
          <w:pPr>
            <w:pStyle w:val="253E7DD558E54F508BF495987D1973A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B81C52F566344DE91CD46C4710B0D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671473-E61C-4A1C-AE44-A8BD79741588}"/>
      </w:docPartPr>
      <w:docPartBody>
        <w:p w:rsidR="00D55B84" w:rsidRDefault="00D132AE" w:rsidP="00D132AE">
          <w:pPr>
            <w:pStyle w:val="8B81C52F566344DE91CD46C4710B0DE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8658EB51DA49DE924BFA34B44A56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817BEE-6997-4EEF-93A3-D54D5425AEC9}"/>
      </w:docPartPr>
      <w:docPartBody>
        <w:p w:rsidR="00D55B84" w:rsidRDefault="00D132AE" w:rsidP="00D132AE">
          <w:pPr>
            <w:pStyle w:val="5B8658EB51DA49DE924BFA34B44A56B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C6390F111C64124A94ACD1D960C97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E8C6AD-5F96-43D6-843D-9B71119D8B91}"/>
      </w:docPartPr>
      <w:docPartBody>
        <w:p w:rsidR="00D55B84" w:rsidRDefault="00D132AE" w:rsidP="00D132AE">
          <w:pPr>
            <w:pStyle w:val="6C6390F111C64124A94ACD1D960C973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5BCE13E3ADC48C3B849058A1D948F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2182D0-7B19-43F6-9FB4-96CEE054AFC0}"/>
      </w:docPartPr>
      <w:docPartBody>
        <w:p w:rsidR="00D55B84" w:rsidRDefault="00D132AE" w:rsidP="00D132AE">
          <w:pPr>
            <w:pStyle w:val="75BCE13E3ADC48C3B849058A1D948F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A81CB2211604F3EBF7A0E599EFF00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1A626A-6B6B-4882-8A4A-A03280BC9A0A}"/>
      </w:docPartPr>
      <w:docPartBody>
        <w:p w:rsidR="00D55B84" w:rsidRDefault="00D132AE" w:rsidP="00D132AE">
          <w:pPr>
            <w:pStyle w:val="0A81CB2211604F3EBF7A0E599EFF004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DEB35AEF6F643CCAA75413022B0B5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9AF5E6-0EF9-4DB9-9D73-557F3464C507}"/>
      </w:docPartPr>
      <w:docPartBody>
        <w:p w:rsidR="00D55B84" w:rsidRDefault="00D132AE" w:rsidP="00D132AE">
          <w:pPr>
            <w:pStyle w:val="DDEB35AEF6F643CCAA75413022B0B53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489E235FE9C4EAD9FE834701F96F7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E5425-5037-4D98-B764-F6FDB7FE3813}"/>
      </w:docPartPr>
      <w:docPartBody>
        <w:p w:rsidR="00D55B84" w:rsidRDefault="00D132AE" w:rsidP="00D132AE">
          <w:pPr>
            <w:pStyle w:val="6489E235FE9C4EAD9FE834701F96F78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C819BCE33C342B8AEEE315136525A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3BB228-23D4-4464-B3C1-4502FD521C1E}"/>
      </w:docPartPr>
      <w:docPartBody>
        <w:p w:rsidR="00D55B84" w:rsidRDefault="00D132AE" w:rsidP="00D132AE">
          <w:pPr>
            <w:pStyle w:val="9C819BCE33C342B8AEEE315136525A3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0856CC17BBD40E285507FD565CF51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1DD630-E81D-4915-AABC-895922EA895C}"/>
      </w:docPartPr>
      <w:docPartBody>
        <w:p w:rsidR="00D55B84" w:rsidRDefault="00D132AE" w:rsidP="00D132AE">
          <w:pPr>
            <w:pStyle w:val="E0856CC17BBD40E285507FD565CF510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68C4C40475646049E67A87670B74E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0DED6E-F25F-4F8D-89AF-6C173D967599}"/>
      </w:docPartPr>
      <w:docPartBody>
        <w:p w:rsidR="00D55B84" w:rsidRDefault="00D132AE" w:rsidP="00D132AE">
          <w:pPr>
            <w:pStyle w:val="A68C4C40475646049E67A87670B74E9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4132FDDA5C4F3BBBFF6CA8F75F64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0D2064-17C9-4360-81CA-DC727F382D56}"/>
      </w:docPartPr>
      <w:docPartBody>
        <w:p w:rsidR="00D55B84" w:rsidRDefault="00D132AE" w:rsidP="00D132AE">
          <w:pPr>
            <w:pStyle w:val="5B4132FDDA5C4F3BBBFF6CA8F75F648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725D0AE9D8A4976A96EA5F0DF7485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ED4B31-68EE-4B99-8DF9-70553239BFB2}"/>
      </w:docPartPr>
      <w:docPartBody>
        <w:p w:rsidR="00D55B84" w:rsidRDefault="00D132AE" w:rsidP="00D132AE">
          <w:pPr>
            <w:pStyle w:val="9725D0AE9D8A4976A96EA5F0DF74856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3E8DF0F437DA4B0EAD53C7FE148353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66C7F6-B2EF-49A0-BBBF-BD70EFB750BE}"/>
      </w:docPartPr>
      <w:docPartBody>
        <w:p w:rsidR="00D55B84" w:rsidRDefault="00D132AE" w:rsidP="00D132AE">
          <w:pPr>
            <w:pStyle w:val="3E8DF0F437DA4B0EAD53C7FE1483533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D6DA43847B64020B05DF073C87830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90A25B-7A98-494B-888F-6F9F62FECC02}"/>
      </w:docPartPr>
      <w:docPartBody>
        <w:p w:rsidR="00D55B84" w:rsidRDefault="00D132AE" w:rsidP="00D132AE">
          <w:pPr>
            <w:pStyle w:val="CD6DA43847B64020B05DF073C87830A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818870274174E5AB5F081077A6F86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68E8BC-013A-4689-8E9E-C1FC8563D1A9}"/>
      </w:docPartPr>
      <w:docPartBody>
        <w:p w:rsidR="00D55B84" w:rsidRDefault="00D132AE" w:rsidP="00D132AE">
          <w:pPr>
            <w:pStyle w:val="D818870274174E5AB5F081077A6F865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1EA898B80AB4B59A2AE2EFFE83DCC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6B3A5D-4718-4CE0-A059-1601354F980F}"/>
      </w:docPartPr>
      <w:docPartBody>
        <w:p w:rsidR="00D55B84" w:rsidRDefault="00D132AE" w:rsidP="00D132AE">
          <w:pPr>
            <w:pStyle w:val="21EA898B80AB4B59A2AE2EFFE83DCC3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2E82A3F94164A35A3F9A405B1A43F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8A940E-26EB-4428-B8BC-E231ACE0F906}"/>
      </w:docPartPr>
      <w:docPartBody>
        <w:p w:rsidR="00D55B84" w:rsidRDefault="00D132AE" w:rsidP="00D132AE">
          <w:pPr>
            <w:pStyle w:val="E2E82A3F94164A35A3F9A405B1A43F8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47498A4CF0248DBA6EE823A3A9BAF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A7802C-C014-4672-ABA2-1A43986AEDF1}"/>
      </w:docPartPr>
      <w:docPartBody>
        <w:p w:rsidR="00D55B84" w:rsidRDefault="00D132AE" w:rsidP="00D132AE">
          <w:pPr>
            <w:pStyle w:val="C47498A4CF0248DBA6EE823A3A9BAFA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599340E06834F6090DA4FE9E224E5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C57BA0-676C-4297-85B9-A74D91175348}"/>
      </w:docPartPr>
      <w:docPartBody>
        <w:p w:rsidR="00D55B84" w:rsidRDefault="00D132AE" w:rsidP="00D132AE">
          <w:pPr>
            <w:pStyle w:val="7599340E06834F6090DA4FE9E224E56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F713CE354BE4DBF86472EF07C561E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A4FB90-78DD-4EEC-A512-38B89C38D64C}"/>
      </w:docPartPr>
      <w:docPartBody>
        <w:p w:rsidR="00D55B84" w:rsidRDefault="00D132AE" w:rsidP="00D132AE">
          <w:pPr>
            <w:pStyle w:val="6F713CE354BE4DBF86472EF07C561E7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223659FBA2E419BA031CA9032EC23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D06D5B-8186-47B0-A5C2-1C363BE7620C}"/>
      </w:docPartPr>
      <w:docPartBody>
        <w:p w:rsidR="00D55B84" w:rsidRDefault="00D132AE" w:rsidP="00D132AE">
          <w:pPr>
            <w:pStyle w:val="A223659FBA2E419BA031CA9032EC23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4FEEF610D7B435087CFC363ACACDC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7E48A0-03B9-4FB6-A414-029897794FC9}"/>
      </w:docPartPr>
      <w:docPartBody>
        <w:p w:rsidR="00D55B84" w:rsidRDefault="00D132AE" w:rsidP="00D132AE">
          <w:pPr>
            <w:pStyle w:val="E4FEEF610D7B435087CFC363ACACDCE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66C3A26EEEF45339664157B76BE86E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965EBA-1808-49A5-8C05-4679FF0FA7E8}"/>
      </w:docPartPr>
      <w:docPartBody>
        <w:p w:rsidR="00D55B84" w:rsidRDefault="00D132AE" w:rsidP="00D132AE">
          <w:pPr>
            <w:pStyle w:val="D66C3A26EEEF45339664157B76BE86E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BE5C898471949409E957337C3C83E7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79EAF6-2D1B-4947-9A1D-69776F8607E6}"/>
      </w:docPartPr>
      <w:docPartBody>
        <w:p w:rsidR="00D55B84" w:rsidRDefault="00D132AE" w:rsidP="00D132AE">
          <w:pPr>
            <w:pStyle w:val="EBE5C898471949409E957337C3C83E7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317B3A08154F85BB6DB72D9E97EE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7A495A-5729-4CF8-BCC2-F0B29AF2D4E8}"/>
      </w:docPartPr>
      <w:docPartBody>
        <w:p w:rsidR="00D55B84" w:rsidRDefault="00D132AE" w:rsidP="00D132AE">
          <w:pPr>
            <w:pStyle w:val="FF317B3A08154F85BB6DB72D9E97EEA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EDCBF49934E4031B6732C9CDF442D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CADCDB-1AD4-45AB-BA29-AD4A64CA9F3D}"/>
      </w:docPartPr>
      <w:docPartBody>
        <w:p w:rsidR="00D55B84" w:rsidRDefault="00D132AE" w:rsidP="00D132AE">
          <w:pPr>
            <w:pStyle w:val="5EDCBF49934E4031B6732C9CDF442D4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5FAA2826A304FA1A13DACB36A09E9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0CCAF7-5A79-48F2-AC57-37A704ADBA33}"/>
      </w:docPartPr>
      <w:docPartBody>
        <w:p w:rsidR="00D55B84" w:rsidRDefault="00D132AE" w:rsidP="00D132AE">
          <w:pPr>
            <w:pStyle w:val="15FAA2826A304FA1A13DACB36A09E93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5462DFC1D6840878B77CF8F1ED387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35EC97-4C37-404C-BF88-F9B3622AECFB}"/>
      </w:docPartPr>
      <w:docPartBody>
        <w:p w:rsidR="00D55B84" w:rsidRDefault="00D132AE" w:rsidP="00D132AE">
          <w:pPr>
            <w:pStyle w:val="65462DFC1D6840878B77CF8F1ED3875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B86BCADC4A14B489F030F7336A199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1D0909-1D5D-4C7F-B7CA-1C8458E6EAB5}"/>
      </w:docPartPr>
      <w:docPartBody>
        <w:p w:rsidR="00D55B84" w:rsidRDefault="00D132AE" w:rsidP="00D132AE">
          <w:pPr>
            <w:pStyle w:val="DB86BCADC4A14B489F030F7336A1994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124AB6512FE4E80BF5942CB0B4AAF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5DF504-9616-49C4-9824-5C5456B6B222}"/>
      </w:docPartPr>
      <w:docPartBody>
        <w:p w:rsidR="00D55B84" w:rsidRDefault="00D132AE" w:rsidP="00D132AE">
          <w:pPr>
            <w:pStyle w:val="B124AB6512FE4E80BF5942CB0B4AAFD0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4178D9B6609E4E2AA91304441A10BD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3B30C2-AEAB-48E9-B5BC-119FD6D535A8}"/>
      </w:docPartPr>
      <w:docPartBody>
        <w:p w:rsidR="00D55B84" w:rsidRDefault="00D132AE" w:rsidP="00D132AE">
          <w:pPr>
            <w:pStyle w:val="4178D9B6609E4E2AA91304441A10BD4D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40732AFB2FB45EF8A0FB36051CA77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39AFE7-DC1D-4B95-8CB0-24A68D1443A5}"/>
      </w:docPartPr>
      <w:docPartBody>
        <w:p w:rsidR="00D55B84" w:rsidRDefault="00D132AE" w:rsidP="00D132AE">
          <w:pPr>
            <w:pStyle w:val="940732AFB2FB45EF8A0FB36051CA77A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47182EA8E994C0CBA8FA720296339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180DAA-68D7-4393-B59D-B45EFE5C47AF}"/>
      </w:docPartPr>
      <w:docPartBody>
        <w:p w:rsidR="00D55B84" w:rsidRDefault="00D132AE" w:rsidP="00D132AE">
          <w:pPr>
            <w:pStyle w:val="147182EA8E994C0CBA8FA720296339C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F7B175A50D04642B50E01EB86F418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8612EC-04BA-4A6D-80A8-A677AA603849}"/>
      </w:docPartPr>
      <w:docPartBody>
        <w:p w:rsidR="00D55B84" w:rsidRDefault="00D132AE" w:rsidP="00D132AE">
          <w:pPr>
            <w:pStyle w:val="0F7B175A50D04642B50E01EB86F41869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DC7378B780E4734A8B5C97BB28E25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6C768F-EF21-4A2E-950E-9A898AE8F46A}"/>
      </w:docPartPr>
      <w:docPartBody>
        <w:p w:rsidR="00D55B84" w:rsidRDefault="00D132AE" w:rsidP="00D132AE">
          <w:pPr>
            <w:pStyle w:val="2DC7378B780E4734A8B5C97BB28E2573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7BD3A60543D48CD947C9BFD57A115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5C9ED8-B7F5-4AA2-B738-BC9D070BD08C}"/>
      </w:docPartPr>
      <w:docPartBody>
        <w:p w:rsidR="00D55B84" w:rsidRDefault="00D132AE" w:rsidP="00D132AE">
          <w:pPr>
            <w:pStyle w:val="27BD3A60543D48CD947C9BFD57A1154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0DF441FD184541269720B24DC0ED8FF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A20469-F852-4610-80AC-A015621E021D}"/>
      </w:docPartPr>
      <w:docPartBody>
        <w:p w:rsidR="00D55B84" w:rsidRDefault="00D132AE" w:rsidP="00D132AE">
          <w:pPr>
            <w:pStyle w:val="0DF441FD184541269720B24DC0ED8FF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449DC39AA7F43F9B0A00C0383C550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C93621-1D9C-4C8E-9D8F-FE7F75DDA5B1}"/>
      </w:docPartPr>
      <w:docPartBody>
        <w:p w:rsidR="00D55B84" w:rsidRDefault="00D132AE" w:rsidP="00D132AE">
          <w:pPr>
            <w:pStyle w:val="7449DC39AA7F43F9B0A00C0383C5503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858FD6EC397C45609FA10F874059DD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252D1E-18E4-4760-B2C5-192DF027760C}"/>
      </w:docPartPr>
      <w:docPartBody>
        <w:p w:rsidR="00D55B84" w:rsidRDefault="00D132AE" w:rsidP="00D132AE">
          <w:pPr>
            <w:pStyle w:val="858FD6EC397C45609FA10F874059DDE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724545FA2A24E26963E59D7B69217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55D837E-22C0-4226-8B6C-050869D78D96}"/>
      </w:docPartPr>
      <w:docPartBody>
        <w:p w:rsidR="00D55B84" w:rsidRDefault="00D132AE" w:rsidP="00D132AE">
          <w:pPr>
            <w:pStyle w:val="1724545FA2A24E26963E59D7B692172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FCA2FD14ADF47779DD00F48499E5C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EEAA5E-AF3F-4F54-A1E7-C317A8232A08}"/>
      </w:docPartPr>
      <w:docPartBody>
        <w:p w:rsidR="00D55B84" w:rsidRDefault="00D132AE" w:rsidP="00D132AE">
          <w:pPr>
            <w:pStyle w:val="2FCA2FD14ADF47779DD00F48499E5C4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B9981A401284A71B93F7927090ABC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23EB95-7AFB-4F4E-9E4E-1DF1D512B10D}"/>
      </w:docPartPr>
      <w:docPartBody>
        <w:p w:rsidR="00D55B84" w:rsidRDefault="00D132AE" w:rsidP="00D132AE">
          <w:pPr>
            <w:pStyle w:val="5B9981A401284A71B93F7927090ABCC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A4F2580625A4523B71831C52D3DB7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FF9306-28CF-4DF9-B67B-3D5F88739342}"/>
      </w:docPartPr>
      <w:docPartBody>
        <w:p w:rsidR="00D55B84" w:rsidRDefault="00D132AE" w:rsidP="00D132AE">
          <w:pPr>
            <w:pStyle w:val="1A4F2580625A4523B71831C52D3DB78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E3E39CE55DB4053884358D41887B5A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EEB3BC-330F-4204-ADB9-A2C357D690D4}"/>
      </w:docPartPr>
      <w:docPartBody>
        <w:p w:rsidR="00D55B84" w:rsidRDefault="00D132AE" w:rsidP="00D132AE">
          <w:pPr>
            <w:pStyle w:val="AE3E39CE55DB4053884358D41887B5A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BC6EBD0D0D574552992EF9182BA9DC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58E825-81D4-4F1A-B7C6-AF86FF1F1D29}"/>
      </w:docPartPr>
      <w:docPartBody>
        <w:p w:rsidR="00D55B84" w:rsidRDefault="00D132AE" w:rsidP="00D132AE">
          <w:pPr>
            <w:pStyle w:val="BC6EBD0D0D574552992EF9182BA9DC26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7C2A026C9FDC4CCD8A02B4F697088B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1ED7BC-5B81-4D9E-BEBF-7AECEC2BA474}"/>
      </w:docPartPr>
      <w:docPartBody>
        <w:p w:rsidR="00D55B84" w:rsidRDefault="00D132AE" w:rsidP="00D132AE">
          <w:pPr>
            <w:pStyle w:val="7C2A026C9FDC4CCD8A02B4F697088B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FE925F9F12F4DD6BC7B064927C83F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E51930-8606-42EB-966A-046D453C49E8}"/>
      </w:docPartPr>
      <w:docPartBody>
        <w:p w:rsidR="00D55B84" w:rsidRDefault="00D132AE" w:rsidP="00D132AE">
          <w:pPr>
            <w:pStyle w:val="FFE925F9F12F4DD6BC7B064927C83F58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A8B45AF5934042949E08F7184CF974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3D3D4E-02B0-4767-A7B0-2A8B35A9DA97}"/>
      </w:docPartPr>
      <w:docPartBody>
        <w:p w:rsidR="00D55B84" w:rsidRDefault="00D132AE" w:rsidP="00D132AE">
          <w:pPr>
            <w:pStyle w:val="A8B45AF5934042949E08F7184CF9743F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280A595BC13346CC9E4EAE337D4FB2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ADBC7C-1850-44F4-B050-A4DE12B7A7D0}"/>
      </w:docPartPr>
      <w:docPartBody>
        <w:p w:rsidR="00D55B84" w:rsidRDefault="00D132AE" w:rsidP="00D132AE">
          <w:pPr>
            <w:pStyle w:val="280A595BC13346CC9E4EAE337D4FB2DA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857BA72470643E7B66DA5BDA368B9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7832F0-2779-4A7D-8CA3-13CCF1E75345}"/>
      </w:docPartPr>
      <w:docPartBody>
        <w:p w:rsidR="00D55B84" w:rsidRDefault="00D132AE" w:rsidP="00D132AE">
          <w:pPr>
            <w:pStyle w:val="C857BA72470643E7B66DA5BDA368B9D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FEEA854E7E3143C981A38CFDEDD81B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122822-B1EB-447E-A0F1-1A74B31304AF}"/>
      </w:docPartPr>
      <w:docPartBody>
        <w:p w:rsidR="00D55B84" w:rsidRDefault="00D132AE" w:rsidP="00D132AE">
          <w:pPr>
            <w:pStyle w:val="FEEA854E7E3143C981A38CFDEDD81B87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FDADA0AB6A34EE7A8F999A5ABBF10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E4C1C2-0D89-4C6C-AEBF-3C53043E35B4}"/>
      </w:docPartPr>
      <w:docPartBody>
        <w:p w:rsidR="00D55B84" w:rsidRDefault="00D132AE" w:rsidP="00D132AE">
          <w:pPr>
            <w:pStyle w:val="CFDADA0AB6A34EE7A8F999A5ABBF100B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1E2D4EEE61844B6BA4FD34A1210BB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D8F88E-6AEF-4421-9930-330E885866CB}"/>
      </w:docPartPr>
      <w:docPartBody>
        <w:p w:rsidR="00D55B84" w:rsidRDefault="00D132AE" w:rsidP="00D132AE">
          <w:pPr>
            <w:pStyle w:val="1E2D4EEE61844B6BA4FD34A1210BBC35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3614A4AAA964E08A1E5DCB3466DCDC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CD65C5-3FAA-46C7-9CD7-0539C9371C7A}"/>
      </w:docPartPr>
      <w:docPartBody>
        <w:p w:rsidR="00D55B84" w:rsidRDefault="00D132AE" w:rsidP="00D132AE">
          <w:pPr>
            <w:pStyle w:val="C3614A4AAA964E08A1E5DCB3466DCDC2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D42FF072C8C344E489CA572F40E842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F23089-BBA8-448E-B710-3E237729CFD2}"/>
      </w:docPartPr>
      <w:docPartBody>
        <w:p w:rsidR="00D55B84" w:rsidRDefault="00D132AE" w:rsidP="00D132AE">
          <w:pPr>
            <w:pStyle w:val="D42FF072C8C344E489CA572F40E84291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5C3F4BDA14648518CE8D2007AA7F8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B4ED29-9728-4A96-8F62-123D6A079723}"/>
      </w:docPartPr>
      <w:docPartBody>
        <w:p w:rsidR="00D55B84" w:rsidRDefault="00D132AE" w:rsidP="00D132AE">
          <w:pPr>
            <w:pStyle w:val="C5C3F4BDA14648518CE8D2007AA7F8E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CA56F616CACC4981ADBDDDBEF083B4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9BEA49-CA53-4987-92B6-49F97EA84821}"/>
      </w:docPartPr>
      <w:docPartBody>
        <w:p w:rsidR="00D55B84" w:rsidRDefault="00D132AE" w:rsidP="00D132AE">
          <w:pPr>
            <w:pStyle w:val="CA56F616CACC4981ADBDDDBEF083B404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6F2DC1DD3A54874B45FB7D8171F29C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3683B5-E9F3-479E-BD89-577DAD5B3121}"/>
      </w:docPartPr>
      <w:docPartBody>
        <w:p w:rsidR="00D55B84" w:rsidRDefault="00D132AE" w:rsidP="00D132AE">
          <w:pPr>
            <w:pStyle w:val="66F2DC1DD3A54874B45FB7D8171F29CE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E77E513F4C5642C8BCEE4B889FCC3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128FE6-67ED-44F2-BA93-46E10E5E065F}"/>
      </w:docPartPr>
      <w:docPartBody>
        <w:p w:rsidR="00D55B84" w:rsidRDefault="00D132AE" w:rsidP="00D132AE">
          <w:pPr>
            <w:pStyle w:val="E77E513F4C5642C8BCEE4B889FCC34B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626813D083CC4F0DBD0D3D65470D12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835E55-2DFD-4467-A750-1157232B26DF}"/>
      </w:docPartPr>
      <w:docPartBody>
        <w:p w:rsidR="00D55B84" w:rsidRDefault="00D132AE" w:rsidP="00D132AE">
          <w:pPr>
            <w:pStyle w:val="626813D083CC4F0DBD0D3D65470D128C"/>
          </w:pPr>
          <w:r w:rsidRPr="00DD514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C"/>
    <w:rsid w:val="00287D40"/>
    <w:rsid w:val="00463CAC"/>
    <w:rsid w:val="00664A7D"/>
    <w:rsid w:val="007375EC"/>
    <w:rsid w:val="00CC352B"/>
    <w:rsid w:val="00D132AE"/>
    <w:rsid w:val="00D41A90"/>
    <w:rsid w:val="00D5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132AE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4CC63FCDF84A43C6AB1A6A6928719097">
    <w:name w:val="4CC63FCDF84A43C6AB1A6A6928719097"/>
    <w:rsid w:val="007375EC"/>
  </w:style>
  <w:style w:type="paragraph" w:customStyle="1" w:styleId="065457D65FED4AF3B79DE442D1CEB68F">
    <w:name w:val="065457D65FED4AF3B79DE442D1CEB68F"/>
    <w:rsid w:val="00D41A90"/>
  </w:style>
  <w:style w:type="paragraph" w:customStyle="1" w:styleId="E46472139CFF467195FD42D4BCF67036">
    <w:name w:val="E46472139CFF467195FD42D4BCF67036"/>
    <w:rsid w:val="00D41A90"/>
  </w:style>
  <w:style w:type="paragraph" w:customStyle="1" w:styleId="6419F39971214D5DA44015FD0155C732">
    <w:name w:val="6419F39971214D5DA44015FD0155C732"/>
    <w:rsid w:val="00D41A90"/>
  </w:style>
  <w:style w:type="paragraph" w:customStyle="1" w:styleId="86553877E3574634887376A229A501FF">
    <w:name w:val="86553877E3574634887376A229A501FF"/>
    <w:rsid w:val="00D41A90"/>
  </w:style>
  <w:style w:type="paragraph" w:customStyle="1" w:styleId="62D10C10EB7840BF96E795415EC42064">
    <w:name w:val="62D10C10EB7840BF96E795415EC42064"/>
    <w:rsid w:val="00D41A90"/>
  </w:style>
  <w:style w:type="paragraph" w:customStyle="1" w:styleId="718D68FDDADC4B8DBEBEB42D58A057C9">
    <w:name w:val="718D68FDDADC4B8DBEBEB42D58A057C9"/>
    <w:rsid w:val="00D41A90"/>
  </w:style>
  <w:style w:type="paragraph" w:customStyle="1" w:styleId="93FA8EC05A3F49FFBC78825625DB4C14">
    <w:name w:val="93FA8EC05A3F49FFBC78825625DB4C14"/>
    <w:rsid w:val="00D41A90"/>
  </w:style>
  <w:style w:type="paragraph" w:customStyle="1" w:styleId="945F0F50E0FA417F97F8290ABCF4E462">
    <w:name w:val="945F0F50E0FA417F97F8290ABCF4E462"/>
    <w:rsid w:val="00D41A90"/>
  </w:style>
  <w:style w:type="paragraph" w:customStyle="1" w:styleId="17E30B85461343E3B9A6533DD7994BEF">
    <w:name w:val="17E30B85461343E3B9A6533DD7994BEF"/>
    <w:rsid w:val="00D41A90"/>
  </w:style>
  <w:style w:type="paragraph" w:customStyle="1" w:styleId="5709EE11CF514451803BCFBF92EAEA84">
    <w:name w:val="5709EE11CF514451803BCFBF92EAEA84"/>
    <w:rsid w:val="00D41A90"/>
  </w:style>
  <w:style w:type="paragraph" w:customStyle="1" w:styleId="5ABC38F8EBF64DF5AA596AA9CE1CDD73">
    <w:name w:val="5ABC38F8EBF64DF5AA596AA9CE1CDD73"/>
    <w:rsid w:val="00D41A90"/>
  </w:style>
  <w:style w:type="paragraph" w:customStyle="1" w:styleId="0FD3718A38DC42CBB32D28FF2519B138">
    <w:name w:val="0FD3718A38DC42CBB32D28FF2519B138"/>
    <w:rsid w:val="00D41A90"/>
  </w:style>
  <w:style w:type="paragraph" w:customStyle="1" w:styleId="BCAF6EA41D914E3282E37C379D3A90B8">
    <w:name w:val="BCAF6EA41D914E3282E37C379D3A90B8"/>
    <w:rsid w:val="00D41A90"/>
  </w:style>
  <w:style w:type="paragraph" w:customStyle="1" w:styleId="AF82776B061D4C1DB4DEFEBF45A4A926">
    <w:name w:val="AF82776B061D4C1DB4DEFEBF45A4A926"/>
    <w:rsid w:val="00D41A90"/>
  </w:style>
  <w:style w:type="paragraph" w:customStyle="1" w:styleId="6027D1184065438EB354356A1FAAEE52">
    <w:name w:val="6027D1184065438EB354356A1FAAEE52"/>
    <w:rsid w:val="00D41A90"/>
  </w:style>
  <w:style w:type="paragraph" w:customStyle="1" w:styleId="80357D6E6252488C9FD26C9F1C9CBF50">
    <w:name w:val="80357D6E6252488C9FD26C9F1C9CBF50"/>
    <w:rsid w:val="00D41A90"/>
  </w:style>
  <w:style w:type="paragraph" w:customStyle="1" w:styleId="7A7138850A0E490597C572BB8359347E">
    <w:name w:val="7A7138850A0E490597C572BB8359347E"/>
    <w:rsid w:val="00D41A90"/>
  </w:style>
  <w:style w:type="paragraph" w:customStyle="1" w:styleId="1C47BFA71B3C414BB950CD25A3458295">
    <w:name w:val="1C47BFA71B3C414BB950CD25A3458295"/>
    <w:rsid w:val="00D41A90"/>
  </w:style>
  <w:style w:type="paragraph" w:customStyle="1" w:styleId="F31A24AAFBF5486E8474F087E7BB73E9">
    <w:name w:val="F31A24AAFBF5486E8474F087E7BB73E9"/>
    <w:rsid w:val="00D41A90"/>
  </w:style>
  <w:style w:type="paragraph" w:customStyle="1" w:styleId="87396B19C6074401A3005DD658CC8DC2">
    <w:name w:val="87396B19C6074401A3005DD658CC8DC2"/>
    <w:rsid w:val="00D41A90"/>
  </w:style>
  <w:style w:type="paragraph" w:customStyle="1" w:styleId="20E262D2AE8F4F88AF22386C287AC3E7">
    <w:name w:val="20E262D2AE8F4F88AF22386C287AC3E7"/>
    <w:rsid w:val="00D41A90"/>
  </w:style>
  <w:style w:type="paragraph" w:customStyle="1" w:styleId="2ABAD75D59E14EFC88AE4A0BE98038E4">
    <w:name w:val="2ABAD75D59E14EFC88AE4A0BE98038E4"/>
    <w:rsid w:val="00D41A90"/>
  </w:style>
  <w:style w:type="paragraph" w:customStyle="1" w:styleId="1A7FCDA9B30149A5849BD9D3A8FA9EB7">
    <w:name w:val="1A7FCDA9B30149A5849BD9D3A8FA9EB7"/>
    <w:rsid w:val="00D41A90"/>
  </w:style>
  <w:style w:type="paragraph" w:customStyle="1" w:styleId="B8119009876B48E8AC12C4ACA0EFB1A5">
    <w:name w:val="B8119009876B48E8AC12C4ACA0EFB1A5"/>
    <w:rsid w:val="00D41A90"/>
  </w:style>
  <w:style w:type="paragraph" w:customStyle="1" w:styleId="F1172B89E83D4EFE864BBD64C10F5EB6">
    <w:name w:val="F1172B89E83D4EFE864BBD64C10F5EB6"/>
    <w:rsid w:val="00D41A90"/>
  </w:style>
  <w:style w:type="paragraph" w:customStyle="1" w:styleId="736B10781C8549C98A87FA1AD4EFAE7F">
    <w:name w:val="736B10781C8549C98A87FA1AD4EFAE7F"/>
    <w:rsid w:val="00D41A90"/>
  </w:style>
  <w:style w:type="paragraph" w:customStyle="1" w:styleId="E208353A8460445097DB2C5B0218942B">
    <w:name w:val="E208353A8460445097DB2C5B0218942B"/>
    <w:rsid w:val="00D41A90"/>
  </w:style>
  <w:style w:type="paragraph" w:customStyle="1" w:styleId="A9FB36C6D1AB4101A2AF1F6E778EC66B">
    <w:name w:val="A9FB36C6D1AB4101A2AF1F6E778EC66B"/>
    <w:rsid w:val="00D41A90"/>
  </w:style>
  <w:style w:type="paragraph" w:customStyle="1" w:styleId="1B4B20E3722841F49A936498D2B38A93">
    <w:name w:val="1B4B20E3722841F49A936498D2B38A93"/>
    <w:rsid w:val="00D41A90"/>
  </w:style>
  <w:style w:type="paragraph" w:customStyle="1" w:styleId="A26D088D3AFD48DBB4D04FCBEAF900CD">
    <w:name w:val="A26D088D3AFD48DBB4D04FCBEAF900CD"/>
    <w:rsid w:val="00D41A90"/>
  </w:style>
  <w:style w:type="paragraph" w:customStyle="1" w:styleId="122EA6DC7115465295DDE23D958B42BA">
    <w:name w:val="122EA6DC7115465295DDE23D958B42BA"/>
    <w:rsid w:val="00D41A90"/>
  </w:style>
  <w:style w:type="paragraph" w:customStyle="1" w:styleId="57B709B1F53B4B1EA6953E177B0E2597">
    <w:name w:val="57B709B1F53B4B1EA6953E177B0E2597"/>
    <w:rsid w:val="00D41A90"/>
  </w:style>
  <w:style w:type="paragraph" w:customStyle="1" w:styleId="35B7DC31C9F94121899413B58382080B">
    <w:name w:val="35B7DC31C9F94121899413B58382080B"/>
    <w:rsid w:val="00D41A90"/>
  </w:style>
  <w:style w:type="paragraph" w:customStyle="1" w:styleId="2A92D87F6544467E8EAE3869B5358942">
    <w:name w:val="2A92D87F6544467E8EAE3869B5358942"/>
    <w:rsid w:val="00D41A90"/>
  </w:style>
  <w:style w:type="paragraph" w:customStyle="1" w:styleId="FD41B02137E14F2CB3EA60A1D8C1B9ED">
    <w:name w:val="FD41B02137E14F2CB3EA60A1D8C1B9ED"/>
    <w:rsid w:val="00D41A90"/>
  </w:style>
  <w:style w:type="paragraph" w:customStyle="1" w:styleId="E099EC019B3D47219BE63078C4F419EE">
    <w:name w:val="E099EC019B3D47219BE63078C4F419EE"/>
    <w:rsid w:val="00D41A90"/>
  </w:style>
  <w:style w:type="paragraph" w:customStyle="1" w:styleId="B9C996C89EC84D8B99AD463FCB6D11F3">
    <w:name w:val="B9C996C89EC84D8B99AD463FCB6D11F3"/>
    <w:rsid w:val="00D41A90"/>
  </w:style>
  <w:style w:type="paragraph" w:customStyle="1" w:styleId="F22912BE444449E6ACEFA61CCDD2C752">
    <w:name w:val="F22912BE444449E6ACEFA61CCDD2C752"/>
    <w:rsid w:val="00D41A90"/>
  </w:style>
  <w:style w:type="paragraph" w:customStyle="1" w:styleId="CC4389C9DAD14406AEC37714B56E31CE">
    <w:name w:val="CC4389C9DAD14406AEC37714B56E31CE"/>
    <w:rsid w:val="00D41A90"/>
  </w:style>
  <w:style w:type="paragraph" w:customStyle="1" w:styleId="9CEC9390CAD24435BED239E692ADCCB0">
    <w:name w:val="9CEC9390CAD24435BED239E692ADCCB0"/>
    <w:rsid w:val="00D41A90"/>
  </w:style>
  <w:style w:type="paragraph" w:customStyle="1" w:styleId="DE061C32FF964966A377496E6398764F">
    <w:name w:val="DE061C32FF964966A377496E6398764F"/>
    <w:rsid w:val="00D41A90"/>
  </w:style>
  <w:style w:type="paragraph" w:customStyle="1" w:styleId="C7FBCB71F6A946D69E61A2BB8D1B8F79">
    <w:name w:val="C7FBCB71F6A946D69E61A2BB8D1B8F79"/>
    <w:rsid w:val="00D41A90"/>
  </w:style>
  <w:style w:type="paragraph" w:customStyle="1" w:styleId="1FE98C2A383F48AFB86465373C04B105">
    <w:name w:val="1FE98C2A383F48AFB86465373C04B105"/>
    <w:rsid w:val="00D41A90"/>
  </w:style>
  <w:style w:type="paragraph" w:customStyle="1" w:styleId="EEF5C4B79CFF4F389D15FD61C81D6BC1">
    <w:name w:val="EEF5C4B79CFF4F389D15FD61C81D6BC1"/>
    <w:rsid w:val="00D41A90"/>
  </w:style>
  <w:style w:type="paragraph" w:customStyle="1" w:styleId="2B5403B7A6604177BAA5C28457EB6D80">
    <w:name w:val="2B5403B7A6604177BAA5C28457EB6D80"/>
    <w:rsid w:val="00D41A90"/>
  </w:style>
  <w:style w:type="paragraph" w:customStyle="1" w:styleId="7407EC0B0C0148F68C11F8C7D8C31E87">
    <w:name w:val="7407EC0B0C0148F68C11F8C7D8C31E87"/>
    <w:rsid w:val="00D41A90"/>
  </w:style>
  <w:style w:type="paragraph" w:customStyle="1" w:styleId="8FE5CA64746844B4919E3C19FFDCD6AA">
    <w:name w:val="8FE5CA64746844B4919E3C19FFDCD6AA"/>
    <w:rsid w:val="00D41A90"/>
  </w:style>
  <w:style w:type="paragraph" w:customStyle="1" w:styleId="10A0948B42F146F0BAD4B8C00734FCA5">
    <w:name w:val="10A0948B42F146F0BAD4B8C00734FCA5"/>
    <w:rsid w:val="00D41A90"/>
  </w:style>
  <w:style w:type="paragraph" w:customStyle="1" w:styleId="2F992767D910450EB82F08EFED995A46">
    <w:name w:val="2F992767D910450EB82F08EFED995A46"/>
    <w:rsid w:val="00D41A90"/>
  </w:style>
  <w:style w:type="paragraph" w:customStyle="1" w:styleId="0FCFA81311D6484983E4EB7854312D30">
    <w:name w:val="0FCFA81311D6484983E4EB7854312D30"/>
    <w:rsid w:val="00D41A90"/>
  </w:style>
  <w:style w:type="paragraph" w:customStyle="1" w:styleId="695BA9DC4DDA4B9AB54B232776B471D4">
    <w:name w:val="695BA9DC4DDA4B9AB54B232776B471D4"/>
    <w:rsid w:val="00D41A90"/>
  </w:style>
  <w:style w:type="paragraph" w:customStyle="1" w:styleId="764DA0BFCFD74FAAB67C4AD68D154017">
    <w:name w:val="764DA0BFCFD74FAAB67C4AD68D154017"/>
    <w:rsid w:val="00D41A90"/>
  </w:style>
  <w:style w:type="paragraph" w:customStyle="1" w:styleId="04DDAE93C153429DAE931DE0963861D0">
    <w:name w:val="04DDAE93C153429DAE931DE0963861D0"/>
    <w:rsid w:val="00D41A90"/>
  </w:style>
  <w:style w:type="paragraph" w:customStyle="1" w:styleId="01A0C4B78B4142C7B8B113C2DCC39BC7">
    <w:name w:val="01A0C4B78B4142C7B8B113C2DCC39BC7"/>
    <w:rsid w:val="00D41A90"/>
  </w:style>
  <w:style w:type="paragraph" w:customStyle="1" w:styleId="B884681184904967BDE5A4BBDC77D3B1">
    <w:name w:val="B884681184904967BDE5A4BBDC77D3B1"/>
    <w:rsid w:val="00D41A90"/>
  </w:style>
  <w:style w:type="paragraph" w:customStyle="1" w:styleId="060CF5429AEC42649674D3EC423F7A5D">
    <w:name w:val="060CF5429AEC42649674D3EC423F7A5D"/>
    <w:rsid w:val="00D41A90"/>
  </w:style>
  <w:style w:type="paragraph" w:customStyle="1" w:styleId="880D09CBD1DB4A7094BA5CBB08840D64">
    <w:name w:val="880D09CBD1DB4A7094BA5CBB08840D64"/>
    <w:rsid w:val="00D41A90"/>
  </w:style>
  <w:style w:type="paragraph" w:customStyle="1" w:styleId="0EE39AE17BFC4E0987016F162F49D399">
    <w:name w:val="0EE39AE17BFC4E0987016F162F49D399"/>
    <w:rsid w:val="00D41A90"/>
  </w:style>
  <w:style w:type="paragraph" w:customStyle="1" w:styleId="AEF7B6C6980B45ACAAD28CCEF7D97960">
    <w:name w:val="AEF7B6C6980B45ACAAD28CCEF7D97960"/>
    <w:rsid w:val="00D41A90"/>
  </w:style>
  <w:style w:type="paragraph" w:customStyle="1" w:styleId="2BA3F0A132E0440EAFB077DBE049C0E1">
    <w:name w:val="2BA3F0A132E0440EAFB077DBE049C0E1"/>
    <w:rsid w:val="00D41A90"/>
  </w:style>
  <w:style w:type="paragraph" w:customStyle="1" w:styleId="A5A88619645B446F8025A304CF41E584">
    <w:name w:val="A5A88619645B446F8025A304CF41E584"/>
    <w:rsid w:val="00D41A90"/>
  </w:style>
  <w:style w:type="paragraph" w:customStyle="1" w:styleId="3E37E88E9B9D44F3AB4D5EA281DAA929">
    <w:name w:val="3E37E88E9B9D44F3AB4D5EA281DAA929"/>
    <w:rsid w:val="00D41A90"/>
  </w:style>
  <w:style w:type="paragraph" w:customStyle="1" w:styleId="4CB7F0C1777B4E67B58E263EE061C247">
    <w:name w:val="4CB7F0C1777B4E67B58E263EE061C247"/>
    <w:rsid w:val="00D41A90"/>
  </w:style>
  <w:style w:type="paragraph" w:customStyle="1" w:styleId="609DBD25CA7B460EACDC920F6A0D4027">
    <w:name w:val="609DBD25CA7B460EACDC920F6A0D4027"/>
    <w:rsid w:val="00D41A90"/>
  </w:style>
  <w:style w:type="paragraph" w:customStyle="1" w:styleId="E72E6CA12782412697F739D9A5E5E863">
    <w:name w:val="E72E6CA12782412697F739D9A5E5E863"/>
    <w:rsid w:val="00D41A90"/>
  </w:style>
  <w:style w:type="paragraph" w:customStyle="1" w:styleId="0C1E1A3F967F4046AF6FC45D10ACCACB">
    <w:name w:val="0C1E1A3F967F4046AF6FC45D10ACCACB"/>
    <w:rsid w:val="00D41A90"/>
  </w:style>
  <w:style w:type="paragraph" w:customStyle="1" w:styleId="AD388A57C9BA46E3A14D8F7B6199B992">
    <w:name w:val="AD388A57C9BA46E3A14D8F7B6199B992"/>
    <w:rsid w:val="00D41A90"/>
  </w:style>
  <w:style w:type="paragraph" w:customStyle="1" w:styleId="F23D6793B8514E5286D1E34DC354FB68">
    <w:name w:val="F23D6793B8514E5286D1E34DC354FB68"/>
    <w:rsid w:val="00D41A90"/>
  </w:style>
  <w:style w:type="paragraph" w:customStyle="1" w:styleId="A25EA4CCFFFF40FA942FBD2BC212E137">
    <w:name w:val="A25EA4CCFFFF40FA942FBD2BC212E137"/>
    <w:rsid w:val="00D41A90"/>
  </w:style>
  <w:style w:type="paragraph" w:customStyle="1" w:styleId="0F59325C517C4512A248734AD4A415B0">
    <w:name w:val="0F59325C517C4512A248734AD4A415B0"/>
    <w:rsid w:val="00D41A90"/>
  </w:style>
  <w:style w:type="paragraph" w:customStyle="1" w:styleId="00105D376C0F4B8B815CA73FF8A42665">
    <w:name w:val="00105D376C0F4B8B815CA73FF8A42665"/>
    <w:rsid w:val="00D41A90"/>
  </w:style>
  <w:style w:type="paragraph" w:customStyle="1" w:styleId="224F3C15F5D14C6084080421A1E9D9F8">
    <w:name w:val="224F3C15F5D14C6084080421A1E9D9F8"/>
    <w:rsid w:val="00D41A90"/>
  </w:style>
  <w:style w:type="paragraph" w:customStyle="1" w:styleId="D8CA940A972147A38BE4551D0AC7B7EA">
    <w:name w:val="D8CA940A972147A38BE4551D0AC7B7EA"/>
    <w:rsid w:val="00D41A90"/>
  </w:style>
  <w:style w:type="paragraph" w:customStyle="1" w:styleId="12E1760DAB4A467DAD5BB094B64F3B28">
    <w:name w:val="12E1760DAB4A467DAD5BB094B64F3B28"/>
    <w:rsid w:val="00D41A90"/>
  </w:style>
  <w:style w:type="paragraph" w:customStyle="1" w:styleId="86CD707C8D8A41AAAEDB48C5866594C4">
    <w:name w:val="86CD707C8D8A41AAAEDB48C5866594C4"/>
    <w:rsid w:val="00D41A90"/>
  </w:style>
  <w:style w:type="paragraph" w:customStyle="1" w:styleId="99903F21521A4277ACD59CA248FEAE9E">
    <w:name w:val="99903F21521A4277ACD59CA248FEAE9E"/>
    <w:rsid w:val="00D41A90"/>
  </w:style>
  <w:style w:type="paragraph" w:customStyle="1" w:styleId="E59793DF63124175978BD5B97C281773">
    <w:name w:val="E59793DF63124175978BD5B97C281773"/>
    <w:rsid w:val="00D41A90"/>
  </w:style>
  <w:style w:type="paragraph" w:customStyle="1" w:styleId="1F04837900674164AC9FBBCBB2544D75">
    <w:name w:val="1F04837900674164AC9FBBCBB2544D75"/>
    <w:rsid w:val="00D41A90"/>
  </w:style>
  <w:style w:type="paragraph" w:customStyle="1" w:styleId="1D329B9DB6B041E7BEBD0BF571905016">
    <w:name w:val="1D329B9DB6B041E7BEBD0BF571905016"/>
    <w:rsid w:val="00D41A90"/>
  </w:style>
  <w:style w:type="paragraph" w:customStyle="1" w:styleId="FFD52CF8779C4873BD30C62C180EA595">
    <w:name w:val="FFD52CF8779C4873BD30C62C180EA595"/>
    <w:rsid w:val="00D41A90"/>
  </w:style>
  <w:style w:type="paragraph" w:customStyle="1" w:styleId="D24B0C086FA24F2B953C23A09AEFA1A1">
    <w:name w:val="D24B0C086FA24F2B953C23A09AEFA1A1"/>
    <w:rsid w:val="00D41A90"/>
  </w:style>
  <w:style w:type="paragraph" w:customStyle="1" w:styleId="919F46C17832444AB8B9E9936AF4E8FB">
    <w:name w:val="919F46C17832444AB8B9E9936AF4E8FB"/>
    <w:rsid w:val="00D41A90"/>
  </w:style>
  <w:style w:type="paragraph" w:customStyle="1" w:styleId="C965A76236A14F85ACB1CD4523CE19EF">
    <w:name w:val="C965A76236A14F85ACB1CD4523CE19EF"/>
    <w:rsid w:val="00D41A90"/>
  </w:style>
  <w:style w:type="paragraph" w:customStyle="1" w:styleId="98976EB6182E4544AE78F78D67A35662">
    <w:name w:val="98976EB6182E4544AE78F78D67A35662"/>
    <w:rsid w:val="00D41A90"/>
  </w:style>
  <w:style w:type="paragraph" w:customStyle="1" w:styleId="F7BF50F789614A75B95CC9222E85DEFA">
    <w:name w:val="F7BF50F789614A75B95CC9222E85DEFA"/>
    <w:rsid w:val="00D41A90"/>
  </w:style>
  <w:style w:type="paragraph" w:customStyle="1" w:styleId="5BD496FDC56D4DC991E30530CA961128">
    <w:name w:val="5BD496FDC56D4DC991E30530CA961128"/>
    <w:rsid w:val="00D41A90"/>
  </w:style>
  <w:style w:type="paragraph" w:customStyle="1" w:styleId="1CF1CE43FA9E4AA0B09C77616C089F34">
    <w:name w:val="1CF1CE43FA9E4AA0B09C77616C089F34"/>
    <w:rsid w:val="00D41A90"/>
  </w:style>
  <w:style w:type="paragraph" w:customStyle="1" w:styleId="6F67E3A45BEE4AE58D053B3B7C9DB486">
    <w:name w:val="6F67E3A45BEE4AE58D053B3B7C9DB486"/>
    <w:rsid w:val="00D41A90"/>
  </w:style>
  <w:style w:type="paragraph" w:customStyle="1" w:styleId="44A71ABDC6E541F0AF62D69B956C2549">
    <w:name w:val="44A71ABDC6E541F0AF62D69B956C2549"/>
    <w:rsid w:val="00D41A90"/>
  </w:style>
  <w:style w:type="paragraph" w:customStyle="1" w:styleId="48C647CC1EF84AE697160C3CC244AB9C">
    <w:name w:val="48C647CC1EF84AE697160C3CC244AB9C"/>
    <w:rsid w:val="00D41A90"/>
  </w:style>
  <w:style w:type="paragraph" w:customStyle="1" w:styleId="6B811C09F1AD44CAB0E67E4261EB6896">
    <w:name w:val="6B811C09F1AD44CAB0E67E4261EB6896"/>
    <w:rsid w:val="00D41A90"/>
  </w:style>
  <w:style w:type="paragraph" w:customStyle="1" w:styleId="227D32BCF0FF4210A9516C34367C2F93">
    <w:name w:val="227D32BCF0FF4210A9516C34367C2F93"/>
    <w:rsid w:val="00D41A90"/>
  </w:style>
  <w:style w:type="paragraph" w:customStyle="1" w:styleId="E74C65671EC04286953843187663F27D">
    <w:name w:val="E74C65671EC04286953843187663F27D"/>
    <w:rsid w:val="00D41A90"/>
  </w:style>
  <w:style w:type="paragraph" w:customStyle="1" w:styleId="4DE6EAFBFCC0438D9152452E984FCAB8">
    <w:name w:val="4DE6EAFBFCC0438D9152452E984FCAB8"/>
    <w:rsid w:val="00D41A90"/>
  </w:style>
  <w:style w:type="paragraph" w:customStyle="1" w:styleId="BD55F6A3CE7A4C5B815DF25C64FF7985">
    <w:name w:val="BD55F6A3CE7A4C5B815DF25C64FF7985"/>
    <w:rsid w:val="00D41A90"/>
  </w:style>
  <w:style w:type="paragraph" w:customStyle="1" w:styleId="A27DF6FB08744A6C87076148BD0B8CB9">
    <w:name w:val="A27DF6FB08744A6C87076148BD0B8CB9"/>
    <w:rsid w:val="00D41A90"/>
  </w:style>
  <w:style w:type="paragraph" w:customStyle="1" w:styleId="7FCE10E51F2F4A5CB095D0DD9C245646">
    <w:name w:val="7FCE10E51F2F4A5CB095D0DD9C245646"/>
    <w:rsid w:val="00D41A90"/>
  </w:style>
  <w:style w:type="paragraph" w:customStyle="1" w:styleId="46F49227993847C6BA27D8BEB075ECB1">
    <w:name w:val="46F49227993847C6BA27D8BEB075ECB1"/>
    <w:rsid w:val="00D41A90"/>
  </w:style>
  <w:style w:type="paragraph" w:customStyle="1" w:styleId="22C21391FC8D422DBCCC958A2CAC287B">
    <w:name w:val="22C21391FC8D422DBCCC958A2CAC287B"/>
    <w:rsid w:val="00D41A90"/>
  </w:style>
  <w:style w:type="paragraph" w:customStyle="1" w:styleId="3ADA1BF0915A4D45A76FCCE489251246">
    <w:name w:val="3ADA1BF0915A4D45A76FCCE489251246"/>
    <w:rsid w:val="00D41A90"/>
  </w:style>
  <w:style w:type="paragraph" w:customStyle="1" w:styleId="06A051D02D994C0FB76C8A9CCDEFC951">
    <w:name w:val="06A051D02D994C0FB76C8A9CCDEFC951"/>
    <w:rsid w:val="00D41A90"/>
  </w:style>
  <w:style w:type="paragraph" w:customStyle="1" w:styleId="0ED0BC6F89DD4CA180555DCF586878E7">
    <w:name w:val="0ED0BC6F89DD4CA180555DCF586878E7"/>
    <w:rsid w:val="00D41A90"/>
  </w:style>
  <w:style w:type="paragraph" w:customStyle="1" w:styleId="6C0AC301708B4C06BD492C1C02E30B05">
    <w:name w:val="6C0AC301708B4C06BD492C1C02E30B05"/>
    <w:rsid w:val="00D41A90"/>
  </w:style>
  <w:style w:type="paragraph" w:customStyle="1" w:styleId="6A3D727823C14171B2F7861F0A8718A7">
    <w:name w:val="6A3D727823C14171B2F7861F0A8718A7"/>
    <w:rsid w:val="00D41A90"/>
  </w:style>
  <w:style w:type="paragraph" w:customStyle="1" w:styleId="38E761C75A5641B684A668CB21D1A3C6">
    <w:name w:val="38E761C75A5641B684A668CB21D1A3C6"/>
    <w:rsid w:val="00D41A90"/>
  </w:style>
  <w:style w:type="paragraph" w:customStyle="1" w:styleId="D4F1B8C65F634E59894FE0343CAA4AFE">
    <w:name w:val="D4F1B8C65F634E59894FE0343CAA4AFE"/>
    <w:rsid w:val="00D41A90"/>
  </w:style>
  <w:style w:type="paragraph" w:customStyle="1" w:styleId="1AF8D502237C4BF19A323C63D942D51C">
    <w:name w:val="1AF8D502237C4BF19A323C63D942D51C"/>
    <w:rsid w:val="00D41A90"/>
  </w:style>
  <w:style w:type="paragraph" w:customStyle="1" w:styleId="604DE22E016847A38D9C5F02323C43BC">
    <w:name w:val="604DE22E016847A38D9C5F02323C43BC"/>
    <w:rsid w:val="00D41A90"/>
  </w:style>
  <w:style w:type="paragraph" w:customStyle="1" w:styleId="100482257A7041BBB203AFE321D34EF6">
    <w:name w:val="100482257A7041BBB203AFE321D34EF6"/>
    <w:rsid w:val="00D41A90"/>
  </w:style>
  <w:style w:type="paragraph" w:customStyle="1" w:styleId="DCD22E13738E42D195A2FD1C6479A0E6">
    <w:name w:val="DCD22E13738E42D195A2FD1C6479A0E6"/>
    <w:rsid w:val="00D41A90"/>
  </w:style>
  <w:style w:type="paragraph" w:customStyle="1" w:styleId="2AFAC5864E16479A976CB88DD662CE09">
    <w:name w:val="2AFAC5864E16479A976CB88DD662CE09"/>
    <w:rsid w:val="00D41A90"/>
  </w:style>
  <w:style w:type="paragraph" w:customStyle="1" w:styleId="A7E6ABAC9072419EB009EC2CEBFC5E83">
    <w:name w:val="A7E6ABAC9072419EB009EC2CEBFC5E83"/>
    <w:rsid w:val="00D41A90"/>
  </w:style>
  <w:style w:type="paragraph" w:customStyle="1" w:styleId="A34A4BCC87B64298AFFB45A1B84A680A">
    <w:name w:val="A34A4BCC87B64298AFFB45A1B84A680A"/>
    <w:rsid w:val="00D41A90"/>
  </w:style>
  <w:style w:type="paragraph" w:customStyle="1" w:styleId="ACCA7C2F0195469B9564AEB96B602D8C">
    <w:name w:val="ACCA7C2F0195469B9564AEB96B602D8C"/>
    <w:rsid w:val="00D41A90"/>
  </w:style>
  <w:style w:type="paragraph" w:customStyle="1" w:styleId="D9C081533CF04AE888521386EEB68EEB">
    <w:name w:val="D9C081533CF04AE888521386EEB68EEB"/>
    <w:rsid w:val="00D41A90"/>
  </w:style>
  <w:style w:type="paragraph" w:customStyle="1" w:styleId="DA0BCCD9A6804BA2AF20DC2082E9ABA7">
    <w:name w:val="DA0BCCD9A6804BA2AF20DC2082E9ABA7"/>
    <w:rsid w:val="00D41A90"/>
  </w:style>
  <w:style w:type="paragraph" w:customStyle="1" w:styleId="7F893A293D104CF1942B8CED7DC3413D">
    <w:name w:val="7F893A293D104CF1942B8CED7DC3413D"/>
    <w:rsid w:val="00D41A90"/>
  </w:style>
  <w:style w:type="paragraph" w:customStyle="1" w:styleId="D6C26F6321D2416089D0289F2F3A012C">
    <w:name w:val="D6C26F6321D2416089D0289F2F3A012C"/>
    <w:rsid w:val="00D41A90"/>
  </w:style>
  <w:style w:type="paragraph" w:customStyle="1" w:styleId="E831283BA0A74575B7A2380AB670B1B9">
    <w:name w:val="E831283BA0A74575B7A2380AB670B1B9"/>
    <w:rsid w:val="00D41A90"/>
  </w:style>
  <w:style w:type="paragraph" w:customStyle="1" w:styleId="436B0DABFDEA4C43A51AD2D2F7D12D89">
    <w:name w:val="436B0DABFDEA4C43A51AD2D2F7D12D89"/>
    <w:rsid w:val="00D41A90"/>
  </w:style>
  <w:style w:type="paragraph" w:customStyle="1" w:styleId="80B42E5B2BDE4818AE0B3C779EEFE229">
    <w:name w:val="80B42E5B2BDE4818AE0B3C779EEFE229"/>
    <w:rsid w:val="00D41A90"/>
  </w:style>
  <w:style w:type="paragraph" w:customStyle="1" w:styleId="AC878B82A9014CC0AEE0ADF36A01A532">
    <w:name w:val="AC878B82A9014CC0AEE0ADF36A01A532"/>
    <w:rsid w:val="00D41A90"/>
  </w:style>
  <w:style w:type="paragraph" w:customStyle="1" w:styleId="B4416A5E188C4EF887FEAFE4A02DC528">
    <w:name w:val="B4416A5E188C4EF887FEAFE4A02DC528"/>
    <w:rsid w:val="00D41A90"/>
  </w:style>
  <w:style w:type="paragraph" w:customStyle="1" w:styleId="CCC21482CF2D4E43B5F9416B1BF3D56F">
    <w:name w:val="CCC21482CF2D4E43B5F9416B1BF3D56F"/>
    <w:rsid w:val="00D41A90"/>
  </w:style>
  <w:style w:type="paragraph" w:customStyle="1" w:styleId="18842BAB673D4678B3B22CF5FEF60EFB">
    <w:name w:val="18842BAB673D4678B3B22CF5FEF60EFB"/>
    <w:rsid w:val="00D41A90"/>
  </w:style>
  <w:style w:type="paragraph" w:customStyle="1" w:styleId="ECE0C224587E42919C90A617649EB754">
    <w:name w:val="ECE0C224587E42919C90A617649EB754"/>
    <w:rsid w:val="00D41A90"/>
  </w:style>
  <w:style w:type="paragraph" w:customStyle="1" w:styleId="5A4F74EB8CA84FA5BE2CB79E3B820265">
    <w:name w:val="5A4F74EB8CA84FA5BE2CB79E3B820265"/>
    <w:rsid w:val="00D41A90"/>
  </w:style>
  <w:style w:type="paragraph" w:customStyle="1" w:styleId="33D9391271FC454E99EFFF5E6FB42828">
    <w:name w:val="33D9391271FC454E99EFFF5E6FB42828"/>
    <w:rsid w:val="00D41A90"/>
  </w:style>
  <w:style w:type="paragraph" w:customStyle="1" w:styleId="F70B5469FCFE4E3CAE70BD9866E1A1C4">
    <w:name w:val="F70B5469FCFE4E3CAE70BD9866E1A1C4"/>
    <w:rsid w:val="00D41A90"/>
  </w:style>
  <w:style w:type="paragraph" w:customStyle="1" w:styleId="7FD61FA6E9B745ABB08A3348BC3A79F9">
    <w:name w:val="7FD61FA6E9B745ABB08A3348BC3A79F9"/>
    <w:rsid w:val="00D41A90"/>
  </w:style>
  <w:style w:type="paragraph" w:customStyle="1" w:styleId="C195403251B64FD39B7F0E30FC57C682">
    <w:name w:val="C195403251B64FD39B7F0E30FC57C682"/>
    <w:rsid w:val="00D41A90"/>
  </w:style>
  <w:style w:type="paragraph" w:customStyle="1" w:styleId="DC80419F68924A4083ADB947017BCCE2">
    <w:name w:val="DC80419F68924A4083ADB947017BCCE2"/>
    <w:rsid w:val="00D41A90"/>
  </w:style>
  <w:style w:type="paragraph" w:customStyle="1" w:styleId="F5D74608294E40A0B864494819F585F3">
    <w:name w:val="F5D74608294E40A0B864494819F585F3"/>
    <w:rsid w:val="00D41A90"/>
  </w:style>
  <w:style w:type="paragraph" w:customStyle="1" w:styleId="32C550605621438A809B824806400F71">
    <w:name w:val="32C550605621438A809B824806400F71"/>
    <w:rsid w:val="00D41A90"/>
  </w:style>
  <w:style w:type="paragraph" w:customStyle="1" w:styleId="424856D501764D5CA18C40FA41141B12">
    <w:name w:val="424856D501764D5CA18C40FA41141B12"/>
    <w:rsid w:val="00D41A90"/>
  </w:style>
  <w:style w:type="paragraph" w:customStyle="1" w:styleId="BBDCA36052B94E64B53047139E6FBFC6">
    <w:name w:val="BBDCA36052B94E64B53047139E6FBFC6"/>
    <w:rsid w:val="00D41A90"/>
  </w:style>
  <w:style w:type="paragraph" w:customStyle="1" w:styleId="A43426717E184C36BECCD5AAE2BD197B">
    <w:name w:val="A43426717E184C36BECCD5AAE2BD197B"/>
    <w:rsid w:val="00D41A90"/>
  </w:style>
  <w:style w:type="paragraph" w:customStyle="1" w:styleId="B4DE8422E79F4916A468684838A70C28">
    <w:name w:val="B4DE8422E79F4916A468684838A70C28"/>
    <w:rsid w:val="00D41A90"/>
  </w:style>
  <w:style w:type="paragraph" w:customStyle="1" w:styleId="B712E2836C194A3B9E1B491C63D6C301">
    <w:name w:val="B712E2836C194A3B9E1B491C63D6C301"/>
    <w:rsid w:val="00D41A90"/>
  </w:style>
  <w:style w:type="paragraph" w:customStyle="1" w:styleId="07E910FE04894A0FBB25538660C7DC62">
    <w:name w:val="07E910FE04894A0FBB25538660C7DC62"/>
    <w:rsid w:val="00D41A90"/>
  </w:style>
  <w:style w:type="paragraph" w:customStyle="1" w:styleId="96C2A2B5E9AD4CA2ADD9EAA96F63A34C">
    <w:name w:val="96C2A2B5E9AD4CA2ADD9EAA96F63A34C"/>
    <w:rsid w:val="00D41A90"/>
  </w:style>
  <w:style w:type="paragraph" w:customStyle="1" w:styleId="256E9F40510C46D19634AA518D424B1E">
    <w:name w:val="256E9F40510C46D19634AA518D424B1E"/>
    <w:rsid w:val="00D41A90"/>
  </w:style>
  <w:style w:type="paragraph" w:customStyle="1" w:styleId="0165E14C7B9E467BA21DB12FE7F659DC">
    <w:name w:val="0165E14C7B9E467BA21DB12FE7F659DC"/>
    <w:rsid w:val="00D41A90"/>
  </w:style>
  <w:style w:type="paragraph" w:customStyle="1" w:styleId="08B162716F944E55A51DB440845A02A7">
    <w:name w:val="08B162716F944E55A51DB440845A02A7"/>
    <w:rsid w:val="00D41A90"/>
  </w:style>
  <w:style w:type="paragraph" w:customStyle="1" w:styleId="AA492E61FAA6400BABC25B79E4896920">
    <w:name w:val="AA492E61FAA6400BABC25B79E4896920"/>
    <w:rsid w:val="00D41A90"/>
  </w:style>
  <w:style w:type="paragraph" w:customStyle="1" w:styleId="16A8889379194C89A0192316F301A7E1">
    <w:name w:val="16A8889379194C89A0192316F301A7E1"/>
    <w:rsid w:val="00D41A90"/>
  </w:style>
  <w:style w:type="paragraph" w:customStyle="1" w:styleId="FB28B703F7D44E919F7DB6EA5160AF0C">
    <w:name w:val="FB28B703F7D44E919F7DB6EA5160AF0C"/>
    <w:rsid w:val="00D41A90"/>
  </w:style>
  <w:style w:type="paragraph" w:customStyle="1" w:styleId="22711171B0D94C29AEB9818144AE3742">
    <w:name w:val="22711171B0D94C29AEB9818144AE3742"/>
    <w:rsid w:val="00D41A90"/>
  </w:style>
  <w:style w:type="paragraph" w:customStyle="1" w:styleId="4CE2BFB44F2E49E3B05962DF32BF0379">
    <w:name w:val="4CE2BFB44F2E49E3B05962DF32BF0379"/>
    <w:rsid w:val="00D41A90"/>
  </w:style>
  <w:style w:type="paragraph" w:customStyle="1" w:styleId="F10AE09501B843A8B3DE0BC8EEDF4803">
    <w:name w:val="F10AE09501B843A8B3DE0BC8EEDF4803"/>
    <w:rsid w:val="00D41A90"/>
  </w:style>
  <w:style w:type="paragraph" w:customStyle="1" w:styleId="D54BFDDF44A046F28F671F09B1C79744">
    <w:name w:val="D54BFDDF44A046F28F671F09B1C79744"/>
    <w:rsid w:val="00D41A90"/>
  </w:style>
  <w:style w:type="paragraph" w:customStyle="1" w:styleId="E6359B0B9A1C440BBD38AE853B1C6A98">
    <w:name w:val="E6359B0B9A1C440BBD38AE853B1C6A98"/>
    <w:rsid w:val="00D41A90"/>
  </w:style>
  <w:style w:type="paragraph" w:customStyle="1" w:styleId="3FA481CFB24A4573AC6447A9B636BD4E">
    <w:name w:val="3FA481CFB24A4573AC6447A9B636BD4E"/>
    <w:rsid w:val="00D41A90"/>
  </w:style>
  <w:style w:type="paragraph" w:customStyle="1" w:styleId="61A9BEE4F587436AAB9AF79E7A559571">
    <w:name w:val="61A9BEE4F587436AAB9AF79E7A559571"/>
    <w:rsid w:val="00D41A90"/>
  </w:style>
  <w:style w:type="paragraph" w:customStyle="1" w:styleId="0A6EBB8D796A4D8CBAF5FCB7AE8BBFA5">
    <w:name w:val="0A6EBB8D796A4D8CBAF5FCB7AE8BBFA5"/>
    <w:rsid w:val="00D41A90"/>
  </w:style>
  <w:style w:type="paragraph" w:customStyle="1" w:styleId="952A8F6A8D4C4F32BAFEE000752D1E71">
    <w:name w:val="952A8F6A8D4C4F32BAFEE000752D1E71"/>
    <w:rsid w:val="00D41A90"/>
  </w:style>
  <w:style w:type="paragraph" w:customStyle="1" w:styleId="6AAB64FB831A4EDEBAF2B2306848BFF2">
    <w:name w:val="6AAB64FB831A4EDEBAF2B2306848BFF2"/>
    <w:rsid w:val="00D41A90"/>
  </w:style>
  <w:style w:type="paragraph" w:customStyle="1" w:styleId="D37411DE01194C27A00B3E42029663A6">
    <w:name w:val="D37411DE01194C27A00B3E42029663A6"/>
    <w:rsid w:val="00D41A90"/>
  </w:style>
  <w:style w:type="paragraph" w:customStyle="1" w:styleId="C37A7B9F458842F4BFBB5C98148E6474">
    <w:name w:val="C37A7B9F458842F4BFBB5C98148E6474"/>
    <w:rsid w:val="00D41A90"/>
  </w:style>
  <w:style w:type="paragraph" w:customStyle="1" w:styleId="CDCCA54450E743DA97B51ED389FAF758">
    <w:name w:val="CDCCA54450E743DA97B51ED389FAF758"/>
    <w:rsid w:val="00D41A90"/>
  </w:style>
  <w:style w:type="paragraph" w:customStyle="1" w:styleId="8D2A675B604C4C51A0486F3D44BEB228">
    <w:name w:val="8D2A675B604C4C51A0486F3D44BEB228"/>
    <w:rsid w:val="00D41A90"/>
  </w:style>
  <w:style w:type="paragraph" w:customStyle="1" w:styleId="A79F8F8D25264F3A9F5AF23189EFBC6C">
    <w:name w:val="A79F8F8D25264F3A9F5AF23189EFBC6C"/>
    <w:rsid w:val="00D41A90"/>
  </w:style>
  <w:style w:type="paragraph" w:customStyle="1" w:styleId="805B547416B240C0953EB5F44DE12990">
    <w:name w:val="805B547416B240C0953EB5F44DE12990"/>
    <w:rsid w:val="00D41A90"/>
  </w:style>
  <w:style w:type="paragraph" w:customStyle="1" w:styleId="B9C89D17187E43EF968A4B1BFE27397A">
    <w:name w:val="B9C89D17187E43EF968A4B1BFE27397A"/>
    <w:rsid w:val="00D41A90"/>
  </w:style>
  <w:style w:type="paragraph" w:customStyle="1" w:styleId="AED53163D62341F7AF612E3C662807AF">
    <w:name w:val="AED53163D62341F7AF612E3C662807AF"/>
    <w:rsid w:val="00D41A90"/>
  </w:style>
  <w:style w:type="paragraph" w:customStyle="1" w:styleId="E8C4B9F0D26F400A9ECDFAF6DDD09C28">
    <w:name w:val="E8C4B9F0D26F400A9ECDFAF6DDD09C28"/>
    <w:rsid w:val="00D41A90"/>
  </w:style>
  <w:style w:type="paragraph" w:customStyle="1" w:styleId="FB8F74914D554B5E9AE26148B5AFD95D">
    <w:name w:val="FB8F74914D554B5E9AE26148B5AFD95D"/>
    <w:rsid w:val="00D41A90"/>
  </w:style>
  <w:style w:type="paragraph" w:customStyle="1" w:styleId="A13FCDFFD7BC492FBDF6E2FF0C913944">
    <w:name w:val="A13FCDFFD7BC492FBDF6E2FF0C913944"/>
    <w:rsid w:val="00D41A90"/>
  </w:style>
  <w:style w:type="paragraph" w:customStyle="1" w:styleId="6ED530E27DE34BFE9E0E0503AA8F4230">
    <w:name w:val="6ED530E27DE34BFE9E0E0503AA8F4230"/>
    <w:rsid w:val="00D41A90"/>
  </w:style>
  <w:style w:type="paragraph" w:customStyle="1" w:styleId="0DDA407313854F1AB432A8EBE5D9A286">
    <w:name w:val="0DDA407313854F1AB432A8EBE5D9A286"/>
    <w:rsid w:val="00D41A90"/>
  </w:style>
  <w:style w:type="paragraph" w:customStyle="1" w:styleId="2F1B15DA5AA64736A9576A5B753113E2">
    <w:name w:val="2F1B15DA5AA64736A9576A5B753113E2"/>
    <w:rsid w:val="00D41A90"/>
  </w:style>
  <w:style w:type="paragraph" w:customStyle="1" w:styleId="DBE06270BA60436F8D997874BB107D73">
    <w:name w:val="DBE06270BA60436F8D997874BB107D73"/>
    <w:rsid w:val="00D41A90"/>
  </w:style>
  <w:style w:type="paragraph" w:customStyle="1" w:styleId="28142B04EA0D44D294518766D3EE25C9">
    <w:name w:val="28142B04EA0D44D294518766D3EE25C9"/>
    <w:rsid w:val="00D41A90"/>
  </w:style>
  <w:style w:type="paragraph" w:customStyle="1" w:styleId="09EE8195BFF940F380524C0E56CB45ED">
    <w:name w:val="09EE8195BFF940F380524C0E56CB45ED"/>
    <w:rsid w:val="00D41A90"/>
  </w:style>
  <w:style w:type="paragraph" w:customStyle="1" w:styleId="E7D10425D61541DCA36CABE99BBEF49F">
    <w:name w:val="E7D10425D61541DCA36CABE99BBEF49F"/>
    <w:rsid w:val="00D41A90"/>
  </w:style>
  <w:style w:type="paragraph" w:customStyle="1" w:styleId="92EF67ECAD85447BB7994BD96F69EC4E">
    <w:name w:val="92EF67ECAD85447BB7994BD96F69EC4E"/>
    <w:rsid w:val="00D41A90"/>
  </w:style>
  <w:style w:type="paragraph" w:customStyle="1" w:styleId="B2DFAC302A2C4236B5ED9BA91BE3E1FD">
    <w:name w:val="B2DFAC302A2C4236B5ED9BA91BE3E1FD"/>
    <w:rsid w:val="00D41A90"/>
  </w:style>
  <w:style w:type="paragraph" w:customStyle="1" w:styleId="D02C488300D54CB6829A26108FAFC626">
    <w:name w:val="D02C488300D54CB6829A26108FAFC626"/>
    <w:rsid w:val="00D41A90"/>
  </w:style>
  <w:style w:type="paragraph" w:customStyle="1" w:styleId="878693C9AE664B1E9DE5E40F3DED6525">
    <w:name w:val="878693C9AE664B1E9DE5E40F3DED6525"/>
    <w:rsid w:val="00D41A90"/>
  </w:style>
  <w:style w:type="paragraph" w:customStyle="1" w:styleId="3B4209FAA06844E69A83EA09C30D62ED">
    <w:name w:val="3B4209FAA06844E69A83EA09C30D62ED"/>
    <w:rsid w:val="00D41A90"/>
  </w:style>
  <w:style w:type="paragraph" w:customStyle="1" w:styleId="F3ED49FFD1E94543996BA2945A39B690">
    <w:name w:val="F3ED49FFD1E94543996BA2945A39B690"/>
    <w:rsid w:val="00D41A90"/>
  </w:style>
  <w:style w:type="paragraph" w:customStyle="1" w:styleId="68D9365FA13D401A8E101AC837727ED6">
    <w:name w:val="68D9365FA13D401A8E101AC837727ED6"/>
    <w:rsid w:val="00D41A90"/>
  </w:style>
  <w:style w:type="paragraph" w:customStyle="1" w:styleId="96988090568144FD9B8AFFE73F38D66A">
    <w:name w:val="96988090568144FD9B8AFFE73F38D66A"/>
    <w:rsid w:val="00D41A90"/>
  </w:style>
  <w:style w:type="paragraph" w:customStyle="1" w:styleId="90CEBC685362491D898B95DE5D803D43">
    <w:name w:val="90CEBC685362491D898B95DE5D803D43"/>
    <w:rsid w:val="00D41A90"/>
  </w:style>
  <w:style w:type="paragraph" w:customStyle="1" w:styleId="1F886952CA024B5E980E81CB05FD07A3">
    <w:name w:val="1F886952CA024B5E980E81CB05FD07A3"/>
    <w:rsid w:val="00D41A90"/>
  </w:style>
  <w:style w:type="paragraph" w:customStyle="1" w:styleId="82FD158D79CC4390BC27AD4A1D7D5FC4">
    <w:name w:val="82FD158D79CC4390BC27AD4A1D7D5FC4"/>
    <w:rsid w:val="00D41A90"/>
  </w:style>
  <w:style w:type="paragraph" w:customStyle="1" w:styleId="8E1A70D47C9D4427A03BD6E206262839">
    <w:name w:val="8E1A70D47C9D4427A03BD6E206262839"/>
    <w:rsid w:val="00D41A90"/>
  </w:style>
  <w:style w:type="paragraph" w:customStyle="1" w:styleId="02BB72563DFE4721BB535CFECAB17C7B">
    <w:name w:val="02BB72563DFE4721BB535CFECAB17C7B"/>
    <w:rsid w:val="00D41A90"/>
  </w:style>
  <w:style w:type="paragraph" w:customStyle="1" w:styleId="39E1BE1BE3834F3580E3CA46749176CF">
    <w:name w:val="39E1BE1BE3834F3580E3CA46749176CF"/>
    <w:rsid w:val="00D41A90"/>
  </w:style>
  <w:style w:type="paragraph" w:customStyle="1" w:styleId="7114D4CF3B6544B199F2967B975BD66A">
    <w:name w:val="7114D4CF3B6544B199F2967B975BD66A"/>
    <w:rsid w:val="00D41A90"/>
  </w:style>
  <w:style w:type="paragraph" w:customStyle="1" w:styleId="9A10A5CC82824C95B35250B803B98267">
    <w:name w:val="9A10A5CC82824C95B35250B803B98267"/>
    <w:rsid w:val="00D41A90"/>
  </w:style>
  <w:style w:type="paragraph" w:customStyle="1" w:styleId="6A75D4C618694BC3BD08D610F45B460B">
    <w:name w:val="6A75D4C618694BC3BD08D610F45B460B"/>
    <w:rsid w:val="00D41A90"/>
  </w:style>
  <w:style w:type="paragraph" w:customStyle="1" w:styleId="EAEB445C85D142ADADF819FC80F037D9">
    <w:name w:val="EAEB445C85D142ADADF819FC80F037D9"/>
    <w:rsid w:val="00D41A90"/>
  </w:style>
  <w:style w:type="paragraph" w:customStyle="1" w:styleId="89553D8F0D34440DA71FB5F74CE0881B">
    <w:name w:val="89553D8F0D34440DA71FB5F74CE0881B"/>
    <w:rsid w:val="00D41A90"/>
  </w:style>
  <w:style w:type="paragraph" w:customStyle="1" w:styleId="28BD7E860FAE4C6F8831C87F1983DCDE">
    <w:name w:val="28BD7E860FAE4C6F8831C87F1983DCDE"/>
    <w:rsid w:val="00D41A90"/>
  </w:style>
  <w:style w:type="paragraph" w:customStyle="1" w:styleId="FBCA7DF4E6174EA0B63B0B414B366433">
    <w:name w:val="FBCA7DF4E6174EA0B63B0B414B366433"/>
    <w:rsid w:val="00D41A90"/>
  </w:style>
  <w:style w:type="paragraph" w:customStyle="1" w:styleId="8CB2B520C6EC4F2A89485DA077B559E1">
    <w:name w:val="8CB2B520C6EC4F2A89485DA077B559E1"/>
    <w:rsid w:val="00D41A90"/>
  </w:style>
  <w:style w:type="paragraph" w:customStyle="1" w:styleId="B31DDCC903EE42769B4CFF59790BF1DF">
    <w:name w:val="B31DDCC903EE42769B4CFF59790BF1DF"/>
    <w:rsid w:val="00D41A90"/>
  </w:style>
  <w:style w:type="paragraph" w:customStyle="1" w:styleId="09A45CC699C94521A863FFE5DEEF10FD">
    <w:name w:val="09A45CC699C94521A863FFE5DEEF10FD"/>
    <w:rsid w:val="00D41A90"/>
  </w:style>
  <w:style w:type="paragraph" w:customStyle="1" w:styleId="0B68C6D8D68B4ABF84135F0D27D0FFA5">
    <w:name w:val="0B68C6D8D68B4ABF84135F0D27D0FFA5"/>
    <w:rsid w:val="00D41A90"/>
  </w:style>
  <w:style w:type="paragraph" w:customStyle="1" w:styleId="DB6F2B477FC049109A5604804FBCBAEF">
    <w:name w:val="DB6F2B477FC049109A5604804FBCBAEF"/>
    <w:rsid w:val="00D41A90"/>
  </w:style>
  <w:style w:type="paragraph" w:customStyle="1" w:styleId="9D0E2E6E8CD14757AC46A38B3C0AD329">
    <w:name w:val="9D0E2E6E8CD14757AC46A38B3C0AD329"/>
    <w:rsid w:val="00D41A90"/>
  </w:style>
  <w:style w:type="paragraph" w:customStyle="1" w:styleId="23D62686FF6C46DEA26942A502212886">
    <w:name w:val="23D62686FF6C46DEA26942A502212886"/>
    <w:rsid w:val="00D41A90"/>
  </w:style>
  <w:style w:type="paragraph" w:customStyle="1" w:styleId="9AFBA61F0BC84D8B80ACE0491D21783E">
    <w:name w:val="9AFBA61F0BC84D8B80ACE0491D21783E"/>
    <w:rsid w:val="00D41A90"/>
  </w:style>
  <w:style w:type="paragraph" w:customStyle="1" w:styleId="CCE107712F2642CC89124F5ACE45ED79">
    <w:name w:val="CCE107712F2642CC89124F5ACE45ED79"/>
    <w:rsid w:val="00D41A90"/>
  </w:style>
  <w:style w:type="paragraph" w:customStyle="1" w:styleId="ED058306E4194A6380AB7F1AF1C9F895">
    <w:name w:val="ED058306E4194A6380AB7F1AF1C9F895"/>
    <w:rsid w:val="00D41A90"/>
  </w:style>
  <w:style w:type="paragraph" w:customStyle="1" w:styleId="2DCCF6C9D5C44545813037853375E50F">
    <w:name w:val="2DCCF6C9D5C44545813037853375E50F"/>
    <w:rsid w:val="00D41A90"/>
  </w:style>
  <w:style w:type="paragraph" w:customStyle="1" w:styleId="44B6A35D4B9943DA81AF3337CC6D52C8">
    <w:name w:val="44B6A35D4B9943DA81AF3337CC6D52C8"/>
    <w:rsid w:val="00D41A90"/>
  </w:style>
  <w:style w:type="paragraph" w:customStyle="1" w:styleId="3F0EEC7102374DB489DDC7A1966E50EA">
    <w:name w:val="3F0EEC7102374DB489DDC7A1966E50EA"/>
    <w:rsid w:val="00D41A90"/>
  </w:style>
  <w:style w:type="paragraph" w:customStyle="1" w:styleId="A5410AA2A9F048F9B774F572830285CC">
    <w:name w:val="A5410AA2A9F048F9B774F572830285CC"/>
    <w:rsid w:val="00D41A90"/>
  </w:style>
  <w:style w:type="paragraph" w:customStyle="1" w:styleId="2084F89A8ABC47DDBBA1ED7C1CF9F0AA">
    <w:name w:val="2084F89A8ABC47DDBBA1ED7C1CF9F0AA"/>
    <w:rsid w:val="00D41A90"/>
  </w:style>
  <w:style w:type="paragraph" w:customStyle="1" w:styleId="4B1FEFF861D64B9BA411ACE84220C5B7">
    <w:name w:val="4B1FEFF861D64B9BA411ACE84220C5B7"/>
    <w:rsid w:val="00D41A90"/>
  </w:style>
  <w:style w:type="paragraph" w:customStyle="1" w:styleId="283CC918D55B44AD9B693027B8B28C58">
    <w:name w:val="283CC918D55B44AD9B693027B8B28C58"/>
    <w:rsid w:val="00D41A90"/>
  </w:style>
  <w:style w:type="paragraph" w:customStyle="1" w:styleId="11778E5725124ED2B2F38B0ADAAB5618">
    <w:name w:val="11778E5725124ED2B2F38B0ADAAB5618"/>
    <w:rsid w:val="00D41A90"/>
  </w:style>
  <w:style w:type="paragraph" w:customStyle="1" w:styleId="A007755C68D5495496228A0C6BC0B318">
    <w:name w:val="A007755C68D5495496228A0C6BC0B318"/>
    <w:rsid w:val="00D41A90"/>
  </w:style>
  <w:style w:type="paragraph" w:customStyle="1" w:styleId="869DDC849A054B7195B9DD1C68E35E82">
    <w:name w:val="869DDC849A054B7195B9DD1C68E35E82"/>
    <w:rsid w:val="00D41A90"/>
  </w:style>
  <w:style w:type="paragraph" w:customStyle="1" w:styleId="40864059016A451A8AD8CA67A19269CC">
    <w:name w:val="40864059016A451A8AD8CA67A19269CC"/>
    <w:rsid w:val="00D41A90"/>
  </w:style>
  <w:style w:type="paragraph" w:customStyle="1" w:styleId="E5CCD6F2718748B6BE701425EA4A27B0">
    <w:name w:val="E5CCD6F2718748B6BE701425EA4A27B0"/>
    <w:rsid w:val="00D41A90"/>
  </w:style>
  <w:style w:type="paragraph" w:customStyle="1" w:styleId="60284AFB4A284C909DE090095D556427">
    <w:name w:val="60284AFB4A284C909DE090095D556427"/>
    <w:rsid w:val="00D41A90"/>
  </w:style>
  <w:style w:type="paragraph" w:customStyle="1" w:styleId="0C5D2089BF994E6BA7C6AEA2432F74CE">
    <w:name w:val="0C5D2089BF994E6BA7C6AEA2432F74CE"/>
    <w:rsid w:val="00D41A90"/>
  </w:style>
  <w:style w:type="paragraph" w:customStyle="1" w:styleId="ABAE8F22077D4A8DBE9979BF994DA60A">
    <w:name w:val="ABAE8F22077D4A8DBE9979BF994DA60A"/>
    <w:rsid w:val="00D41A90"/>
  </w:style>
  <w:style w:type="paragraph" w:customStyle="1" w:styleId="0E8A2D7FF604404594183364099B9232">
    <w:name w:val="0E8A2D7FF604404594183364099B9232"/>
    <w:rsid w:val="00D41A90"/>
  </w:style>
  <w:style w:type="paragraph" w:customStyle="1" w:styleId="68F3CE28A0104C77A9673BC952E2346A">
    <w:name w:val="68F3CE28A0104C77A9673BC952E2346A"/>
    <w:rsid w:val="00D41A90"/>
  </w:style>
  <w:style w:type="paragraph" w:customStyle="1" w:styleId="FBCB4C905AE2430FB8F4C301EB8C0318">
    <w:name w:val="FBCB4C905AE2430FB8F4C301EB8C0318"/>
    <w:rsid w:val="00D41A90"/>
  </w:style>
  <w:style w:type="paragraph" w:customStyle="1" w:styleId="958A159D04D846B39D5A3F995F315A5E">
    <w:name w:val="958A159D04D846B39D5A3F995F315A5E"/>
    <w:rsid w:val="00D41A90"/>
  </w:style>
  <w:style w:type="paragraph" w:customStyle="1" w:styleId="2AC5814576884AF2BE3DCB01CB4AC8E7">
    <w:name w:val="2AC5814576884AF2BE3DCB01CB4AC8E7"/>
    <w:rsid w:val="00D41A90"/>
  </w:style>
  <w:style w:type="paragraph" w:customStyle="1" w:styleId="131C50CCDDFC400D8CE0A2325CC44712">
    <w:name w:val="131C50CCDDFC400D8CE0A2325CC44712"/>
    <w:rsid w:val="00D41A90"/>
  </w:style>
  <w:style w:type="paragraph" w:customStyle="1" w:styleId="7D10FCC858E546C69A8B80AE44C99BA2">
    <w:name w:val="7D10FCC858E546C69A8B80AE44C99BA2"/>
    <w:rsid w:val="00D41A90"/>
  </w:style>
  <w:style w:type="paragraph" w:customStyle="1" w:styleId="5207625268514A90B0F23C04C711A7D5">
    <w:name w:val="5207625268514A90B0F23C04C711A7D5"/>
    <w:rsid w:val="00D41A90"/>
  </w:style>
  <w:style w:type="paragraph" w:customStyle="1" w:styleId="C66459411EC14B088F05C55F965840C4">
    <w:name w:val="C66459411EC14B088F05C55F965840C4"/>
    <w:rsid w:val="00D41A90"/>
  </w:style>
  <w:style w:type="paragraph" w:customStyle="1" w:styleId="EF829FB6547A4461A592C2791545E246">
    <w:name w:val="EF829FB6547A4461A592C2791545E246"/>
    <w:rsid w:val="00D41A90"/>
  </w:style>
  <w:style w:type="paragraph" w:customStyle="1" w:styleId="772A706165F944EE82409180156F42E7">
    <w:name w:val="772A706165F944EE82409180156F42E7"/>
    <w:rsid w:val="00D41A90"/>
  </w:style>
  <w:style w:type="paragraph" w:customStyle="1" w:styleId="77BE3EF9598D422095E36C9C958B6AFA">
    <w:name w:val="77BE3EF9598D422095E36C9C958B6AFA"/>
    <w:rsid w:val="00D41A90"/>
  </w:style>
  <w:style w:type="paragraph" w:customStyle="1" w:styleId="4F21B60CEADD420C82AA4735C0EC352A">
    <w:name w:val="4F21B60CEADD420C82AA4735C0EC352A"/>
    <w:rsid w:val="00D41A90"/>
  </w:style>
  <w:style w:type="paragraph" w:customStyle="1" w:styleId="DE91FF9D0570439888FEB723E308E8D1">
    <w:name w:val="DE91FF9D0570439888FEB723E308E8D1"/>
    <w:rsid w:val="00D41A90"/>
  </w:style>
  <w:style w:type="paragraph" w:customStyle="1" w:styleId="2A5E0B9EB7F942AFBD9F8F494A1B78F2">
    <w:name w:val="2A5E0B9EB7F942AFBD9F8F494A1B78F2"/>
    <w:rsid w:val="00D41A90"/>
  </w:style>
  <w:style w:type="paragraph" w:customStyle="1" w:styleId="17E84DC90D14418CA982757C4E9347A3">
    <w:name w:val="17E84DC90D14418CA982757C4E9347A3"/>
    <w:rsid w:val="00D41A90"/>
  </w:style>
  <w:style w:type="paragraph" w:customStyle="1" w:styleId="4347449976DE4768BC0266428FD0D530">
    <w:name w:val="4347449976DE4768BC0266428FD0D530"/>
    <w:rsid w:val="00D41A90"/>
  </w:style>
  <w:style w:type="paragraph" w:customStyle="1" w:styleId="04065620C8D3477B9D435EEAB6EEED5C">
    <w:name w:val="04065620C8D3477B9D435EEAB6EEED5C"/>
    <w:rsid w:val="00D41A90"/>
  </w:style>
  <w:style w:type="paragraph" w:customStyle="1" w:styleId="BF71E2D6CED54FBDA3A1B09EC2284FB3">
    <w:name w:val="BF71E2D6CED54FBDA3A1B09EC2284FB3"/>
    <w:rsid w:val="00D41A90"/>
  </w:style>
  <w:style w:type="paragraph" w:customStyle="1" w:styleId="75CF1DAE8E1D493B9FA0F055AEDF04C4">
    <w:name w:val="75CF1DAE8E1D493B9FA0F055AEDF04C4"/>
    <w:rsid w:val="00D41A90"/>
  </w:style>
  <w:style w:type="paragraph" w:customStyle="1" w:styleId="1DDF005B146748D6A0320B82118B85BA">
    <w:name w:val="1DDF005B146748D6A0320B82118B85BA"/>
    <w:rsid w:val="00D41A90"/>
  </w:style>
  <w:style w:type="paragraph" w:customStyle="1" w:styleId="57349B4AE8A94A4F9DB793262F6F3417">
    <w:name w:val="57349B4AE8A94A4F9DB793262F6F3417"/>
    <w:rsid w:val="00D41A90"/>
  </w:style>
  <w:style w:type="paragraph" w:customStyle="1" w:styleId="5EEFCBE2677C46308A7F479F5EDF1BB1">
    <w:name w:val="5EEFCBE2677C46308A7F479F5EDF1BB1"/>
    <w:rsid w:val="00D41A90"/>
  </w:style>
  <w:style w:type="paragraph" w:customStyle="1" w:styleId="25D9E6055B0141B092A6CA663AC3835F">
    <w:name w:val="25D9E6055B0141B092A6CA663AC3835F"/>
    <w:rsid w:val="00D41A90"/>
  </w:style>
  <w:style w:type="paragraph" w:customStyle="1" w:styleId="A8141BE393114ACE9BC544DFE0B5524D">
    <w:name w:val="A8141BE393114ACE9BC544DFE0B5524D"/>
    <w:rsid w:val="00D41A90"/>
  </w:style>
  <w:style w:type="paragraph" w:customStyle="1" w:styleId="3002FEA68CA44318B072BA8E46EE6EC6">
    <w:name w:val="3002FEA68CA44318B072BA8E46EE6EC6"/>
    <w:rsid w:val="00D41A90"/>
  </w:style>
  <w:style w:type="paragraph" w:customStyle="1" w:styleId="E404BAA34C8F4F048798A93A870985B7">
    <w:name w:val="E404BAA34C8F4F048798A93A870985B7"/>
    <w:rsid w:val="00D41A90"/>
  </w:style>
  <w:style w:type="paragraph" w:customStyle="1" w:styleId="F13A45B3428F46388B53C4DFD04DFEDA">
    <w:name w:val="F13A45B3428F46388B53C4DFD04DFEDA"/>
    <w:rsid w:val="00D41A90"/>
  </w:style>
  <w:style w:type="paragraph" w:customStyle="1" w:styleId="159FF1B3BF454B7187EBEA4E0A341CD4">
    <w:name w:val="159FF1B3BF454B7187EBEA4E0A341CD4"/>
    <w:rsid w:val="00D41A90"/>
  </w:style>
  <w:style w:type="paragraph" w:customStyle="1" w:styleId="8BD26792C6B6497EB46C608338C2B636">
    <w:name w:val="8BD26792C6B6497EB46C608338C2B636"/>
    <w:rsid w:val="00D41A90"/>
  </w:style>
  <w:style w:type="paragraph" w:customStyle="1" w:styleId="7623D2224FEE4635BB3E7BE941CC20DD">
    <w:name w:val="7623D2224FEE4635BB3E7BE941CC20DD"/>
    <w:rsid w:val="00D41A90"/>
  </w:style>
  <w:style w:type="paragraph" w:customStyle="1" w:styleId="9AA5DD69A6FE4CE59AC5C8224006F37A">
    <w:name w:val="9AA5DD69A6FE4CE59AC5C8224006F37A"/>
    <w:rsid w:val="00D41A90"/>
  </w:style>
  <w:style w:type="paragraph" w:customStyle="1" w:styleId="0E90DB41A1D94C869AAD3AE3064CBC3B">
    <w:name w:val="0E90DB41A1D94C869AAD3AE3064CBC3B"/>
    <w:rsid w:val="00D41A90"/>
  </w:style>
  <w:style w:type="paragraph" w:customStyle="1" w:styleId="A4C9EF2D774A43488EB62A0A514DD3CB">
    <w:name w:val="A4C9EF2D774A43488EB62A0A514DD3CB"/>
    <w:rsid w:val="00D41A90"/>
  </w:style>
  <w:style w:type="paragraph" w:customStyle="1" w:styleId="3440F15E56D445C08A69F8565845872D">
    <w:name w:val="3440F15E56D445C08A69F8565845872D"/>
    <w:rsid w:val="00D41A90"/>
  </w:style>
  <w:style w:type="paragraph" w:customStyle="1" w:styleId="1AF36D90E3EF47E7BEB7815AE7AE5548">
    <w:name w:val="1AF36D90E3EF47E7BEB7815AE7AE5548"/>
    <w:rsid w:val="00D41A90"/>
  </w:style>
  <w:style w:type="paragraph" w:customStyle="1" w:styleId="E30EB6DD6FBF40188CEA05413411F481">
    <w:name w:val="E30EB6DD6FBF40188CEA05413411F481"/>
    <w:rsid w:val="00D41A90"/>
  </w:style>
  <w:style w:type="paragraph" w:customStyle="1" w:styleId="F06824891851410F814ACDFA75409F4E">
    <w:name w:val="F06824891851410F814ACDFA75409F4E"/>
    <w:rsid w:val="00D41A90"/>
  </w:style>
  <w:style w:type="paragraph" w:customStyle="1" w:styleId="BB1B3D1CED66420E8E3F0A35D9C340B1">
    <w:name w:val="BB1B3D1CED66420E8E3F0A35D9C340B1"/>
    <w:rsid w:val="00D41A90"/>
  </w:style>
  <w:style w:type="paragraph" w:customStyle="1" w:styleId="C63F42B832614229B531A9BEAB4E1DD4">
    <w:name w:val="C63F42B832614229B531A9BEAB4E1DD4"/>
    <w:rsid w:val="00D41A90"/>
  </w:style>
  <w:style w:type="paragraph" w:customStyle="1" w:styleId="B02E1246C5DB49C18F268072C1DF24BC">
    <w:name w:val="B02E1246C5DB49C18F268072C1DF24BC"/>
    <w:rsid w:val="00D41A90"/>
  </w:style>
  <w:style w:type="paragraph" w:customStyle="1" w:styleId="E3B266841CB4477885F3597181A40F66">
    <w:name w:val="E3B266841CB4477885F3597181A40F66"/>
    <w:rsid w:val="00D41A90"/>
  </w:style>
  <w:style w:type="paragraph" w:customStyle="1" w:styleId="674626BBBF6A456693F7893CDB84850A">
    <w:name w:val="674626BBBF6A456693F7893CDB84850A"/>
    <w:rsid w:val="00D41A90"/>
  </w:style>
  <w:style w:type="paragraph" w:customStyle="1" w:styleId="80D0707D78464FC08EA4EBD5C8AEF24C">
    <w:name w:val="80D0707D78464FC08EA4EBD5C8AEF24C"/>
    <w:rsid w:val="00D41A90"/>
  </w:style>
  <w:style w:type="paragraph" w:customStyle="1" w:styleId="A27E00479B204C90A1C4A07FBB722B5D">
    <w:name w:val="A27E00479B204C90A1C4A07FBB722B5D"/>
    <w:rsid w:val="00D41A90"/>
  </w:style>
  <w:style w:type="paragraph" w:customStyle="1" w:styleId="5A4FBBFD0AA04EC5B821BB5D90BD00B2">
    <w:name w:val="5A4FBBFD0AA04EC5B821BB5D90BD00B2"/>
    <w:rsid w:val="00D41A90"/>
  </w:style>
  <w:style w:type="paragraph" w:customStyle="1" w:styleId="BEBB37783780471785BA7EABB5244BAB">
    <w:name w:val="BEBB37783780471785BA7EABB5244BAB"/>
    <w:rsid w:val="00D41A90"/>
  </w:style>
  <w:style w:type="paragraph" w:customStyle="1" w:styleId="0B83ACE3D6BE4FFF989BDD6EBE357B78">
    <w:name w:val="0B83ACE3D6BE4FFF989BDD6EBE357B78"/>
    <w:rsid w:val="00D41A90"/>
  </w:style>
  <w:style w:type="paragraph" w:customStyle="1" w:styleId="C5AD7F0BB1AA4933AD6FED53A424DB46">
    <w:name w:val="C5AD7F0BB1AA4933AD6FED53A424DB46"/>
    <w:rsid w:val="00D41A90"/>
  </w:style>
  <w:style w:type="paragraph" w:customStyle="1" w:styleId="F4962C7903A04180B061E347D99C3B2B">
    <w:name w:val="F4962C7903A04180B061E347D99C3B2B"/>
    <w:rsid w:val="00D41A90"/>
  </w:style>
  <w:style w:type="paragraph" w:customStyle="1" w:styleId="3ABF4AF1DA8641D9B22A0B8C86A86BC5">
    <w:name w:val="3ABF4AF1DA8641D9B22A0B8C86A86BC5"/>
    <w:rsid w:val="00D41A90"/>
  </w:style>
  <w:style w:type="paragraph" w:customStyle="1" w:styleId="23AAAF325E224468B7609EC873AB1945">
    <w:name w:val="23AAAF325E224468B7609EC873AB1945"/>
    <w:rsid w:val="00D41A90"/>
  </w:style>
  <w:style w:type="paragraph" w:customStyle="1" w:styleId="D66940C9F1CE4376B52E52D36C66D187">
    <w:name w:val="D66940C9F1CE4376B52E52D36C66D187"/>
    <w:rsid w:val="00D41A90"/>
  </w:style>
  <w:style w:type="paragraph" w:customStyle="1" w:styleId="F02F8740B7A34FCB8B78E1D3B5BBCC3D">
    <w:name w:val="F02F8740B7A34FCB8B78E1D3B5BBCC3D"/>
    <w:rsid w:val="00D41A90"/>
  </w:style>
  <w:style w:type="paragraph" w:customStyle="1" w:styleId="7EBF2389DA5D4D03AAF8BD85F0605A44">
    <w:name w:val="7EBF2389DA5D4D03AAF8BD85F0605A44"/>
    <w:rsid w:val="00D41A90"/>
  </w:style>
  <w:style w:type="paragraph" w:customStyle="1" w:styleId="F986B4E15FBB4AAE936C34E34CB6699A">
    <w:name w:val="F986B4E15FBB4AAE936C34E34CB6699A"/>
    <w:rsid w:val="00D41A90"/>
  </w:style>
  <w:style w:type="paragraph" w:customStyle="1" w:styleId="30360DBD5D834AB49DE1F00DB7AFB66B">
    <w:name w:val="30360DBD5D834AB49DE1F00DB7AFB66B"/>
    <w:rsid w:val="00D41A90"/>
  </w:style>
  <w:style w:type="paragraph" w:customStyle="1" w:styleId="C427FDAE00F94324949DA06233B425D2">
    <w:name w:val="C427FDAE00F94324949DA06233B425D2"/>
    <w:rsid w:val="00D41A90"/>
  </w:style>
  <w:style w:type="paragraph" w:customStyle="1" w:styleId="AE4031BFB11A4E52B3A1E62B18BC99C8">
    <w:name w:val="AE4031BFB11A4E52B3A1E62B18BC99C8"/>
    <w:rsid w:val="00D41A90"/>
  </w:style>
  <w:style w:type="paragraph" w:customStyle="1" w:styleId="869840A0D9A8489281C2F7C98E52C37E">
    <w:name w:val="869840A0D9A8489281C2F7C98E52C37E"/>
    <w:rsid w:val="00D41A90"/>
  </w:style>
  <w:style w:type="paragraph" w:customStyle="1" w:styleId="051E17CB2A2043649AC51969CC85D996">
    <w:name w:val="051E17CB2A2043649AC51969CC85D996"/>
    <w:rsid w:val="00D41A90"/>
  </w:style>
  <w:style w:type="paragraph" w:customStyle="1" w:styleId="D3DA526E0F714C8B871A5B3B224494ED">
    <w:name w:val="D3DA526E0F714C8B871A5B3B224494ED"/>
    <w:rsid w:val="00D41A90"/>
  </w:style>
  <w:style w:type="paragraph" w:customStyle="1" w:styleId="C25026AB4ADB4F049582DBFCCECB3A86">
    <w:name w:val="C25026AB4ADB4F049582DBFCCECB3A86"/>
    <w:rsid w:val="00D41A90"/>
  </w:style>
  <w:style w:type="paragraph" w:customStyle="1" w:styleId="8AC3492B10B14D9C829EC691AC927C87">
    <w:name w:val="8AC3492B10B14D9C829EC691AC927C87"/>
    <w:rsid w:val="00D41A90"/>
  </w:style>
  <w:style w:type="paragraph" w:customStyle="1" w:styleId="30F1809591604C0BBF963007BB5E8398">
    <w:name w:val="30F1809591604C0BBF963007BB5E8398"/>
    <w:rsid w:val="00D41A90"/>
  </w:style>
  <w:style w:type="paragraph" w:customStyle="1" w:styleId="748E6C1CD4E44195AFB609A168C735D9">
    <w:name w:val="748E6C1CD4E44195AFB609A168C735D9"/>
    <w:rsid w:val="00D41A90"/>
  </w:style>
  <w:style w:type="paragraph" w:customStyle="1" w:styleId="BBE78065EC3E4E20A53C714F5102D3F8">
    <w:name w:val="BBE78065EC3E4E20A53C714F5102D3F8"/>
    <w:rsid w:val="00D41A90"/>
  </w:style>
  <w:style w:type="paragraph" w:customStyle="1" w:styleId="ECD2E4DA32AB4D88BD5458AE9153DE43">
    <w:name w:val="ECD2E4DA32AB4D88BD5458AE9153DE43"/>
    <w:rsid w:val="00D41A90"/>
  </w:style>
  <w:style w:type="paragraph" w:customStyle="1" w:styleId="74C8B5C37CDD4FE9A1AC4BAA8C94B27B">
    <w:name w:val="74C8B5C37CDD4FE9A1AC4BAA8C94B27B"/>
    <w:rsid w:val="00D41A90"/>
  </w:style>
  <w:style w:type="paragraph" w:customStyle="1" w:styleId="5CD76AE8ED7F43408B26F44F10BA9215">
    <w:name w:val="5CD76AE8ED7F43408B26F44F10BA9215"/>
    <w:rsid w:val="00D41A90"/>
  </w:style>
  <w:style w:type="paragraph" w:customStyle="1" w:styleId="45BBE85719E34F738812829FB4C82D5F">
    <w:name w:val="45BBE85719E34F738812829FB4C82D5F"/>
    <w:rsid w:val="00D41A90"/>
  </w:style>
  <w:style w:type="paragraph" w:customStyle="1" w:styleId="0C00A7391EBB4355BC1592450D40B692">
    <w:name w:val="0C00A7391EBB4355BC1592450D40B692"/>
    <w:rsid w:val="00D41A90"/>
  </w:style>
  <w:style w:type="paragraph" w:customStyle="1" w:styleId="8B8878410A0B419EAEB6A5446BBC265B">
    <w:name w:val="8B8878410A0B419EAEB6A5446BBC265B"/>
    <w:rsid w:val="00D41A90"/>
  </w:style>
  <w:style w:type="paragraph" w:customStyle="1" w:styleId="540A360207E4412FB43E1547080E3FDA">
    <w:name w:val="540A360207E4412FB43E1547080E3FDA"/>
    <w:rsid w:val="00D41A90"/>
  </w:style>
  <w:style w:type="paragraph" w:customStyle="1" w:styleId="1AA97D9C9DC84966A9A44309F27C49A4">
    <w:name w:val="1AA97D9C9DC84966A9A44309F27C49A4"/>
    <w:rsid w:val="00D41A90"/>
  </w:style>
  <w:style w:type="paragraph" w:customStyle="1" w:styleId="EDA6EC755237467BBFBA8505289F2C82">
    <w:name w:val="EDA6EC755237467BBFBA8505289F2C82"/>
    <w:rsid w:val="00D41A90"/>
  </w:style>
  <w:style w:type="paragraph" w:customStyle="1" w:styleId="607F6C1633444E59AD1946A68F430C04">
    <w:name w:val="607F6C1633444E59AD1946A68F430C04"/>
    <w:rsid w:val="00D41A90"/>
  </w:style>
  <w:style w:type="paragraph" w:customStyle="1" w:styleId="4C3FAC3785DA461290E2BB511A5D31CB">
    <w:name w:val="4C3FAC3785DA461290E2BB511A5D31CB"/>
    <w:rsid w:val="00D41A90"/>
  </w:style>
  <w:style w:type="paragraph" w:customStyle="1" w:styleId="C5D9E025A793473BA7A242863F8D6EFF">
    <w:name w:val="C5D9E025A793473BA7A242863F8D6EFF"/>
    <w:rsid w:val="00D41A90"/>
  </w:style>
  <w:style w:type="paragraph" w:customStyle="1" w:styleId="7A968E4A581F4989B61B2570016C5511">
    <w:name w:val="7A968E4A581F4989B61B2570016C5511"/>
    <w:rsid w:val="00D41A90"/>
  </w:style>
  <w:style w:type="paragraph" w:customStyle="1" w:styleId="BEA0AB195B7C4C6B8FE523EBA7C4F655">
    <w:name w:val="BEA0AB195B7C4C6B8FE523EBA7C4F655"/>
    <w:rsid w:val="00D41A90"/>
  </w:style>
  <w:style w:type="paragraph" w:customStyle="1" w:styleId="8090674B488A4F2D9DE4132453786805">
    <w:name w:val="8090674B488A4F2D9DE4132453786805"/>
    <w:rsid w:val="00D41A90"/>
  </w:style>
  <w:style w:type="paragraph" w:customStyle="1" w:styleId="15EAEACF5C9F4BF68E59B0649E8F5DA9">
    <w:name w:val="15EAEACF5C9F4BF68E59B0649E8F5DA9"/>
    <w:rsid w:val="00D41A90"/>
  </w:style>
  <w:style w:type="paragraph" w:customStyle="1" w:styleId="AE007195FF4043929140505B2FF5FED9">
    <w:name w:val="AE007195FF4043929140505B2FF5FED9"/>
    <w:rsid w:val="00D41A90"/>
  </w:style>
  <w:style w:type="paragraph" w:customStyle="1" w:styleId="BDAB09E0E5D94D45A53184BC7CDB6EC1">
    <w:name w:val="BDAB09E0E5D94D45A53184BC7CDB6EC1"/>
    <w:rsid w:val="00D41A90"/>
  </w:style>
  <w:style w:type="paragraph" w:customStyle="1" w:styleId="6E577122D5DE4933A2CA1BBCF68551BA">
    <w:name w:val="6E577122D5DE4933A2CA1BBCF68551BA"/>
    <w:rsid w:val="00D41A90"/>
  </w:style>
  <w:style w:type="paragraph" w:customStyle="1" w:styleId="BB4D6F771A79407194C7B83AD48BFA94">
    <w:name w:val="BB4D6F771A79407194C7B83AD48BFA94"/>
    <w:rsid w:val="00D41A90"/>
  </w:style>
  <w:style w:type="paragraph" w:customStyle="1" w:styleId="CA6EC4360BE340E3BB6F73F02B0E3072">
    <w:name w:val="CA6EC4360BE340E3BB6F73F02B0E3072"/>
    <w:rsid w:val="00D41A90"/>
  </w:style>
  <w:style w:type="paragraph" w:customStyle="1" w:styleId="483C1B2724AF45FBAA3EA7EFCEB53735">
    <w:name w:val="483C1B2724AF45FBAA3EA7EFCEB53735"/>
    <w:rsid w:val="00D41A90"/>
  </w:style>
  <w:style w:type="paragraph" w:customStyle="1" w:styleId="794AA6F731A84C08B48137B18E6ABD54">
    <w:name w:val="794AA6F731A84C08B48137B18E6ABD54"/>
    <w:rsid w:val="00D41A90"/>
  </w:style>
  <w:style w:type="paragraph" w:customStyle="1" w:styleId="C3EC1AED1F0041808657A4609FF55DA3">
    <w:name w:val="C3EC1AED1F0041808657A4609FF55DA3"/>
    <w:rsid w:val="00D41A90"/>
  </w:style>
  <w:style w:type="paragraph" w:customStyle="1" w:styleId="29571A198DEB44548462E583A5D1AD1D">
    <w:name w:val="29571A198DEB44548462E583A5D1AD1D"/>
    <w:rsid w:val="00D41A90"/>
  </w:style>
  <w:style w:type="paragraph" w:customStyle="1" w:styleId="572928F3077E434593E68F483E44ABB0">
    <w:name w:val="572928F3077E434593E68F483E44ABB0"/>
    <w:rsid w:val="00D41A90"/>
  </w:style>
  <w:style w:type="paragraph" w:customStyle="1" w:styleId="033C63A555C64AFCA6B68BF6E4A3374D">
    <w:name w:val="033C63A555C64AFCA6B68BF6E4A3374D"/>
    <w:rsid w:val="00D41A90"/>
  </w:style>
  <w:style w:type="paragraph" w:customStyle="1" w:styleId="DD466B5E792549218E92D2E111BB91F5">
    <w:name w:val="DD466B5E792549218E92D2E111BB91F5"/>
    <w:rsid w:val="00D41A90"/>
  </w:style>
  <w:style w:type="paragraph" w:customStyle="1" w:styleId="F02ED2A3A7DC4FCD870CCA508137DD8C">
    <w:name w:val="F02ED2A3A7DC4FCD870CCA508137DD8C"/>
    <w:rsid w:val="00D41A90"/>
  </w:style>
  <w:style w:type="paragraph" w:customStyle="1" w:styleId="5C0028147CD9477D94913018DBE3CB3D">
    <w:name w:val="5C0028147CD9477D94913018DBE3CB3D"/>
    <w:rsid w:val="00D41A90"/>
  </w:style>
  <w:style w:type="paragraph" w:customStyle="1" w:styleId="10AC5DF06CCB42C7B0BA6346368C953D">
    <w:name w:val="10AC5DF06CCB42C7B0BA6346368C953D"/>
    <w:rsid w:val="00D41A90"/>
  </w:style>
  <w:style w:type="paragraph" w:customStyle="1" w:styleId="01C93C80C9A14FDB814E03064B91861A">
    <w:name w:val="01C93C80C9A14FDB814E03064B91861A"/>
    <w:rsid w:val="00D41A90"/>
  </w:style>
  <w:style w:type="paragraph" w:customStyle="1" w:styleId="A11CFDCF67D5404E957054C45EBA2A05">
    <w:name w:val="A11CFDCF67D5404E957054C45EBA2A05"/>
    <w:rsid w:val="00D41A90"/>
  </w:style>
  <w:style w:type="paragraph" w:customStyle="1" w:styleId="7A0226B01C7E4BA28D5727DA350D76EA">
    <w:name w:val="7A0226B01C7E4BA28D5727DA350D76EA"/>
    <w:rsid w:val="00D41A90"/>
  </w:style>
  <w:style w:type="paragraph" w:customStyle="1" w:styleId="C83F3F87EEA9427898A5817D4C087121">
    <w:name w:val="C83F3F87EEA9427898A5817D4C087121"/>
    <w:rsid w:val="00D41A90"/>
  </w:style>
  <w:style w:type="paragraph" w:customStyle="1" w:styleId="966186FF2F13478086076FCC1EB5FCA0">
    <w:name w:val="966186FF2F13478086076FCC1EB5FCA0"/>
    <w:rsid w:val="00D41A90"/>
  </w:style>
  <w:style w:type="paragraph" w:customStyle="1" w:styleId="393048FCB8DD4169BB03F14B0A92AE1D">
    <w:name w:val="393048FCB8DD4169BB03F14B0A92AE1D"/>
    <w:rsid w:val="00D41A90"/>
  </w:style>
  <w:style w:type="paragraph" w:customStyle="1" w:styleId="535881740DAA488D9EBA24A394CB0425">
    <w:name w:val="535881740DAA488D9EBA24A394CB0425"/>
    <w:rsid w:val="00D41A90"/>
  </w:style>
  <w:style w:type="paragraph" w:customStyle="1" w:styleId="C36ED62BFB624863BAFE56BB1C88602A">
    <w:name w:val="C36ED62BFB624863BAFE56BB1C88602A"/>
    <w:rsid w:val="00D41A90"/>
  </w:style>
  <w:style w:type="paragraph" w:customStyle="1" w:styleId="5023A47B03434B338A5BBEAC7AF76AB3">
    <w:name w:val="5023A47B03434B338A5BBEAC7AF76AB3"/>
    <w:rsid w:val="00D41A90"/>
  </w:style>
  <w:style w:type="paragraph" w:customStyle="1" w:styleId="71C446E4A33042D289E837E48380B8BB">
    <w:name w:val="71C446E4A33042D289E837E48380B8BB"/>
    <w:rsid w:val="00D41A90"/>
  </w:style>
  <w:style w:type="paragraph" w:customStyle="1" w:styleId="4287FCBACFE749E983A7B3CF31F4DA36">
    <w:name w:val="4287FCBACFE749E983A7B3CF31F4DA36"/>
    <w:rsid w:val="00D41A90"/>
  </w:style>
  <w:style w:type="paragraph" w:customStyle="1" w:styleId="11503DAEAC3E4C44858B7428EE01BF45">
    <w:name w:val="11503DAEAC3E4C44858B7428EE01BF45"/>
    <w:rsid w:val="00D41A90"/>
  </w:style>
  <w:style w:type="paragraph" w:customStyle="1" w:styleId="2C01934FF22E4D6096FD5D810EBDAD32">
    <w:name w:val="2C01934FF22E4D6096FD5D810EBDAD32"/>
    <w:rsid w:val="00D41A90"/>
  </w:style>
  <w:style w:type="paragraph" w:customStyle="1" w:styleId="852A7F907B6041B0AE867276154BCD56">
    <w:name w:val="852A7F907B6041B0AE867276154BCD56"/>
    <w:rsid w:val="00D41A90"/>
  </w:style>
  <w:style w:type="paragraph" w:customStyle="1" w:styleId="E4886D02D3FD44FC875D8BD8D7B7060C">
    <w:name w:val="E4886D02D3FD44FC875D8BD8D7B7060C"/>
    <w:rsid w:val="00D41A90"/>
  </w:style>
  <w:style w:type="paragraph" w:customStyle="1" w:styleId="9D233A00FC024A6CAF1F99A817005A20">
    <w:name w:val="9D233A00FC024A6CAF1F99A817005A20"/>
    <w:rsid w:val="00D41A90"/>
  </w:style>
  <w:style w:type="paragraph" w:customStyle="1" w:styleId="775C7702B14C49429EE55F9F6AC1040B">
    <w:name w:val="775C7702B14C49429EE55F9F6AC1040B"/>
    <w:rsid w:val="00D41A90"/>
  </w:style>
  <w:style w:type="paragraph" w:customStyle="1" w:styleId="6CB4A2C2DC3A4167904F7487D639D76F">
    <w:name w:val="6CB4A2C2DC3A4167904F7487D639D76F"/>
    <w:rsid w:val="00D41A90"/>
  </w:style>
  <w:style w:type="paragraph" w:customStyle="1" w:styleId="C0A2A05D71724A59BE88CAC528267485">
    <w:name w:val="C0A2A05D71724A59BE88CAC528267485"/>
    <w:rsid w:val="00D41A90"/>
  </w:style>
  <w:style w:type="paragraph" w:customStyle="1" w:styleId="FD2C69A6D4694159A0E1069971A28856">
    <w:name w:val="FD2C69A6D4694159A0E1069971A28856"/>
    <w:rsid w:val="00D41A90"/>
  </w:style>
  <w:style w:type="paragraph" w:customStyle="1" w:styleId="11F6F8C4C02C49568AD0136C2A2F3ADD">
    <w:name w:val="11F6F8C4C02C49568AD0136C2A2F3ADD"/>
    <w:rsid w:val="00D41A90"/>
  </w:style>
  <w:style w:type="paragraph" w:customStyle="1" w:styleId="134A959410884BCAAE0140DD98864AE6">
    <w:name w:val="134A959410884BCAAE0140DD98864AE6"/>
    <w:rsid w:val="00D41A90"/>
  </w:style>
  <w:style w:type="paragraph" w:customStyle="1" w:styleId="55E9C00E17DB4BEB9DF9A2E50FD78890">
    <w:name w:val="55E9C00E17DB4BEB9DF9A2E50FD78890"/>
    <w:rsid w:val="00D41A90"/>
  </w:style>
  <w:style w:type="paragraph" w:customStyle="1" w:styleId="CF5A53F179F247F5BD334284BFC0660C">
    <w:name w:val="CF5A53F179F247F5BD334284BFC0660C"/>
    <w:rsid w:val="00D41A90"/>
  </w:style>
  <w:style w:type="paragraph" w:customStyle="1" w:styleId="F2EB61212F424EC59DB90A4B0DBBC05C">
    <w:name w:val="F2EB61212F424EC59DB90A4B0DBBC05C"/>
    <w:rsid w:val="00D41A90"/>
  </w:style>
  <w:style w:type="paragraph" w:customStyle="1" w:styleId="548CE0789D104D6F8EDA270DE6BE55CA">
    <w:name w:val="548CE0789D104D6F8EDA270DE6BE55CA"/>
    <w:rsid w:val="00D41A90"/>
  </w:style>
  <w:style w:type="paragraph" w:customStyle="1" w:styleId="8684A396B6F8404F9DBE7ABE300BFEF9">
    <w:name w:val="8684A396B6F8404F9DBE7ABE300BFEF9"/>
    <w:rsid w:val="00D41A90"/>
  </w:style>
  <w:style w:type="paragraph" w:customStyle="1" w:styleId="DB0966939F2B436C9C991E250846F5D7">
    <w:name w:val="DB0966939F2B436C9C991E250846F5D7"/>
    <w:rsid w:val="00D41A90"/>
  </w:style>
  <w:style w:type="paragraph" w:customStyle="1" w:styleId="DFE5704C81C84044A3F8F1DAEAFF7BC9">
    <w:name w:val="DFE5704C81C84044A3F8F1DAEAFF7BC9"/>
    <w:rsid w:val="00D41A90"/>
  </w:style>
  <w:style w:type="paragraph" w:customStyle="1" w:styleId="78344285C191418A82DF99750F675921">
    <w:name w:val="78344285C191418A82DF99750F675921"/>
    <w:rsid w:val="00D41A90"/>
  </w:style>
  <w:style w:type="paragraph" w:customStyle="1" w:styleId="E528234FF9354EF0B2BBDB079A115432">
    <w:name w:val="E528234FF9354EF0B2BBDB079A115432"/>
    <w:rsid w:val="00D41A90"/>
  </w:style>
  <w:style w:type="paragraph" w:customStyle="1" w:styleId="D3C95C7645884F4095B7BCBA503B27E5">
    <w:name w:val="D3C95C7645884F4095B7BCBA503B27E5"/>
    <w:rsid w:val="00D41A90"/>
  </w:style>
  <w:style w:type="paragraph" w:customStyle="1" w:styleId="2A678215907A45A3996C99B3EA47D7DF">
    <w:name w:val="2A678215907A45A3996C99B3EA47D7DF"/>
    <w:rsid w:val="00D41A90"/>
  </w:style>
  <w:style w:type="paragraph" w:customStyle="1" w:styleId="E10A69C980E24A6B817BFDD31A96BC24">
    <w:name w:val="E10A69C980E24A6B817BFDD31A96BC24"/>
    <w:rsid w:val="00D41A90"/>
  </w:style>
  <w:style w:type="paragraph" w:customStyle="1" w:styleId="545546A846B94E208A7E36A7A5F80514">
    <w:name w:val="545546A846B94E208A7E36A7A5F80514"/>
    <w:rsid w:val="00D41A90"/>
  </w:style>
  <w:style w:type="paragraph" w:customStyle="1" w:styleId="5E7A07D4BBF1483B886A0CDAD2853877">
    <w:name w:val="5E7A07D4BBF1483B886A0CDAD2853877"/>
    <w:rsid w:val="00D41A90"/>
  </w:style>
  <w:style w:type="paragraph" w:customStyle="1" w:styleId="36AA22593B114577B9E5BB6442482D4D">
    <w:name w:val="36AA22593B114577B9E5BB6442482D4D"/>
    <w:rsid w:val="00D41A90"/>
  </w:style>
  <w:style w:type="paragraph" w:customStyle="1" w:styleId="2AE07BD21DB348F3BFAECADBDB7FF343">
    <w:name w:val="2AE07BD21DB348F3BFAECADBDB7FF343"/>
    <w:rsid w:val="00D41A90"/>
  </w:style>
  <w:style w:type="paragraph" w:customStyle="1" w:styleId="78CE3BEA1EFB4766892BC1F14535E982">
    <w:name w:val="78CE3BEA1EFB4766892BC1F14535E982"/>
    <w:rsid w:val="00D41A90"/>
  </w:style>
  <w:style w:type="paragraph" w:customStyle="1" w:styleId="1D8BB8961BB34CBDA58F08A276B6437B">
    <w:name w:val="1D8BB8961BB34CBDA58F08A276B6437B"/>
    <w:rsid w:val="00D41A90"/>
  </w:style>
  <w:style w:type="paragraph" w:customStyle="1" w:styleId="D93980A81FEB4579B0DC2BF8D4B8DE81">
    <w:name w:val="D93980A81FEB4579B0DC2BF8D4B8DE81"/>
    <w:rsid w:val="00D41A90"/>
  </w:style>
  <w:style w:type="paragraph" w:customStyle="1" w:styleId="C5288FEE7A384A7FBE51DBFC5BD8E48F">
    <w:name w:val="C5288FEE7A384A7FBE51DBFC5BD8E48F"/>
    <w:rsid w:val="00D41A90"/>
  </w:style>
  <w:style w:type="paragraph" w:customStyle="1" w:styleId="FA93C591D63847D081933AFADBC778DC">
    <w:name w:val="FA93C591D63847D081933AFADBC778DC"/>
    <w:rsid w:val="00D41A90"/>
  </w:style>
  <w:style w:type="paragraph" w:customStyle="1" w:styleId="A8981638FFE24758BAFFEF800650112F">
    <w:name w:val="A8981638FFE24758BAFFEF800650112F"/>
    <w:rsid w:val="00D41A90"/>
  </w:style>
  <w:style w:type="paragraph" w:customStyle="1" w:styleId="96D3355D444A45FABE168AB9CE25BE73">
    <w:name w:val="96D3355D444A45FABE168AB9CE25BE73"/>
    <w:rsid w:val="00D41A90"/>
  </w:style>
  <w:style w:type="paragraph" w:customStyle="1" w:styleId="AB3858206B464A2FA570506412638462">
    <w:name w:val="AB3858206B464A2FA570506412638462"/>
    <w:rsid w:val="00D41A90"/>
  </w:style>
  <w:style w:type="paragraph" w:customStyle="1" w:styleId="6C02CF2327D543058B3B3C4937BB22F0">
    <w:name w:val="6C02CF2327D543058B3B3C4937BB22F0"/>
    <w:rsid w:val="00D41A90"/>
  </w:style>
  <w:style w:type="paragraph" w:customStyle="1" w:styleId="CEE05731C8A14F65AF0435CF9F61829F">
    <w:name w:val="CEE05731C8A14F65AF0435CF9F61829F"/>
    <w:rsid w:val="00D41A90"/>
  </w:style>
  <w:style w:type="paragraph" w:customStyle="1" w:styleId="F40057EB0AC84ECB9328667FF3E98C66">
    <w:name w:val="F40057EB0AC84ECB9328667FF3E98C66"/>
    <w:rsid w:val="00D41A90"/>
  </w:style>
  <w:style w:type="paragraph" w:customStyle="1" w:styleId="3C2840F1F2D54D088CF0202310D6D448">
    <w:name w:val="3C2840F1F2D54D088CF0202310D6D448"/>
    <w:rsid w:val="00D41A90"/>
  </w:style>
  <w:style w:type="paragraph" w:customStyle="1" w:styleId="E4961931F6484ED8B6171B85E6F5B98F">
    <w:name w:val="E4961931F6484ED8B6171B85E6F5B98F"/>
    <w:rsid w:val="00D41A90"/>
  </w:style>
  <w:style w:type="paragraph" w:customStyle="1" w:styleId="4D1A4B4CD45348B8A6A03DF57EB6F7A8">
    <w:name w:val="4D1A4B4CD45348B8A6A03DF57EB6F7A8"/>
    <w:rsid w:val="00D41A90"/>
  </w:style>
  <w:style w:type="paragraph" w:customStyle="1" w:styleId="77AEF86DE40647E1AE60CAD4A6768493">
    <w:name w:val="77AEF86DE40647E1AE60CAD4A6768493"/>
    <w:rsid w:val="00D41A90"/>
  </w:style>
  <w:style w:type="paragraph" w:customStyle="1" w:styleId="E8B9697AFEDD48458362A1EC17897091">
    <w:name w:val="E8B9697AFEDD48458362A1EC17897091"/>
    <w:rsid w:val="00D41A90"/>
  </w:style>
  <w:style w:type="paragraph" w:customStyle="1" w:styleId="21B45D8664CA44E1BCF96723150F3E45">
    <w:name w:val="21B45D8664CA44E1BCF96723150F3E45"/>
    <w:rsid w:val="00D41A90"/>
  </w:style>
  <w:style w:type="paragraph" w:customStyle="1" w:styleId="30AFC5E42CAB45BBB384BE517342C91D">
    <w:name w:val="30AFC5E42CAB45BBB384BE517342C91D"/>
    <w:rsid w:val="00D41A90"/>
  </w:style>
  <w:style w:type="paragraph" w:customStyle="1" w:styleId="CD0898E069FC47528E141604A1B757AB">
    <w:name w:val="CD0898E069FC47528E141604A1B757AB"/>
    <w:rsid w:val="00D41A90"/>
  </w:style>
  <w:style w:type="paragraph" w:customStyle="1" w:styleId="804CB792711249B7801E0E3323511475">
    <w:name w:val="804CB792711249B7801E0E3323511475"/>
    <w:rsid w:val="00D41A90"/>
  </w:style>
  <w:style w:type="paragraph" w:customStyle="1" w:styleId="FBFC2827644B45AC9FB52B7D6B0D91C6">
    <w:name w:val="FBFC2827644B45AC9FB52B7D6B0D91C6"/>
    <w:rsid w:val="00D41A90"/>
  </w:style>
  <w:style w:type="paragraph" w:customStyle="1" w:styleId="0FF41004A2754F25ABFAEB881F70BEAA">
    <w:name w:val="0FF41004A2754F25ABFAEB881F70BEAA"/>
    <w:rsid w:val="00D41A90"/>
  </w:style>
  <w:style w:type="paragraph" w:customStyle="1" w:styleId="2E8874A05E2945A39E6AF7523941C057">
    <w:name w:val="2E8874A05E2945A39E6AF7523941C057"/>
    <w:rsid w:val="00D41A90"/>
  </w:style>
  <w:style w:type="paragraph" w:customStyle="1" w:styleId="9397C614B85546BDB220AC284DBD1DA1">
    <w:name w:val="9397C614B85546BDB220AC284DBD1DA1"/>
    <w:rsid w:val="00D41A90"/>
  </w:style>
  <w:style w:type="paragraph" w:customStyle="1" w:styleId="17D4A29D8557416F95A1DD4CC54ADB86">
    <w:name w:val="17D4A29D8557416F95A1DD4CC54ADB86"/>
    <w:rsid w:val="00D41A90"/>
  </w:style>
  <w:style w:type="paragraph" w:customStyle="1" w:styleId="AE583EBFC429412CA9A4C0EA3A25F900">
    <w:name w:val="AE583EBFC429412CA9A4C0EA3A25F900"/>
    <w:rsid w:val="00D41A90"/>
  </w:style>
  <w:style w:type="paragraph" w:customStyle="1" w:styleId="895F8E21F47B41EB898950FDB1BCECC6">
    <w:name w:val="895F8E21F47B41EB898950FDB1BCECC6"/>
    <w:rsid w:val="00D41A90"/>
  </w:style>
  <w:style w:type="paragraph" w:customStyle="1" w:styleId="80BAF48B62A342DFB874E6B3887F0F62">
    <w:name w:val="80BAF48B62A342DFB874E6B3887F0F62"/>
    <w:rsid w:val="00D41A90"/>
  </w:style>
  <w:style w:type="paragraph" w:customStyle="1" w:styleId="8BCBB55957A7448B99D5F03BC5E8EEC8">
    <w:name w:val="8BCBB55957A7448B99D5F03BC5E8EEC8"/>
    <w:rsid w:val="00D41A90"/>
  </w:style>
  <w:style w:type="paragraph" w:customStyle="1" w:styleId="00D2555779B14C61BDC83062325F9EE3">
    <w:name w:val="00D2555779B14C61BDC83062325F9EE3"/>
    <w:rsid w:val="00D41A90"/>
  </w:style>
  <w:style w:type="paragraph" w:customStyle="1" w:styleId="A706BCD812A4438BA8EDD6E77B2B3096">
    <w:name w:val="A706BCD812A4438BA8EDD6E77B2B3096"/>
    <w:rsid w:val="00D41A90"/>
  </w:style>
  <w:style w:type="paragraph" w:customStyle="1" w:styleId="C8F116FECAD44332A7F0F642D62DD774">
    <w:name w:val="C8F116FECAD44332A7F0F642D62DD774"/>
    <w:rsid w:val="00D41A90"/>
  </w:style>
  <w:style w:type="paragraph" w:customStyle="1" w:styleId="CEFA390083E4469991AC9DB19243C6D0">
    <w:name w:val="CEFA390083E4469991AC9DB19243C6D0"/>
    <w:rsid w:val="00D41A90"/>
  </w:style>
  <w:style w:type="paragraph" w:customStyle="1" w:styleId="A75CF7D81DDF42BDB0F18D27E7CA6877">
    <w:name w:val="A75CF7D81DDF42BDB0F18D27E7CA6877"/>
    <w:rsid w:val="00D41A90"/>
  </w:style>
  <w:style w:type="paragraph" w:customStyle="1" w:styleId="3370B207DB7C4948B3C3221DFB825AA9">
    <w:name w:val="3370B207DB7C4948B3C3221DFB825AA9"/>
    <w:rsid w:val="00D41A90"/>
  </w:style>
  <w:style w:type="paragraph" w:customStyle="1" w:styleId="0D7137B786F24FFDAA279E239B5645A9">
    <w:name w:val="0D7137B786F24FFDAA279E239B5645A9"/>
    <w:rsid w:val="00D41A90"/>
  </w:style>
  <w:style w:type="paragraph" w:customStyle="1" w:styleId="3859D0BD7EA44EB3906E849BA948A170">
    <w:name w:val="3859D0BD7EA44EB3906E849BA948A170"/>
    <w:rsid w:val="00D41A90"/>
  </w:style>
  <w:style w:type="paragraph" w:customStyle="1" w:styleId="E577F7D58F1D45078F24DD68DA609586">
    <w:name w:val="E577F7D58F1D45078F24DD68DA609586"/>
    <w:rsid w:val="00D41A90"/>
  </w:style>
  <w:style w:type="paragraph" w:customStyle="1" w:styleId="C2B66BBA658F44229A7B97D294EA3C9F">
    <w:name w:val="C2B66BBA658F44229A7B97D294EA3C9F"/>
    <w:rsid w:val="00D41A90"/>
  </w:style>
  <w:style w:type="paragraph" w:customStyle="1" w:styleId="50FAF94254BD424A9BE8DC29F91BFA02">
    <w:name w:val="50FAF94254BD424A9BE8DC29F91BFA02"/>
    <w:rsid w:val="00D41A90"/>
  </w:style>
  <w:style w:type="paragraph" w:customStyle="1" w:styleId="19B08F3D549245AA8317A42DCB22DEA7">
    <w:name w:val="19B08F3D549245AA8317A42DCB22DEA7"/>
    <w:rsid w:val="00D41A90"/>
  </w:style>
  <w:style w:type="paragraph" w:customStyle="1" w:styleId="E7213AF4ED2B4632887A306B0954DEFA">
    <w:name w:val="E7213AF4ED2B4632887A306B0954DEFA"/>
    <w:rsid w:val="00D41A90"/>
  </w:style>
  <w:style w:type="paragraph" w:customStyle="1" w:styleId="5D39FEE95D2B4C60A1CF95C2EF21122C">
    <w:name w:val="5D39FEE95D2B4C60A1CF95C2EF21122C"/>
    <w:rsid w:val="00D41A90"/>
  </w:style>
  <w:style w:type="paragraph" w:customStyle="1" w:styleId="A6A1416B68CA43599322B813E8254C0D">
    <w:name w:val="A6A1416B68CA43599322B813E8254C0D"/>
    <w:rsid w:val="00D41A90"/>
  </w:style>
  <w:style w:type="paragraph" w:customStyle="1" w:styleId="A36FDBF1387C4F979375C79003C70EC3">
    <w:name w:val="A36FDBF1387C4F979375C79003C70EC3"/>
    <w:rsid w:val="00D41A90"/>
  </w:style>
  <w:style w:type="paragraph" w:customStyle="1" w:styleId="FEDEBD72ADB14E70A6DA29A61C3481D1">
    <w:name w:val="FEDEBD72ADB14E70A6DA29A61C3481D1"/>
    <w:rsid w:val="00D41A90"/>
  </w:style>
  <w:style w:type="paragraph" w:customStyle="1" w:styleId="3B6229FF8049429BADA1F744487EAEF7">
    <w:name w:val="3B6229FF8049429BADA1F744487EAEF7"/>
    <w:rsid w:val="00D41A90"/>
  </w:style>
  <w:style w:type="paragraph" w:customStyle="1" w:styleId="15977E70E8414D129B2A190A3DB3FF3F">
    <w:name w:val="15977E70E8414D129B2A190A3DB3FF3F"/>
    <w:rsid w:val="00D41A90"/>
  </w:style>
  <w:style w:type="paragraph" w:customStyle="1" w:styleId="BA4D7743D0CE4ED4B72F42EC9C9809CB">
    <w:name w:val="BA4D7743D0CE4ED4B72F42EC9C9809CB"/>
    <w:rsid w:val="00D41A90"/>
  </w:style>
  <w:style w:type="paragraph" w:customStyle="1" w:styleId="3F33D3655CC04C38B4319FB7302D3787">
    <w:name w:val="3F33D3655CC04C38B4319FB7302D3787"/>
    <w:rsid w:val="00D41A90"/>
  </w:style>
  <w:style w:type="paragraph" w:customStyle="1" w:styleId="8E3EB837EF3745F98CFC51A3CADAA95E">
    <w:name w:val="8E3EB837EF3745F98CFC51A3CADAA95E"/>
    <w:rsid w:val="00D41A90"/>
  </w:style>
  <w:style w:type="paragraph" w:customStyle="1" w:styleId="A0A9A3E4C4734973A4B1BE4A3D59E6FF">
    <w:name w:val="A0A9A3E4C4734973A4B1BE4A3D59E6FF"/>
    <w:rsid w:val="00D41A90"/>
  </w:style>
  <w:style w:type="paragraph" w:customStyle="1" w:styleId="F71E0124E10C40A8A0EAADD372EFCB6D">
    <w:name w:val="F71E0124E10C40A8A0EAADD372EFCB6D"/>
    <w:rsid w:val="00D41A90"/>
  </w:style>
  <w:style w:type="paragraph" w:customStyle="1" w:styleId="4B373836D9E74932BA4098D7AF473876">
    <w:name w:val="4B373836D9E74932BA4098D7AF473876"/>
    <w:rsid w:val="00D41A90"/>
  </w:style>
  <w:style w:type="paragraph" w:customStyle="1" w:styleId="7BEFC46BCEA44974AA0609157AF443E2">
    <w:name w:val="7BEFC46BCEA44974AA0609157AF443E2"/>
    <w:rsid w:val="00D41A90"/>
  </w:style>
  <w:style w:type="paragraph" w:customStyle="1" w:styleId="576FC978F82142D793CF1D7E3A3CCC4E">
    <w:name w:val="576FC978F82142D793CF1D7E3A3CCC4E"/>
    <w:rsid w:val="00D41A90"/>
  </w:style>
  <w:style w:type="paragraph" w:customStyle="1" w:styleId="9D25875B6CB740859317CFC875E71205">
    <w:name w:val="9D25875B6CB740859317CFC875E71205"/>
    <w:rsid w:val="00D41A90"/>
  </w:style>
  <w:style w:type="paragraph" w:customStyle="1" w:styleId="2B3F008D259E4C62B992D670D88E5336">
    <w:name w:val="2B3F008D259E4C62B992D670D88E5336"/>
    <w:rsid w:val="00D41A90"/>
  </w:style>
  <w:style w:type="paragraph" w:customStyle="1" w:styleId="FB2A1B5C8142466AAFB86D503BE26C00">
    <w:name w:val="FB2A1B5C8142466AAFB86D503BE26C00"/>
    <w:rsid w:val="00D41A90"/>
  </w:style>
  <w:style w:type="paragraph" w:customStyle="1" w:styleId="281FE6B64EC545A1B0D6DAE8AD77EC26">
    <w:name w:val="281FE6B64EC545A1B0D6DAE8AD77EC26"/>
    <w:rsid w:val="00D41A90"/>
  </w:style>
  <w:style w:type="paragraph" w:customStyle="1" w:styleId="5278BBA1F74449DE9F70ADC8D62FD9F8">
    <w:name w:val="5278BBA1F74449DE9F70ADC8D62FD9F8"/>
    <w:rsid w:val="00D41A90"/>
  </w:style>
  <w:style w:type="paragraph" w:customStyle="1" w:styleId="AC19278BAA104044863BC863C4C25BB9">
    <w:name w:val="AC19278BAA104044863BC863C4C25BB9"/>
    <w:rsid w:val="00D41A90"/>
  </w:style>
  <w:style w:type="paragraph" w:customStyle="1" w:styleId="9DD5F4066A7E4102A974D082DDBCFCE6">
    <w:name w:val="9DD5F4066A7E4102A974D082DDBCFCE6"/>
    <w:rsid w:val="00D41A90"/>
  </w:style>
  <w:style w:type="paragraph" w:customStyle="1" w:styleId="42217DBA20E84EB484717E879CC341A2">
    <w:name w:val="42217DBA20E84EB484717E879CC341A2"/>
    <w:rsid w:val="00D41A90"/>
  </w:style>
  <w:style w:type="paragraph" w:customStyle="1" w:styleId="92D6CE79B9394444BF21ECF15673655D">
    <w:name w:val="92D6CE79B9394444BF21ECF15673655D"/>
    <w:rsid w:val="00D41A90"/>
  </w:style>
  <w:style w:type="paragraph" w:customStyle="1" w:styleId="5B3D31B22662416687134DB9A9CD9DEE">
    <w:name w:val="5B3D31B22662416687134DB9A9CD9DEE"/>
    <w:rsid w:val="00D41A90"/>
  </w:style>
  <w:style w:type="paragraph" w:customStyle="1" w:styleId="AE9012C29D64411BAAE82B5328833873">
    <w:name w:val="AE9012C29D64411BAAE82B5328833873"/>
    <w:rsid w:val="00D41A90"/>
  </w:style>
  <w:style w:type="paragraph" w:customStyle="1" w:styleId="08AC7D41FAA946C98EF36B309CA89A1F">
    <w:name w:val="08AC7D41FAA946C98EF36B309CA89A1F"/>
    <w:rsid w:val="00D41A90"/>
  </w:style>
  <w:style w:type="paragraph" w:customStyle="1" w:styleId="A5AC009287094E0ABE7E3F9AABA6A040">
    <w:name w:val="A5AC009287094E0ABE7E3F9AABA6A040"/>
    <w:rsid w:val="00D41A90"/>
  </w:style>
  <w:style w:type="paragraph" w:customStyle="1" w:styleId="1068B1AA66384C1B8986901ACA5AFC27">
    <w:name w:val="1068B1AA66384C1B8986901ACA5AFC27"/>
    <w:rsid w:val="00D41A90"/>
  </w:style>
  <w:style w:type="paragraph" w:customStyle="1" w:styleId="4B249313783F44D7BC26831D14A922AC">
    <w:name w:val="4B249313783F44D7BC26831D14A922AC"/>
    <w:rsid w:val="00D41A90"/>
  </w:style>
  <w:style w:type="paragraph" w:customStyle="1" w:styleId="0C37E6FA52C148979EC059E2BE48B90A">
    <w:name w:val="0C37E6FA52C148979EC059E2BE48B90A"/>
    <w:rsid w:val="00D41A90"/>
  </w:style>
  <w:style w:type="paragraph" w:customStyle="1" w:styleId="BADC022B1D70402FB2C200E46EC31838">
    <w:name w:val="BADC022B1D70402FB2C200E46EC31838"/>
    <w:rsid w:val="00D41A90"/>
  </w:style>
  <w:style w:type="paragraph" w:customStyle="1" w:styleId="FDA4465BBB6344ACA210FCFBA312FD8F">
    <w:name w:val="FDA4465BBB6344ACA210FCFBA312FD8F"/>
    <w:rsid w:val="00D41A90"/>
  </w:style>
  <w:style w:type="paragraph" w:customStyle="1" w:styleId="C73A28B0833245B89BBE42E4987E8AB7">
    <w:name w:val="C73A28B0833245B89BBE42E4987E8AB7"/>
    <w:rsid w:val="00D41A90"/>
  </w:style>
  <w:style w:type="paragraph" w:customStyle="1" w:styleId="1B4A29AFD1E549D699264D9F7D0D9768">
    <w:name w:val="1B4A29AFD1E549D699264D9F7D0D9768"/>
    <w:rsid w:val="00D41A90"/>
  </w:style>
  <w:style w:type="paragraph" w:customStyle="1" w:styleId="3F45469A914F45F391C28156B7EF56AA">
    <w:name w:val="3F45469A914F45F391C28156B7EF56AA"/>
    <w:rsid w:val="00D41A90"/>
  </w:style>
  <w:style w:type="paragraph" w:customStyle="1" w:styleId="BBF4486D74494F96B4B860AA188120E6">
    <w:name w:val="BBF4486D74494F96B4B860AA188120E6"/>
    <w:rsid w:val="00D41A90"/>
  </w:style>
  <w:style w:type="paragraph" w:customStyle="1" w:styleId="76CAC7A5CF4F409CB47982BEAA552239">
    <w:name w:val="76CAC7A5CF4F409CB47982BEAA552239"/>
    <w:rsid w:val="00D41A90"/>
  </w:style>
  <w:style w:type="paragraph" w:customStyle="1" w:styleId="A814F1CBC58340569BF8236097F29A5D">
    <w:name w:val="A814F1CBC58340569BF8236097F29A5D"/>
    <w:rsid w:val="00D41A90"/>
  </w:style>
  <w:style w:type="paragraph" w:customStyle="1" w:styleId="D50D95CDA28A441DA50B8FE42C842266">
    <w:name w:val="D50D95CDA28A441DA50B8FE42C842266"/>
    <w:rsid w:val="00D41A90"/>
  </w:style>
  <w:style w:type="paragraph" w:customStyle="1" w:styleId="4483CA573AB84B9EA6C2A451CF3216AB">
    <w:name w:val="4483CA573AB84B9EA6C2A451CF3216AB"/>
    <w:rsid w:val="00D41A90"/>
  </w:style>
  <w:style w:type="paragraph" w:customStyle="1" w:styleId="F84AD2C16D164BA58F3715722B9AFF04">
    <w:name w:val="F84AD2C16D164BA58F3715722B9AFF04"/>
    <w:rsid w:val="00D41A90"/>
  </w:style>
  <w:style w:type="paragraph" w:customStyle="1" w:styleId="2600310566404D1692C7D35C4F5744A1">
    <w:name w:val="2600310566404D1692C7D35C4F5744A1"/>
    <w:rsid w:val="00D41A90"/>
  </w:style>
  <w:style w:type="paragraph" w:customStyle="1" w:styleId="F78433679ECA4817AE623CB8C7A89851">
    <w:name w:val="F78433679ECA4817AE623CB8C7A89851"/>
    <w:rsid w:val="00D41A90"/>
  </w:style>
  <w:style w:type="paragraph" w:customStyle="1" w:styleId="7D07AB2DA96F4555B60C1085F285C273">
    <w:name w:val="7D07AB2DA96F4555B60C1085F285C273"/>
    <w:rsid w:val="00D41A90"/>
  </w:style>
  <w:style w:type="paragraph" w:customStyle="1" w:styleId="BB6A298DC0BA456D9711B5290E20A23C">
    <w:name w:val="BB6A298DC0BA456D9711B5290E20A23C"/>
    <w:rsid w:val="00D41A90"/>
  </w:style>
  <w:style w:type="paragraph" w:customStyle="1" w:styleId="6BA534E520004A3484FE5D08DB381F3A">
    <w:name w:val="6BA534E520004A3484FE5D08DB381F3A"/>
    <w:rsid w:val="00D41A90"/>
  </w:style>
  <w:style w:type="paragraph" w:customStyle="1" w:styleId="8B14ED412EAC403A8C32E1C2307AF35C">
    <w:name w:val="8B14ED412EAC403A8C32E1C2307AF35C"/>
    <w:rsid w:val="00D41A90"/>
  </w:style>
  <w:style w:type="paragraph" w:customStyle="1" w:styleId="1794CEABE2874B0BB997BB62E4E0004A">
    <w:name w:val="1794CEABE2874B0BB997BB62E4E0004A"/>
    <w:rsid w:val="00D41A90"/>
  </w:style>
  <w:style w:type="paragraph" w:customStyle="1" w:styleId="F121CA0856D64197927EBD601A0A5C5B">
    <w:name w:val="F121CA0856D64197927EBD601A0A5C5B"/>
    <w:rsid w:val="00D41A90"/>
  </w:style>
  <w:style w:type="paragraph" w:customStyle="1" w:styleId="5C04F71D6991478EB7E22BDAC8169355">
    <w:name w:val="5C04F71D6991478EB7E22BDAC8169355"/>
    <w:rsid w:val="00D41A90"/>
  </w:style>
  <w:style w:type="paragraph" w:customStyle="1" w:styleId="5F0FE550CC2340B3B8185BB30B019315">
    <w:name w:val="5F0FE550CC2340B3B8185BB30B019315"/>
    <w:rsid w:val="00D41A90"/>
  </w:style>
  <w:style w:type="paragraph" w:customStyle="1" w:styleId="5EA3AB9B13D24829B46337B6D72E210B">
    <w:name w:val="5EA3AB9B13D24829B46337B6D72E210B"/>
    <w:rsid w:val="00D41A90"/>
  </w:style>
  <w:style w:type="paragraph" w:customStyle="1" w:styleId="C9A4E17A159F4BEAA00ED8228DDBDF17">
    <w:name w:val="C9A4E17A159F4BEAA00ED8228DDBDF17"/>
    <w:rsid w:val="00D41A90"/>
  </w:style>
  <w:style w:type="paragraph" w:customStyle="1" w:styleId="52548EDA08AE493899AFF7B9BCDDBD74">
    <w:name w:val="52548EDA08AE493899AFF7B9BCDDBD74"/>
    <w:rsid w:val="00D41A90"/>
  </w:style>
  <w:style w:type="paragraph" w:customStyle="1" w:styleId="23A7A98D717243DB9BAD2D1A98B2F7EF">
    <w:name w:val="23A7A98D717243DB9BAD2D1A98B2F7EF"/>
    <w:rsid w:val="00D41A90"/>
  </w:style>
  <w:style w:type="paragraph" w:customStyle="1" w:styleId="77E7A3D425D54F228079885241FDE52B">
    <w:name w:val="77E7A3D425D54F228079885241FDE52B"/>
    <w:rsid w:val="00D41A90"/>
  </w:style>
  <w:style w:type="paragraph" w:customStyle="1" w:styleId="A5F8AA49FA404DA080D5F0DC579AA362">
    <w:name w:val="A5F8AA49FA404DA080D5F0DC579AA362"/>
    <w:rsid w:val="00D41A90"/>
  </w:style>
  <w:style w:type="paragraph" w:customStyle="1" w:styleId="F51218CA8DD3407AA1F832C5F81036FE">
    <w:name w:val="F51218CA8DD3407AA1F832C5F81036FE"/>
    <w:rsid w:val="00D41A90"/>
  </w:style>
  <w:style w:type="paragraph" w:customStyle="1" w:styleId="003DC7370F37428F9F846FB16D392F90">
    <w:name w:val="003DC7370F37428F9F846FB16D392F90"/>
    <w:rsid w:val="00D41A90"/>
  </w:style>
  <w:style w:type="paragraph" w:customStyle="1" w:styleId="6EF2D7B980364A91B81F74BAF82297D1">
    <w:name w:val="6EF2D7B980364A91B81F74BAF82297D1"/>
    <w:rsid w:val="00D41A90"/>
  </w:style>
  <w:style w:type="paragraph" w:customStyle="1" w:styleId="3648C3E0B42F4D86BAB0533C1DA4FBE8">
    <w:name w:val="3648C3E0B42F4D86BAB0533C1DA4FBE8"/>
    <w:rsid w:val="00D41A90"/>
  </w:style>
  <w:style w:type="paragraph" w:customStyle="1" w:styleId="A681B703DA65444091D72179CAF5A522">
    <w:name w:val="A681B703DA65444091D72179CAF5A522"/>
    <w:rsid w:val="00D41A90"/>
  </w:style>
  <w:style w:type="paragraph" w:customStyle="1" w:styleId="B200929922B64EF599710E9A49306C95">
    <w:name w:val="B200929922B64EF599710E9A49306C95"/>
    <w:rsid w:val="00D41A90"/>
  </w:style>
  <w:style w:type="paragraph" w:customStyle="1" w:styleId="B36B2DC357B04D318B5E3DD20B43349C">
    <w:name w:val="B36B2DC357B04D318B5E3DD20B43349C"/>
    <w:rsid w:val="00D41A90"/>
  </w:style>
  <w:style w:type="paragraph" w:customStyle="1" w:styleId="5EED68D4176F47B5A3FCA8301472AEF8">
    <w:name w:val="5EED68D4176F47B5A3FCA8301472AEF8"/>
    <w:rsid w:val="00D41A90"/>
  </w:style>
  <w:style w:type="paragraph" w:customStyle="1" w:styleId="471ED78736704A30906411C156CE84F8">
    <w:name w:val="471ED78736704A30906411C156CE84F8"/>
    <w:rsid w:val="00D41A90"/>
  </w:style>
  <w:style w:type="paragraph" w:customStyle="1" w:styleId="D5B80DF25AB349659FB1B5F389329987">
    <w:name w:val="D5B80DF25AB349659FB1B5F389329987"/>
    <w:rsid w:val="00D41A90"/>
  </w:style>
  <w:style w:type="paragraph" w:customStyle="1" w:styleId="56B27707B94E4116B8543E21086AE76E">
    <w:name w:val="56B27707B94E4116B8543E21086AE76E"/>
    <w:rsid w:val="00D41A90"/>
  </w:style>
  <w:style w:type="paragraph" w:customStyle="1" w:styleId="BBC9930CB5D941AA86A1251F4DE83FD1">
    <w:name w:val="BBC9930CB5D941AA86A1251F4DE83FD1"/>
    <w:rsid w:val="00D41A90"/>
  </w:style>
  <w:style w:type="paragraph" w:customStyle="1" w:styleId="CB18098EA5714B4AA5DCDDF3A62F884A">
    <w:name w:val="CB18098EA5714B4AA5DCDDF3A62F884A"/>
    <w:rsid w:val="00D41A90"/>
  </w:style>
  <w:style w:type="paragraph" w:customStyle="1" w:styleId="E9AF33299F714417A3CC41F3F496582A">
    <w:name w:val="E9AF33299F714417A3CC41F3F496582A"/>
    <w:rsid w:val="00D41A90"/>
  </w:style>
  <w:style w:type="paragraph" w:customStyle="1" w:styleId="90641B7AAE02470F9D9E91994FBA4AF8">
    <w:name w:val="90641B7AAE02470F9D9E91994FBA4AF8"/>
    <w:rsid w:val="00D41A90"/>
  </w:style>
  <w:style w:type="paragraph" w:customStyle="1" w:styleId="B14B942FE7DE480D9BF379B7C018A9F5">
    <w:name w:val="B14B942FE7DE480D9BF379B7C018A9F5"/>
    <w:rsid w:val="00D41A90"/>
  </w:style>
  <w:style w:type="paragraph" w:customStyle="1" w:styleId="DF66ADDBDAC94F20BB72BBEFAB88F3FF">
    <w:name w:val="DF66ADDBDAC94F20BB72BBEFAB88F3FF"/>
    <w:rsid w:val="00D41A90"/>
  </w:style>
  <w:style w:type="paragraph" w:customStyle="1" w:styleId="C10F9D77BC904F4588201AB566802DCF">
    <w:name w:val="C10F9D77BC904F4588201AB566802DCF"/>
    <w:rsid w:val="00D41A90"/>
  </w:style>
  <w:style w:type="paragraph" w:customStyle="1" w:styleId="2C6E46B0B0CC4CB58A3ADAA185D5F11D">
    <w:name w:val="2C6E46B0B0CC4CB58A3ADAA185D5F11D"/>
    <w:rsid w:val="00D41A90"/>
  </w:style>
  <w:style w:type="paragraph" w:customStyle="1" w:styleId="F8E64A5DD8FC4770B3DD6465770BE760">
    <w:name w:val="F8E64A5DD8FC4770B3DD6465770BE760"/>
    <w:rsid w:val="00D41A90"/>
  </w:style>
  <w:style w:type="paragraph" w:customStyle="1" w:styleId="D8F83102728441CCBEF2DE9788DB92C0">
    <w:name w:val="D8F83102728441CCBEF2DE9788DB92C0"/>
    <w:rsid w:val="00D41A90"/>
  </w:style>
  <w:style w:type="paragraph" w:customStyle="1" w:styleId="BFD0DFCDD0D042ADA9D5FE555A752F1E">
    <w:name w:val="BFD0DFCDD0D042ADA9D5FE555A752F1E"/>
    <w:rsid w:val="00D41A90"/>
  </w:style>
  <w:style w:type="paragraph" w:customStyle="1" w:styleId="702DBCE48CD44930904C9EBF279B3990">
    <w:name w:val="702DBCE48CD44930904C9EBF279B3990"/>
    <w:rsid w:val="00D41A90"/>
  </w:style>
  <w:style w:type="paragraph" w:customStyle="1" w:styleId="4926F796A63D4711B0BF43ECBE636E88">
    <w:name w:val="4926F796A63D4711B0BF43ECBE636E88"/>
    <w:rsid w:val="00D41A90"/>
  </w:style>
  <w:style w:type="paragraph" w:customStyle="1" w:styleId="F334893A9779407E8D2A0F65AC79C541">
    <w:name w:val="F334893A9779407E8D2A0F65AC79C541"/>
    <w:rsid w:val="00D41A90"/>
  </w:style>
  <w:style w:type="paragraph" w:customStyle="1" w:styleId="D746146FA9744FBE9879D29E3315C136">
    <w:name w:val="D746146FA9744FBE9879D29E3315C136"/>
    <w:rsid w:val="00D41A90"/>
  </w:style>
  <w:style w:type="paragraph" w:customStyle="1" w:styleId="21E5E583BEAC4EA3B9EC17F4718DC01B">
    <w:name w:val="21E5E583BEAC4EA3B9EC17F4718DC01B"/>
    <w:rsid w:val="00D41A90"/>
  </w:style>
  <w:style w:type="paragraph" w:customStyle="1" w:styleId="7B77DCEE986A49148D8F9C15346D9E1B">
    <w:name w:val="7B77DCEE986A49148D8F9C15346D9E1B"/>
    <w:rsid w:val="00D41A90"/>
  </w:style>
  <w:style w:type="paragraph" w:customStyle="1" w:styleId="A3C6D2547A1145ADB71B8D5710F78429">
    <w:name w:val="A3C6D2547A1145ADB71B8D5710F78429"/>
    <w:rsid w:val="00D41A90"/>
  </w:style>
  <w:style w:type="paragraph" w:customStyle="1" w:styleId="6F6136CC93CD4443A465CAAF1F842519">
    <w:name w:val="6F6136CC93CD4443A465CAAF1F842519"/>
    <w:rsid w:val="00D41A90"/>
  </w:style>
  <w:style w:type="paragraph" w:customStyle="1" w:styleId="FA7257C4C7BD4A9590C37B91B7ED4991">
    <w:name w:val="FA7257C4C7BD4A9590C37B91B7ED4991"/>
    <w:rsid w:val="00D41A90"/>
  </w:style>
  <w:style w:type="paragraph" w:customStyle="1" w:styleId="8E796F7777144067AC59AA9BBE944B95">
    <w:name w:val="8E796F7777144067AC59AA9BBE944B95"/>
    <w:rsid w:val="00D41A90"/>
  </w:style>
  <w:style w:type="paragraph" w:customStyle="1" w:styleId="FBC07E9193904E70AC5D46DB48EDDE0C">
    <w:name w:val="FBC07E9193904E70AC5D46DB48EDDE0C"/>
    <w:rsid w:val="00D41A90"/>
  </w:style>
  <w:style w:type="paragraph" w:customStyle="1" w:styleId="5470E45131384003BCB971E191805393">
    <w:name w:val="5470E45131384003BCB971E191805393"/>
    <w:rsid w:val="00D41A90"/>
  </w:style>
  <w:style w:type="paragraph" w:customStyle="1" w:styleId="175A583F2CE14E1498F2EBC5169481E8">
    <w:name w:val="175A583F2CE14E1498F2EBC5169481E8"/>
    <w:rsid w:val="00D41A90"/>
  </w:style>
  <w:style w:type="paragraph" w:customStyle="1" w:styleId="EA106A2A99404DFCACBDB691909B243E">
    <w:name w:val="EA106A2A99404DFCACBDB691909B243E"/>
    <w:rsid w:val="00D41A90"/>
  </w:style>
  <w:style w:type="paragraph" w:customStyle="1" w:styleId="5446939BA4074E25915A8C20232C63E2">
    <w:name w:val="5446939BA4074E25915A8C20232C63E2"/>
    <w:rsid w:val="00D41A90"/>
  </w:style>
  <w:style w:type="paragraph" w:customStyle="1" w:styleId="BA1C745333B64F11B98FD579D051377F">
    <w:name w:val="BA1C745333B64F11B98FD579D051377F"/>
    <w:rsid w:val="00D41A90"/>
  </w:style>
  <w:style w:type="paragraph" w:customStyle="1" w:styleId="5F2254BB285C4049B15DA1A1A5698258">
    <w:name w:val="5F2254BB285C4049B15DA1A1A5698258"/>
    <w:rsid w:val="00D41A90"/>
  </w:style>
  <w:style w:type="paragraph" w:customStyle="1" w:styleId="5B50C70722C145869979CD8BEEF6AFEA">
    <w:name w:val="5B50C70722C145869979CD8BEEF6AFEA"/>
    <w:rsid w:val="00D41A90"/>
  </w:style>
  <w:style w:type="paragraph" w:customStyle="1" w:styleId="C2A27EDCD688438FA3B3645CD0D612BE">
    <w:name w:val="C2A27EDCD688438FA3B3645CD0D612BE"/>
    <w:rsid w:val="00D41A90"/>
  </w:style>
  <w:style w:type="paragraph" w:customStyle="1" w:styleId="28DF3A614FEB49E5A3DDC4BF80D3826D">
    <w:name w:val="28DF3A614FEB49E5A3DDC4BF80D3826D"/>
    <w:rsid w:val="00D41A90"/>
  </w:style>
  <w:style w:type="paragraph" w:customStyle="1" w:styleId="422E361FF3A341FC97762F135232C342">
    <w:name w:val="422E361FF3A341FC97762F135232C342"/>
    <w:rsid w:val="00D41A90"/>
  </w:style>
  <w:style w:type="paragraph" w:customStyle="1" w:styleId="878C57D6157548C89DACC5D49D8E35CD">
    <w:name w:val="878C57D6157548C89DACC5D49D8E35CD"/>
    <w:rsid w:val="00D41A90"/>
  </w:style>
  <w:style w:type="paragraph" w:customStyle="1" w:styleId="E91C34F7011E48679CC4779D9C368AEF">
    <w:name w:val="E91C34F7011E48679CC4779D9C368AEF"/>
    <w:rsid w:val="00D41A90"/>
  </w:style>
  <w:style w:type="paragraph" w:customStyle="1" w:styleId="503EC1B4CA624B7F8D60720886DBD5AB">
    <w:name w:val="503EC1B4CA624B7F8D60720886DBD5AB"/>
    <w:rsid w:val="00D41A90"/>
  </w:style>
  <w:style w:type="paragraph" w:customStyle="1" w:styleId="9F453D937E7643E7A326D95BEE36C2C5">
    <w:name w:val="9F453D937E7643E7A326D95BEE36C2C5"/>
    <w:rsid w:val="00D41A90"/>
  </w:style>
  <w:style w:type="paragraph" w:customStyle="1" w:styleId="20D949584ED542DB807B408288B001C2">
    <w:name w:val="20D949584ED542DB807B408288B001C2"/>
    <w:rsid w:val="00D41A90"/>
  </w:style>
  <w:style w:type="paragraph" w:customStyle="1" w:styleId="199F47863B014EAABF60464B8FBA3070">
    <w:name w:val="199F47863B014EAABF60464B8FBA3070"/>
    <w:rsid w:val="00D41A90"/>
  </w:style>
  <w:style w:type="paragraph" w:customStyle="1" w:styleId="0280C1ED22AB48A695686441BEA1B97A">
    <w:name w:val="0280C1ED22AB48A695686441BEA1B97A"/>
    <w:rsid w:val="00D41A90"/>
  </w:style>
  <w:style w:type="paragraph" w:customStyle="1" w:styleId="92FDE86CE1134390B63FE7266FC53012">
    <w:name w:val="92FDE86CE1134390B63FE7266FC53012"/>
    <w:rsid w:val="00D41A90"/>
  </w:style>
  <w:style w:type="paragraph" w:customStyle="1" w:styleId="7C626D52D3454E02A88BA6020F9B6174">
    <w:name w:val="7C626D52D3454E02A88BA6020F9B6174"/>
    <w:rsid w:val="00D41A90"/>
  </w:style>
  <w:style w:type="paragraph" w:customStyle="1" w:styleId="B4298CB74C174016BDFD27C76D8BF334">
    <w:name w:val="B4298CB74C174016BDFD27C76D8BF334"/>
    <w:rsid w:val="00D41A90"/>
  </w:style>
  <w:style w:type="paragraph" w:customStyle="1" w:styleId="99438BBD6C7E4F0199D26FEA957B0196">
    <w:name w:val="99438BBD6C7E4F0199D26FEA957B0196"/>
    <w:rsid w:val="00D41A90"/>
  </w:style>
  <w:style w:type="paragraph" w:customStyle="1" w:styleId="A4FC5E22A79841F5B742F671E2EF7A45">
    <w:name w:val="A4FC5E22A79841F5B742F671E2EF7A45"/>
    <w:rsid w:val="00D41A90"/>
  </w:style>
  <w:style w:type="paragraph" w:customStyle="1" w:styleId="DD91A5769EFD4A25A84D86F52FDCF804">
    <w:name w:val="DD91A5769EFD4A25A84D86F52FDCF804"/>
    <w:rsid w:val="00D41A90"/>
  </w:style>
  <w:style w:type="paragraph" w:customStyle="1" w:styleId="4136D5B56C62485BBDF5D3BD000E9905">
    <w:name w:val="4136D5B56C62485BBDF5D3BD000E9905"/>
    <w:rsid w:val="00D41A90"/>
  </w:style>
  <w:style w:type="paragraph" w:customStyle="1" w:styleId="680934B0E6B74CA3999A7B124B5D253F">
    <w:name w:val="680934B0E6B74CA3999A7B124B5D253F"/>
    <w:rsid w:val="00D41A90"/>
  </w:style>
  <w:style w:type="paragraph" w:customStyle="1" w:styleId="91CC7555841D43A78C7C957A73652733">
    <w:name w:val="91CC7555841D43A78C7C957A73652733"/>
    <w:rsid w:val="00D41A90"/>
  </w:style>
  <w:style w:type="paragraph" w:customStyle="1" w:styleId="788AF83153E54D358AB7A60513E75A58">
    <w:name w:val="788AF83153E54D358AB7A60513E75A58"/>
    <w:rsid w:val="00D41A90"/>
  </w:style>
  <w:style w:type="paragraph" w:customStyle="1" w:styleId="6862E16846304CE5AE9A8DAF6A26C1CB">
    <w:name w:val="6862E16846304CE5AE9A8DAF6A26C1CB"/>
    <w:rsid w:val="00D41A90"/>
  </w:style>
  <w:style w:type="paragraph" w:customStyle="1" w:styleId="31D70EA74DA24E318AA8BE7D51CC4526">
    <w:name w:val="31D70EA74DA24E318AA8BE7D51CC4526"/>
    <w:rsid w:val="00D41A90"/>
  </w:style>
  <w:style w:type="paragraph" w:customStyle="1" w:styleId="8485C9B8D90749648A58AC65594DC927">
    <w:name w:val="8485C9B8D90749648A58AC65594DC927"/>
    <w:rsid w:val="00D41A90"/>
  </w:style>
  <w:style w:type="paragraph" w:customStyle="1" w:styleId="BE2A89727B8B4384BE183DC353EA31F8">
    <w:name w:val="BE2A89727B8B4384BE183DC353EA31F8"/>
    <w:rsid w:val="00D41A90"/>
  </w:style>
  <w:style w:type="paragraph" w:customStyle="1" w:styleId="C32FB7481CE74E9B9410AF57474311AD">
    <w:name w:val="C32FB7481CE74E9B9410AF57474311AD"/>
    <w:rsid w:val="00D41A90"/>
  </w:style>
  <w:style w:type="paragraph" w:customStyle="1" w:styleId="B355435EADFB472C9D2B152705A49AF6">
    <w:name w:val="B355435EADFB472C9D2B152705A49AF6"/>
    <w:rsid w:val="00D41A90"/>
  </w:style>
  <w:style w:type="paragraph" w:customStyle="1" w:styleId="45740180692D4610AC8F4CD9FA5FF2BB">
    <w:name w:val="45740180692D4610AC8F4CD9FA5FF2BB"/>
    <w:rsid w:val="00D41A90"/>
  </w:style>
  <w:style w:type="paragraph" w:customStyle="1" w:styleId="81627487E93241E5946E4811CA43660E">
    <w:name w:val="81627487E93241E5946E4811CA43660E"/>
    <w:rsid w:val="00D41A90"/>
  </w:style>
  <w:style w:type="paragraph" w:customStyle="1" w:styleId="EB81811895444EA1AEF602530A43B3E6">
    <w:name w:val="EB81811895444EA1AEF602530A43B3E6"/>
    <w:rsid w:val="00D41A90"/>
  </w:style>
  <w:style w:type="paragraph" w:customStyle="1" w:styleId="10849CFCC055424F9DAC0AB78BD9B4EF">
    <w:name w:val="10849CFCC055424F9DAC0AB78BD9B4EF"/>
    <w:rsid w:val="00D41A90"/>
  </w:style>
  <w:style w:type="paragraph" w:customStyle="1" w:styleId="573959ADF35A40E796A245C9455CCBBE">
    <w:name w:val="573959ADF35A40E796A245C9455CCBBE"/>
    <w:rsid w:val="00D41A90"/>
  </w:style>
  <w:style w:type="paragraph" w:customStyle="1" w:styleId="C9C9C097A55B449583CF754B170D226B">
    <w:name w:val="C9C9C097A55B449583CF754B170D226B"/>
    <w:rsid w:val="00D41A90"/>
  </w:style>
  <w:style w:type="paragraph" w:customStyle="1" w:styleId="1F3895D14E434B6D9BBB5F799A797BFE">
    <w:name w:val="1F3895D14E434B6D9BBB5F799A797BFE"/>
    <w:rsid w:val="00D41A90"/>
  </w:style>
  <w:style w:type="paragraph" w:customStyle="1" w:styleId="0A1FB963733541D3858074841575C2FE">
    <w:name w:val="0A1FB963733541D3858074841575C2FE"/>
    <w:rsid w:val="00D41A90"/>
  </w:style>
  <w:style w:type="paragraph" w:customStyle="1" w:styleId="62ADE609865644B28CAE3175600D3F13">
    <w:name w:val="62ADE609865644B28CAE3175600D3F13"/>
    <w:rsid w:val="00D41A90"/>
  </w:style>
  <w:style w:type="paragraph" w:customStyle="1" w:styleId="06D97B2D329747B694D975F596514DD4">
    <w:name w:val="06D97B2D329747B694D975F596514DD4"/>
    <w:rsid w:val="00D41A90"/>
  </w:style>
  <w:style w:type="paragraph" w:customStyle="1" w:styleId="EB9BFB6777124FE984087B9F5672F806">
    <w:name w:val="EB9BFB6777124FE984087B9F5672F806"/>
    <w:rsid w:val="00D41A90"/>
  </w:style>
  <w:style w:type="paragraph" w:customStyle="1" w:styleId="0B856DFE7A054209A2C66913119ED869">
    <w:name w:val="0B856DFE7A054209A2C66913119ED869"/>
    <w:rsid w:val="00D41A90"/>
  </w:style>
  <w:style w:type="paragraph" w:customStyle="1" w:styleId="9C090E13C06D48889D1A7EF569430CD8">
    <w:name w:val="9C090E13C06D48889D1A7EF569430CD8"/>
    <w:rsid w:val="00D41A90"/>
  </w:style>
  <w:style w:type="paragraph" w:customStyle="1" w:styleId="93E6D828496E4CE19E420E886B2A3C7D">
    <w:name w:val="93E6D828496E4CE19E420E886B2A3C7D"/>
    <w:rsid w:val="00D41A90"/>
  </w:style>
  <w:style w:type="paragraph" w:customStyle="1" w:styleId="7BDFF56125294F13BF49ECCE32E0CF1B">
    <w:name w:val="7BDFF56125294F13BF49ECCE32E0CF1B"/>
    <w:rsid w:val="00D41A90"/>
  </w:style>
  <w:style w:type="paragraph" w:customStyle="1" w:styleId="EC19A7F07C184D508BEC215D4D4AFA85">
    <w:name w:val="EC19A7F07C184D508BEC215D4D4AFA85"/>
    <w:rsid w:val="00D41A90"/>
  </w:style>
  <w:style w:type="paragraph" w:customStyle="1" w:styleId="D2BA489F227A445AA5D9CE1923127694">
    <w:name w:val="D2BA489F227A445AA5D9CE1923127694"/>
    <w:rsid w:val="00D41A90"/>
  </w:style>
  <w:style w:type="paragraph" w:customStyle="1" w:styleId="EE9D33109B3E46C4AD176FD1304B45A7">
    <w:name w:val="EE9D33109B3E46C4AD176FD1304B45A7"/>
    <w:rsid w:val="00D41A90"/>
  </w:style>
  <w:style w:type="paragraph" w:customStyle="1" w:styleId="476845FEE213421A9B7B9CD3931AEF9B">
    <w:name w:val="476845FEE213421A9B7B9CD3931AEF9B"/>
    <w:rsid w:val="00D41A90"/>
  </w:style>
  <w:style w:type="paragraph" w:customStyle="1" w:styleId="480CB0EA91A74FE4AC01E02EF8D2C3DF">
    <w:name w:val="480CB0EA91A74FE4AC01E02EF8D2C3DF"/>
    <w:rsid w:val="00D41A90"/>
  </w:style>
  <w:style w:type="paragraph" w:customStyle="1" w:styleId="F8AE33AC589A4F18800CBFE8CCC31F0B">
    <w:name w:val="F8AE33AC589A4F18800CBFE8CCC31F0B"/>
    <w:rsid w:val="00D41A90"/>
  </w:style>
  <w:style w:type="paragraph" w:customStyle="1" w:styleId="EDBF4C8B23F94F35A1680F1C9CF95FAC">
    <w:name w:val="EDBF4C8B23F94F35A1680F1C9CF95FAC"/>
    <w:rsid w:val="00D41A90"/>
  </w:style>
  <w:style w:type="paragraph" w:customStyle="1" w:styleId="BD007A7203904CD78110A1D3F8812673">
    <w:name w:val="BD007A7203904CD78110A1D3F8812673"/>
    <w:rsid w:val="00D41A90"/>
  </w:style>
  <w:style w:type="paragraph" w:customStyle="1" w:styleId="63BB89C8A7404689AC385FBCB5BD6E54">
    <w:name w:val="63BB89C8A7404689AC385FBCB5BD6E54"/>
    <w:rsid w:val="00D41A90"/>
  </w:style>
  <w:style w:type="paragraph" w:customStyle="1" w:styleId="C426268B0A0D48009A9B194AB64F6C61">
    <w:name w:val="C426268B0A0D48009A9B194AB64F6C61"/>
    <w:rsid w:val="00D41A90"/>
  </w:style>
  <w:style w:type="paragraph" w:customStyle="1" w:styleId="05D821AECC6845929F7FB82BB6BBE616">
    <w:name w:val="05D821AECC6845929F7FB82BB6BBE616"/>
    <w:rsid w:val="00D41A90"/>
  </w:style>
  <w:style w:type="paragraph" w:customStyle="1" w:styleId="8DBF13855AE54B4AB4881AC5A904980E">
    <w:name w:val="8DBF13855AE54B4AB4881AC5A904980E"/>
    <w:rsid w:val="00D41A90"/>
  </w:style>
  <w:style w:type="paragraph" w:customStyle="1" w:styleId="DA315B38099C4A3BA88D02890A2AAB9B">
    <w:name w:val="DA315B38099C4A3BA88D02890A2AAB9B"/>
    <w:rsid w:val="00D41A90"/>
  </w:style>
  <w:style w:type="paragraph" w:customStyle="1" w:styleId="B08EF9A9D3E5440EB50A6D4F07385027">
    <w:name w:val="B08EF9A9D3E5440EB50A6D4F07385027"/>
    <w:rsid w:val="00D41A90"/>
  </w:style>
  <w:style w:type="paragraph" w:customStyle="1" w:styleId="2D220B3032C0499D913F62D31EEEAA09">
    <w:name w:val="2D220B3032C0499D913F62D31EEEAA09"/>
    <w:rsid w:val="00D41A90"/>
  </w:style>
  <w:style w:type="paragraph" w:customStyle="1" w:styleId="96F4CB0CC71943329ACAC1753937D5BF">
    <w:name w:val="96F4CB0CC71943329ACAC1753937D5BF"/>
    <w:rsid w:val="00D41A90"/>
  </w:style>
  <w:style w:type="paragraph" w:customStyle="1" w:styleId="8B9A5468096D4D7FB586BC790089BC1D">
    <w:name w:val="8B9A5468096D4D7FB586BC790089BC1D"/>
    <w:rsid w:val="00D41A90"/>
  </w:style>
  <w:style w:type="paragraph" w:customStyle="1" w:styleId="E718553808324B1FAA91EA754041903F">
    <w:name w:val="E718553808324B1FAA91EA754041903F"/>
    <w:rsid w:val="00D41A90"/>
  </w:style>
  <w:style w:type="paragraph" w:customStyle="1" w:styleId="A4FED95631DA4C759EC94E7C6335EE97">
    <w:name w:val="A4FED95631DA4C759EC94E7C6335EE97"/>
    <w:rsid w:val="00D41A90"/>
  </w:style>
  <w:style w:type="paragraph" w:customStyle="1" w:styleId="0671DD779A1046379F953C3F83100470">
    <w:name w:val="0671DD779A1046379F953C3F83100470"/>
    <w:rsid w:val="00D41A90"/>
  </w:style>
  <w:style w:type="paragraph" w:customStyle="1" w:styleId="44262FA011BA419EB1E7BC05120266B8">
    <w:name w:val="44262FA011BA419EB1E7BC05120266B8"/>
    <w:rsid w:val="00D41A90"/>
  </w:style>
  <w:style w:type="paragraph" w:customStyle="1" w:styleId="348172C12B7744CEB35F457C019815C6">
    <w:name w:val="348172C12B7744CEB35F457C019815C6"/>
    <w:rsid w:val="00D41A90"/>
  </w:style>
  <w:style w:type="paragraph" w:customStyle="1" w:styleId="B2A0449291C84212BA94A39BF496F4CC">
    <w:name w:val="B2A0449291C84212BA94A39BF496F4CC"/>
    <w:rsid w:val="00D41A90"/>
  </w:style>
  <w:style w:type="paragraph" w:customStyle="1" w:styleId="F970D7F033654EC38A322DB95CCE14A4">
    <w:name w:val="F970D7F033654EC38A322DB95CCE14A4"/>
    <w:rsid w:val="00D41A90"/>
  </w:style>
  <w:style w:type="paragraph" w:customStyle="1" w:styleId="033061CD308249DF8F57DC75B3258AF7">
    <w:name w:val="033061CD308249DF8F57DC75B3258AF7"/>
    <w:rsid w:val="00D41A90"/>
  </w:style>
  <w:style w:type="paragraph" w:customStyle="1" w:styleId="F111113CA62B4443B301A0C49E5D9790">
    <w:name w:val="F111113CA62B4443B301A0C49E5D9790"/>
    <w:rsid w:val="00D41A90"/>
  </w:style>
  <w:style w:type="paragraph" w:customStyle="1" w:styleId="543917C79DD54D188CBD17A44625C187">
    <w:name w:val="543917C79DD54D188CBD17A44625C187"/>
    <w:rsid w:val="00D41A90"/>
  </w:style>
  <w:style w:type="paragraph" w:customStyle="1" w:styleId="7AA75F0D4EA746BA9B9362BB60E908EF">
    <w:name w:val="7AA75F0D4EA746BA9B9362BB60E908EF"/>
    <w:rsid w:val="00D41A90"/>
  </w:style>
  <w:style w:type="paragraph" w:customStyle="1" w:styleId="A25F9C19EBCC41598D5FF2D9652E94C4">
    <w:name w:val="A25F9C19EBCC41598D5FF2D9652E94C4"/>
    <w:rsid w:val="00D41A90"/>
  </w:style>
  <w:style w:type="paragraph" w:customStyle="1" w:styleId="2437E58D04064F0D871C0B4672E7A9CE">
    <w:name w:val="2437E58D04064F0D871C0B4672E7A9CE"/>
    <w:rsid w:val="00D41A90"/>
  </w:style>
  <w:style w:type="paragraph" w:customStyle="1" w:styleId="25D7886B250244CF83CD82C6416644D0">
    <w:name w:val="25D7886B250244CF83CD82C6416644D0"/>
    <w:rsid w:val="00D41A90"/>
  </w:style>
  <w:style w:type="paragraph" w:customStyle="1" w:styleId="68F6982309FD412887A9A8C6EA0980A6">
    <w:name w:val="68F6982309FD412887A9A8C6EA0980A6"/>
    <w:rsid w:val="00D41A90"/>
  </w:style>
  <w:style w:type="paragraph" w:customStyle="1" w:styleId="FC6EC558247740C6B4A0698233C624BA">
    <w:name w:val="FC6EC558247740C6B4A0698233C624BA"/>
    <w:rsid w:val="00D41A90"/>
  </w:style>
  <w:style w:type="paragraph" w:customStyle="1" w:styleId="F39F08B220784F13870C48917D48BEA0">
    <w:name w:val="F39F08B220784F13870C48917D48BEA0"/>
    <w:rsid w:val="00D41A90"/>
  </w:style>
  <w:style w:type="paragraph" w:customStyle="1" w:styleId="A82AD9C54C4042D7A0B73F7859B789B5">
    <w:name w:val="A82AD9C54C4042D7A0B73F7859B789B5"/>
    <w:rsid w:val="00D41A90"/>
  </w:style>
  <w:style w:type="paragraph" w:customStyle="1" w:styleId="B01BA8C78A5141DF9FB0AFDB0B2AA10F">
    <w:name w:val="B01BA8C78A5141DF9FB0AFDB0B2AA10F"/>
    <w:rsid w:val="00D41A90"/>
  </w:style>
  <w:style w:type="paragraph" w:customStyle="1" w:styleId="E25389C951764E218D1E7F99EF2D774A">
    <w:name w:val="E25389C951764E218D1E7F99EF2D774A"/>
    <w:rsid w:val="00D41A90"/>
  </w:style>
  <w:style w:type="paragraph" w:customStyle="1" w:styleId="875538073FC24B49AD8F6C91EF7CB1D8">
    <w:name w:val="875538073FC24B49AD8F6C91EF7CB1D8"/>
    <w:rsid w:val="00D41A90"/>
  </w:style>
  <w:style w:type="paragraph" w:customStyle="1" w:styleId="6A0C9A12CE3E4A0AAA6B4210786BA0AB">
    <w:name w:val="6A0C9A12CE3E4A0AAA6B4210786BA0AB"/>
    <w:rsid w:val="00D41A90"/>
  </w:style>
  <w:style w:type="paragraph" w:customStyle="1" w:styleId="333C64A192B946F6B0AE7254C53A9CAF">
    <w:name w:val="333C64A192B946F6B0AE7254C53A9CAF"/>
    <w:rsid w:val="00D41A90"/>
  </w:style>
  <w:style w:type="paragraph" w:customStyle="1" w:styleId="AD75729A205A4F5E8911D1CFB9CFE79D">
    <w:name w:val="AD75729A205A4F5E8911D1CFB9CFE79D"/>
    <w:rsid w:val="00D41A90"/>
  </w:style>
  <w:style w:type="paragraph" w:customStyle="1" w:styleId="1B991D9A271343F99A623013A48FA92D">
    <w:name w:val="1B991D9A271343F99A623013A48FA92D"/>
    <w:rsid w:val="00D41A90"/>
  </w:style>
  <w:style w:type="paragraph" w:customStyle="1" w:styleId="CFAAF2A4F34F4784BFE27BA0E814332B">
    <w:name w:val="CFAAF2A4F34F4784BFE27BA0E814332B"/>
    <w:rsid w:val="00D41A90"/>
  </w:style>
  <w:style w:type="paragraph" w:customStyle="1" w:styleId="161EDE3FA878479CBCF136AD6D8817C5">
    <w:name w:val="161EDE3FA878479CBCF136AD6D8817C5"/>
    <w:rsid w:val="00D41A90"/>
  </w:style>
  <w:style w:type="paragraph" w:customStyle="1" w:styleId="28988D251FF545208E9022F58625ED97">
    <w:name w:val="28988D251FF545208E9022F58625ED97"/>
    <w:rsid w:val="00D41A90"/>
  </w:style>
  <w:style w:type="paragraph" w:customStyle="1" w:styleId="3FB9858AF5B8447284C5FA2E7706F1BE">
    <w:name w:val="3FB9858AF5B8447284C5FA2E7706F1BE"/>
    <w:rsid w:val="00D41A90"/>
  </w:style>
  <w:style w:type="paragraph" w:customStyle="1" w:styleId="2EB1B3A354484F80B58F8099790EAE4D">
    <w:name w:val="2EB1B3A354484F80B58F8099790EAE4D"/>
    <w:rsid w:val="00D41A90"/>
  </w:style>
  <w:style w:type="paragraph" w:customStyle="1" w:styleId="9849332E356041A0AC6F2BFFCA147C6A">
    <w:name w:val="9849332E356041A0AC6F2BFFCA147C6A"/>
    <w:rsid w:val="00D41A90"/>
  </w:style>
  <w:style w:type="paragraph" w:customStyle="1" w:styleId="69C267B154BA41D0A6F441561B1AC4F7">
    <w:name w:val="69C267B154BA41D0A6F441561B1AC4F7"/>
    <w:rsid w:val="00D41A90"/>
  </w:style>
  <w:style w:type="paragraph" w:customStyle="1" w:styleId="81A4B041D93A4BD1A460999235E05C9E">
    <w:name w:val="81A4B041D93A4BD1A460999235E05C9E"/>
    <w:rsid w:val="00D41A90"/>
  </w:style>
  <w:style w:type="paragraph" w:customStyle="1" w:styleId="426DA2C6889C484E93C0420B6A7A090B">
    <w:name w:val="426DA2C6889C484E93C0420B6A7A090B"/>
    <w:rsid w:val="00D41A90"/>
  </w:style>
  <w:style w:type="paragraph" w:customStyle="1" w:styleId="C075F2D9626E485CBF8B89A6CE0A96E8">
    <w:name w:val="C075F2D9626E485CBF8B89A6CE0A96E8"/>
    <w:rsid w:val="00D41A90"/>
  </w:style>
  <w:style w:type="paragraph" w:customStyle="1" w:styleId="47FC471F7D5844E19E1AB839A3953A2B">
    <w:name w:val="47FC471F7D5844E19E1AB839A3953A2B"/>
    <w:rsid w:val="00D41A90"/>
  </w:style>
  <w:style w:type="paragraph" w:customStyle="1" w:styleId="A6DD840FF575425DA7553DD805665D13">
    <w:name w:val="A6DD840FF575425DA7553DD805665D13"/>
    <w:rsid w:val="00D41A90"/>
  </w:style>
  <w:style w:type="paragraph" w:customStyle="1" w:styleId="193EEA3028B14B96B04E2818E01F47B7">
    <w:name w:val="193EEA3028B14B96B04E2818E01F47B7"/>
    <w:rsid w:val="00D41A90"/>
  </w:style>
  <w:style w:type="paragraph" w:customStyle="1" w:styleId="9C86621AE62D4C42995B08C1D83A8E66">
    <w:name w:val="9C86621AE62D4C42995B08C1D83A8E66"/>
    <w:rsid w:val="00D41A90"/>
  </w:style>
  <w:style w:type="paragraph" w:customStyle="1" w:styleId="B1516E1E2B204CDCA180D5B889D1A714">
    <w:name w:val="B1516E1E2B204CDCA180D5B889D1A714"/>
    <w:rsid w:val="00D41A90"/>
  </w:style>
  <w:style w:type="paragraph" w:customStyle="1" w:styleId="A38E3583FDE145AAA237C04BFA8CA9ED">
    <w:name w:val="A38E3583FDE145AAA237C04BFA8CA9ED"/>
    <w:rsid w:val="00D41A90"/>
  </w:style>
  <w:style w:type="paragraph" w:customStyle="1" w:styleId="C9F2EDDD385445D0A121D3DBCB109250">
    <w:name w:val="C9F2EDDD385445D0A121D3DBCB109250"/>
    <w:rsid w:val="00D41A90"/>
  </w:style>
  <w:style w:type="paragraph" w:customStyle="1" w:styleId="2BF1A503347940F4BC74745740709070">
    <w:name w:val="2BF1A503347940F4BC74745740709070"/>
    <w:rsid w:val="00D41A90"/>
  </w:style>
  <w:style w:type="paragraph" w:customStyle="1" w:styleId="57D61FF197754EB28FE1D2DA8D14E262">
    <w:name w:val="57D61FF197754EB28FE1D2DA8D14E262"/>
    <w:rsid w:val="00D41A90"/>
  </w:style>
  <w:style w:type="paragraph" w:customStyle="1" w:styleId="44463C010BA54749B0D79EC5205BAB28">
    <w:name w:val="44463C010BA54749B0D79EC5205BAB28"/>
    <w:rsid w:val="00D41A90"/>
  </w:style>
  <w:style w:type="paragraph" w:customStyle="1" w:styleId="363783DA5E884F9592EF97E336A56080">
    <w:name w:val="363783DA5E884F9592EF97E336A56080"/>
    <w:rsid w:val="00D41A90"/>
  </w:style>
  <w:style w:type="paragraph" w:customStyle="1" w:styleId="47F667EF861145E4A33CD7A0AFB8F7DD">
    <w:name w:val="47F667EF861145E4A33CD7A0AFB8F7DD"/>
    <w:rsid w:val="00D41A90"/>
  </w:style>
  <w:style w:type="paragraph" w:customStyle="1" w:styleId="251411FBA5484ED1B1FA72E70BFE28B3">
    <w:name w:val="251411FBA5484ED1B1FA72E70BFE28B3"/>
    <w:rsid w:val="00D41A90"/>
  </w:style>
  <w:style w:type="paragraph" w:customStyle="1" w:styleId="9CC431A69E6D4FA29170152F952FE907">
    <w:name w:val="9CC431A69E6D4FA29170152F952FE907"/>
    <w:rsid w:val="00D41A90"/>
  </w:style>
  <w:style w:type="paragraph" w:customStyle="1" w:styleId="78897A61904646B69FABD8D2AA5F788C">
    <w:name w:val="78897A61904646B69FABD8D2AA5F788C"/>
    <w:rsid w:val="00D41A90"/>
  </w:style>
  <w:style w:type="paragraph" w:customStyle="1" w:styleId="925874AA78CF4E7C9EEA140547809E2D">
    <w:name w:val="925874AA78CF4E7C9EEA140547809E2D"/>
    <w:rsid w:val="00D41A90"/>
  </w:style>
  <w:style w:type="paragraph" w:customStyle="1" w:styleId="E56A05F6D23D4EAB8773A71A57A9EB9C">
    <w:name w:val="E56A05F6D23D4EAB8773A71A57A9EB9C"/>
    <w:rsid w:val="00D41A90"/>
  </w:style>
  <w:style w:type="paragraph" w:customStyle="1" w:styleId="66511DA66AD74A7A9E29E0D67799899B">
    <w:name w:val="66511DA66AD74A7A9E29E0D67799899B"/>
    <w:rsid w:val="00D41A90"/>
  </w:style>
  <w:style w:type="paragraph" w:customStyle="1" w:styleId="1173418D58DB4B8486B30E160FAD711A">
    <w:name w:val="1173418D58DB4B8486B30E160FAD711A"/>
    <w:rsid w:val="00D41A90"/>
  </w:style>
  <w:style w:type="paragraph" w:customStyle="1" w:styleId="92465F1E32824F0684D0C0778E27DF5C">
    <w:name w:val="92465F1E32824F0684D0C0778E27DF5C"/>
    <w:rsid w:val="00D41A90"/>
  </w:style>
  <w:style w:type="paragraph" w:customStyle="1" w:styleId="63E388748FC544058832C1DD0AEA1B65">
    <w:name w:val="63E388748FC544058832C1DD0AEA1B65"/>
    <w:rsid w:val="00D41A90"/>
  </w:style>
  <w:style w:type="paragraph" w:customStyle="1" w:styleId="7007FBD0AAB74B31BEF868F2CC8361B2">
    <w:name w:val="7007FBD0AAB74B31BEF868F2CC8361B2"/>
    <w:rsid w:val="00D41A90"/>
  </w:style>
  <w:style w:type="paragraph" w:customStyle="1" w:styleId="D3A1CBE9D8B847EF8274981236E9BA97">
    <w:name w:val="D3A1CBE9D8B847EF8274981236E9BA97"/>
    <w:rsid w:val="00D41A90"/>
  </w:style>
  <w:style w:type="paragraph" w:customStyle="1" w:styleId="12CCCF44A4DA46FC9F901E6D12F10ED5">
    <w:name w:val="12CCCF44A4DA46FC9F901E6D12F10ED5"/>
    <w:rsid w:val="00D41A90"/>
  </w:style>
  <w:style w:type="paragraph" w:customStyle="1" w:styleId="02AF73F0BC30491C9C819C17E7A6B7EC">
    <w:name w:val="02AF73F0BC30491C9C819C17E7A6B7EC"/>
    <w:rsid w:val="00D41A90"/>
  </w:style>
  <w:style w:type="paragraph" w:customStyle="1" w:styleId="67817D2570BC4970824243F33B372F8D">
    <w:name w:val="67817D2570BC4970824243F33B372F8D"/>
    <w:rsid w:val="00D41A90"/>
  </w:style>
  <w:style w:type="paragraph" w:customStyle="1" w:styleId="E06EAB4EDC7F48FFA1AB166573884E98">
    <w:name w:val="E06EAB4EDC7F48FFA1AB166573884E98"/>
    <w:rsid w:val="00D41A90"/>
  </w:style>
  <w:style w:type="paragraph" w:customStyle="1" w:styleId="915FB7248F7A4EC1A29CE095AD54BFA7">
    <w:name w:val="915FB7248F7A4EC1A29CE095AD54BFA7"/>
    <w:rsid w:val="00D41A90"/>
  </w:style>
  <w:style w:type="paragraph" w:customStyle="1" w:styleId="1EF8E496CF69449482D63CC34846421D">
    <w:name w:val="1EF8E496CF69449482D63CC34846421D"/>
    <w:rsid w:val="00D41A90"/>
  </w:style>
  <w:style w:type="paragraph" w:customStyle="1" w:styleId="4A354D227282449BB1C49AB601859B61">
    <w:name w:val="4A354D227282449BB1C49AB601859B61"/>
    <w:rsid w:val="00D41A90"/>
  </w:style>
  <w:style w:type="paragraph" w:customStyle="1" w:styleId="602D733F1A3A43748084194B1640827A">
    <w:name w:val="602D733F1A3A43748084194B1640827A"/>
    <w:rsid w:val="00D41A90"/>
  </w:style>
  <w:style w:type="paragraph" w:customStyle="1" w:styleId="1C1654445AA24886BC49E6CA2CE2F942">
    <w:name w:val="1C1654445AA24886BC49E6CA2CE2F942"/>
    <w:rsid w:val="00D41A90"/>
  </w:style>
  <w:style w:type="paragraph" w:customStyle="1" w:styleId="2D56F6B4432F4EB4B3AF001BD162F7D1">
    <w:name w:val="2D56F6B4432F4EB4B3AF001BD162F7D1"/>
    <w:rsid w:val="00D41A90"/>
  </w:style>
  <w:style w:type="paragraph" w:customStyle="1" w:styleId="6B2D4AEA4276455D907F11412147313A">
    <w:name w:val="6B2D4AEA4276455D907F11412147313A"/>
    <w:rsid w:val="00D41A90"/>
  </w:style>
  <w:style w:type="paragraph" w:customStyle="1" w:styleId="A081705B93AF4BFCB52F1DC4A03F0CAF">
    <w:name w:val="A081705B93AF4BFCB52F1DC4A03F0CAF"/>
    <w:rsid w:val="00D41A90"/>
  </w:style>
  <w:style w:type="paragraph" w:customStyle="1" w:styleId="EF419A189C7E46FD91B05C05912D6AB0">
    <w:name w:val="EF419A189C7E46FD91B05C05912D6AB0"/>
    <w:rsid w:val="00D41A90"/>
  </w:style>
  <w:style w:type="paragraph" w:customStyle="1" w:styleId="685338E959CD4B01B7D6CAF8EE5CD4FA">
    <w:name w:val="685338E959CD4B01B7D6CAF8EE5CD4FA"/>
    <w:rsid w:val="00D41A90"/>
  </w:style>
  <w:style w:type="paragraph" w:customStyle="1" w:styleId="F4ABB38D369149D39010509242834C69">
    <w:name w:val="F4ABB38D369149D39010509242834C69"/>
    <w:rsid w:val="00D41A90"/>
  </w:style>
  <w:style w:type="paragraph" w:customStyle="1" w:styleId="5A51961884FC45169BBCFDE3626C0BEE">
    <w:name w:val="5A51961884FC45169BBCFDE3626C0BEE"/>
    <w:rsid w:val="00D41A90"/>
  </w:style>
  <w:style w:type="paragraph" w:customStyle="1" w:styleId="9FBA6944090B45F88DF5325F349A96A8">
    <w:name w:val="9FBA6944090B45F88DF5325F349A96A8"/>
    <w:rsid w:val="00D41A90"/>
  </w:style>
  <w:style w:type="paragraph" w:customStyle="1" w:styleId="CD93754213544767A0D9D1EF311908C8">
    <w:name w:val="CD93754213544767A0D9D1EF311908C8"/>
    <w:rsid w:val="00D41A90"/>
  </w:style>
  <w:style w:type="paragraph" w:customStyle="1" w:styleId="149D4E0DCC8C4AF2927224B4FA36120A">
    <w:name w:val="149D4E0DCC8C4AF2927224B4FA36120A"/>
    <w:rsid w:val="00D41A90"/>
  </w:style>
  <w:style w:type="paragraph" w:customStyle="1" w:styleId="0A93AFDCD3274D98B161D2B5E71B8392">
    <w:name w:val="0A93AFDCD3274D98B161D2B5E71B8392"/>
    <w:rsid w:val="00D41A90"/>
  </w:style>
  <w:style w:type="paragraph" w:customStyle="1" w:styleId="D24E55DD4488413E8E996CCB4A4EBD71">
    <w:name w:val="D24E55DD4488413E8E996CCB4A4EBD71"/>
    <w:rsid w:val="00D41A90"/>
  </w:style>
  <w:style w:type="paragraph" w:customStyle="1" w:styleId="8A6D348B9A6E4840907C45920B4768C8">
    <w:name w:val="8A6D348B9A6E4840907C45920B4768C8"/>
    <w:rsid w:val="00D41A90"/>
  </w:style>
  <w:style w:type="paragraph" w:customStyle="1" w:styleId="F35F232150784586BB04F4390D3DAF7A">
    <w:name w:val="F35F232150784586BB04F4390D3DAF7A"/>
    <w:rsid w:val="00D41A90"/>
  </w:style>
  <w:style w:type="paragraph" w:customStyle="1" w:styleId="E63E722B075C44839E3F9AB54FE06B27">
    <w:name w:val="E63E722B075C44839E3F9AB54FE06B27"/>
    <w:rsid w:val="00D41A90"/>
  </w:style>
  <w:style w:type="paragraph" w:customStyle="1" w:styleId="ACE986D2CAA84F6FA11C6146FAD17250">
    <w:name w:val="ACE986D2CAA84F6FA11C6146FAD17250"/>
    <w:rsid w:val="00D41A90"/>
  </w:style>
  <w:style w:type="paragraph" w:customStyle="1" w:styleId="4EF5DD09635A4526875B8CAD9AA5040D">
    <w:name w:val="4EF5DD09635A4526875B8CAD9AA5040D"/>
    <w:rsid w:val="00D41A90"/>
  </w:style>
  <w:style w:type="paragraph" w:customStyle="1" w:styleId="70D9EDF6C446461F9877C694CF0000B4">
    <w:name w:val="70D9EDF6C446461F9877C694CF0000B4"/>
    <w:rsid w:val="00D41A90"/>
  </w:style>
  <w:style w:type="paragraph" w:customStyle="1" w:styleId="D892093634C6401E811DFC91AA8457E1">
    <w:name w:val="D892093634C6401E811DFC91AA8457E1"/>
    <w:rsid w:val="00D41A90"/>
  </w:style>
  <w:style w:type="paragraph" w:customStyle="1" w:styleId="CEA62909B6F74C398363998E334FA4E4">
    <w:name w:val="CEA62909B6F74C398363998E334FA4E4"/>
    <w:rsid w:val="00D41A90"/>
  </w:style>
  <w:style w:type="paragraph" w:customStyle="1" w:styleId="C36B76FD249C4B9CB9C6C6A7293D14D9">
    <w:name w:val="C36B76FD249C4B9CB9C6C6A7293D14D9"/>
    <w:rsid w:val="00D41A90"/>
  </w:style>
  <w:style w:type="paragraph" w:customStyle="1" w:styleId="011FB01D39C94288853DB12A260CEB88">
    <w:name w:val="011FB01D39C94288853DB12A260CEB88"/>
    <w:rsid w:val="00D41A90"/>
  </w:style>
  <w:style w:type="paragraph" w:customStyle="1" w:styleId="89866E50444C413EB6100A8A8B7DB83B">
    <w:name w:val="89866E50444C413EB6100A8A8B7DB83B"/>
    <w:rsid w:val="00D41A90"/>
  </w:style>
  <w:style w:type="paragraph" w:customStyle="1" w:styleId="34C9E4F855E74B44913C96DE4C62B1FE">
    <w:name w:val="34C9E4F855E74B44913C96DE4C62B1FE"/>
    <w:rsid w:val="00D41A90"/>
  </w:style>
  <w:style w:type="paragraph" w:customStyle="1" w:styleId="82FBB29301B04F87849E15B3C193F6F7">
    <w:name w:val="82FBB29301B04F87849E15B3C193F6F7"/>
    <w:rsid w:val="00D41A90"/>
  </w:style>
  <w:style w:type="paragraph" w:customStyle="1" w:styleId="5CB3C2DEFA46481E850EF98F5E610389">
    <w:name w:val="5CB3C2DEFA46481E850EF98F5E610389"/>
    <w:rsid w:val="00D41A90"/>
  </w:style>
  <w:style w:type="paragraph" w:customStyle="1" w:styleId="8F4243B4FF1A4D80B495CA13E83EA174">
    <w:name w:val="8F4243B4FF1A4D80B495CA13E83EA174"/>
    <w:rsid w:val="00D41A90"/>
  </w:style>
  <w:style w:type="paragraph" w:customStyle="1" w:styleId="CDCD1FB9CDA24D10821F2324F304671E">
    <w:name w:val="CDCD1FB9CDA24D10821F2324F304671E"/>
    <w:rsid w:val="00D41A90"/>
  </w:style>
  <w:style w:type="paragraph" w:customStyle="1" w:styleId="EDA4375A5C1A4146B157E45AA50B6DE9">
    <w:name w:val="EDA4375A5C1A4146B157E45AA50B6DE9"/>
    <w:rsid w:val="00D41A90"/>
  </w:style>
  <w:style w:type="paragraph" w:customStyle="1" w:styleId="5BB9924FF3B041D99EF91D4CB93B9C01">
    <w:name w:val="5BB9924FF3B041D99EF91D4CB93B9C01"/>
    <w:rsid w:val="00D41A90"/>
  </w:style>
  <w:style w:type="paragraph" w:customStyle="1" w:styleId="0AF932DBF109471F827A11FEBAF6A0E5">
    <w:name w:val="0AF932DBF109471F827A11FEBAF6A0E5"/>
    <w:rsid w:val="00D41A90"/>
  </w:style>
  <w:style w:type="paragraph" w:customStyle="1" w:styleId="80DA77EBE69D4AD6B3DC35B31E49E1F7">
    <w:name w:val="80DA77EBE69D4AD6B3DC35B31E49E1F7"/>
    <w:rsid w:val="00D41A90"/>
  </w:style>
  <w:style w:type="paragraph" w:customStyle="1" w:styleId="B2B6C8AFE44148BFB6A8BFA864C8254B">
    <w:name w:val="B2B6C8AFE44148BFB6A8BFA864C8254B"/>
    <w:rsid w:val="00D41A90"/>
  </w:style>
  <w:style w:type="paragraph" w:customStyle="1" w:styleId="D28F35EFE46444778FD45A0553C9DD8B">
    <w:name w:val="D28F35EFE46444778FD45A0553C9DD8B"/>
    <w:rsid w:val="00D41A90"/>
  </w:style>
  <w:style w:type="paragraph" w:customStyle="1" w:styleId="F40DC31A263840ECAB9DAD6E1A259184">
    <w:name w:val="F40DC31A263840ECAB9DAD6E1A259184"/>
    <w:rsid w:val="00D41A90"/>
  </w:style>
  <w:style w:type="paragraph" w:customStyle="1" w:styleId="8E4BABEB15B848538B3117CEE09EDC12">
    <w:name w:val="8E4BABEB15B848538B3117CEE09EDC12"/>
    <w:rsid w:val="00D41A90"/>
  </w:style>
  <w:style w:type="paragraph" w:customStyle="1" w:styleId="035FA6EA69FB4E6F9BA2D3888358C0AC">
    <w:name w:val="035FA6EA69FB4E6F9BA2D3888358C0AC"/>
    <w:rsid w:val="00D41A90"/>
  </w:style>
  <w:style w:type="paragraph" w:customStyle="1" w:styleId="D6E385B0A3924DFAAA86F55B3ED54DC8">
    <w:name w:val="D6E385B0A3924DFAAA86F55B3ED54DC8"/>
    <w:rsid w:val="00D41A90"/>
  </w:style>
  <w:style w:type="paragraph" w:customStyle="1" w:styleId="244561ACD91B4CB98BAD0D1C9E5E516A">
    <w:name w:val="244561ACD91B4CB98BAD0D1C9E5E516A"/>
    <w:rsid w:val="00D41A90"/>
  </w:style>
  <w:style w:type="paragraph" w:customStyle="1" w:styleId="627F74E95FD94178BF7BBC40368A99A0">
    <w:name w:val="627F74E95FD94178BF7BBC40368A99A0"/>
    <w:rsid w:val="00D41A90"/>
  </w:style>
  <w:style w:type="paragraph" w:customStyle="1" w:styleId="76A2D87D17494545BB0FF119DCB18837">
    <w:name w:val="76A2D87D17494545BB0FF119DCB18837"/>
    <w:rsid w:val="00D41A90"/>
  </w:style>
  <w:style w:type="paragraph" w:customStyle="1" w:styleId="9C5EA00E24B54D4A843CE39DD14A5ADF">
    <w:name w:val="9C5EA00E24B54D4A843CE39DD14A5ADF"/>
    <w:rsid w:val="00D41A90"/>
  </w:style>
  <w:style w:type="paragraph" w:customStyle="1" w:styleId="9FB73FDD4AA8497F89A14EE4EC3CEA8E">
    <w:name w:val="9FB73FDD4AA8497F89A14EE4EC3CEA8E"/>
    <w:rsid w:val="00D41A90"/>
  </w:style>
  <w:style w:type="paragraph" w:customStyle="1" w:styleId="8CACE455645B439E9C869AF9AF84F356">
    <w:name w:val="8CACE455645B439E9C869AF9AF84F356"/>
    <w:rsid w:val="00D41A90"/>
  </w:style>
  <w:style w:type="paragraph" w:customStyle="1" w:styleId="5BA679AA356C4E0FB6C2B667732C737D">
    <w:name w:val="5BA679AA356C4E0FB6C2B667732C737D"/>
    <w:rsid w:val="00D41A90"/>
  </w:style>
  <w:style w:type="paragraph" w:customStyle="1" w:styleId="1A21F387F15446D092B7F110020CF713">
    <w:name w:val="1A21F387F15446D092B7F110020CF713"/>
    <w:rsid w:val="00D41A90"/>
  </w:style>
  <w:style w:type="paragraph" w:customStyle="1" w:styleId="318DC2404E48453FBD529CF69C7499D3">
    <w:name w:val="318DC2404E48453FBD529CF69C7499D3"/>
    <w:rsid w:val="00D41A90"/>
  </w:style>
  <w:style w:type="paragraph" w:customStyle="1" w:styleId="7ACDD338D7634FA998BCD6B8FACC4CE6">
    <w:name w:val="7ACDD338D7634FA998BCD6B8FACC4CE6"/>
    <w:rsid w:val="00D41A90"/>
  </w:style>
  <w:style w:type="paragraph" w:customStyle="1" w:styleId="2C512AB4D759449593D7B8E2F4DE35CE">
    <w:name w:val="2C512AB4D759449593D7B8E2F4DE35CE"/>
    <w:rsid w:val="00D41A90"/>
  </w:style>
  <w:style w:type="paragraph" w:customStyle="1" w:styleId="516C3151647A409FBD3DEF88972FB63F">
    <w:name w:val="516C3151647A409FBD3DEF88972FB63F"/>
    <w:rsid w:val="00D41A90"/>
  </w:style>
  <w:style w:type="paragraph" w:customStyle="1" w:styleId="1E8A0CC87110463F84561996CA086FE3">
    <w:name w:val="1E8A0CC87110463F84561996CA086FE3"/>
    <w:rsid w:val="00D41A90"/>
  </w:style>
  <w:style w:type="paragraph" w:customStyle="1" w:styleId="35543AFF32D14592B41FE7D26FF95D2E">
    <w:name w:val="35543AFF32D14592B41FE7D26FF95D2E"/>
    <w:rsid w:val="00D41A90"/>
  </w:style>
  <w:style w:type="paragraph" w:customStyle="1" w:styleId="594A830FF46848C5A9D0114FA0EBE6D4">
    <w:name w:val="594A830FF46848C5A9D0114FA0EBE6D4"/>
    <w:rsid w:val="00D41A90"/>
  </w:style>
  <w:style w:type="paragraph" w:customStyle="1" w:styleId="239AA87A8C0E47B883665E4013705E08">
    <w:name w:val="239AA87A8C0E47B883665E4013705E08"/>
    <w:rsid w:val="00D41A90"/>
  </w:style>
  <w:style w:type="paragraph" w:customStyle="1" w:styleId="AE68861C09A44642AFEFF2239929D456">
    <w:name w:val="AE68861C09A44642AFEFF2239929D456"/>
    <w:rsid w:val="00D41A90"/>
  </w:style>
  <w:style w:type="paragraph" w:customStyle="1" w:styleId="A477510EE036464D963F8D64A90B932E">
    <w:name w:val="A477510EE036464D963F8D64A90B932E"/>
    <w:rsid w:val="00D41A90"/>
  </w:style>
  <w:style w:type="paragraph" w:customStyle="1" w:styleId="61A5EDECE07A473F85D325D45692C197">
    <w:name w:val="61A5EDECE07A473F85D325D45692C197"/>
    <w:rsid w:val="00D41A90"/>
  </w:style>
  <w:style w:type="paragraph" w:customStyle="1" w:styleId="CD3C75D3A96140969398050262D6C0DE">
    <w:name w:val="CD3C75D3A96140969398050262D6C0DE"/>
    <w:rsid w:val="00D41A90"/>
  </w:style>
  <w:style w:type="paragraph" w:customStyle="1" w:styleId="A167C9A39BE7470895E875E966C819EC">
    <w:name w:val="A167C9A39BE7470895E875E966C819EC"/>
    <w:rsid w:val="00D41A90"/>
  </w:style>
  <w:style w:type="paragraph" w:customStyle="1" w:styleId="D9158CBD9A7E4FF1A14BE5905474B405">
    <w:name w:val="D9158CBD9A7E4FF1A14BE5905474B405"/>
    <w:rsid w:val="00D41A90"/>
  </w:style>
  <w:style w:type="paragraph" w:customStyle="1" w:styleId="DDFE15314C094BB4AF74634EDE2F2BE3">
    <w:name w:val="DDFE15314C094BB4AF74634EDE2F2BE3"/>
    <w:rsid w:val="00D41A90"/>
  </w:style>
  <w:style w:type="paragraph" w:customStyle="1" w:styleId="C938AD02B7E549B4968C9728C9D17122">
    <w:name w:val="C938AD02B7E549B4968C9728C9D17122"/>
    <w:rsid w:val="00D41A90"/>
  </w:style>
  <w:style w:type="paragraph" w:customStyle="1" w:styleId="E0544D63E175415D85710F1BB452379F">
    <w:name w:val="E0544D63E175415D85710F1BB452379F"/>
    <w:rsid w:val="00D41A90"/>
  </w:style>
  <w:style w:type="paragraph" w:customStyle="1" w:styleId="C195A7841CA44464ACBABDFF6FCB34DB">
    <w:name w:val="C195A7841CA44464ACBABDFF6FCB34DB"/>
    <w:rsid w:val="00D41A90"/>
  </w:style>
  <w:style w:type="paragraph" w:customStyle="1" w:styleId="0F839BB15CD44E1BA7282CFCC29B86F4">
    <w:name w:val="0F839BB15CD44E1BA7282CFCC29B86F4"/>
    <w:rsid w:val="00D41A90"/>
  </w:style>
  <w:style w:type="paragraph" w:customStyle="1" w:styleId="9F15646FA5484365B15E4DC63775EFD6">
    <w:name w:val="9F15646FA5484365B15E4DC63775EFD6"/>
    <w:rsid w:val="00D41A90"/>
  </w:style>
  <w:style w:type="paragraph" w:customStyle="1" w:styleId="16127DC172E64B6A8A4794F434A178B8">
    <w:name w:val="16127DC172E64B6A8A4794F434A178B8"/>
    <w:rsid w:val="00D41A90"/>
  </w:style>
  <w:style w:type="paragraph" w:customStyle="1" w:styleId="A49FAF3763C840E2BFE28A1002EA6640">
    <w:name w:val="A49FAF3763C840E2BFE28A1002EA6640"/>
    <w:rsid w:val="00D41A90"/>
  </w:style>
  <w:style w:type="paragraph" w:customStyle="1" w:styleId="92F3046A631E4009A1AF24663216DB65">
    <w:name w:val="92F3046A631E4009A1AF24663216DB65"/>
    <w:rsid w:val="00D41A90"/>
  </w:style>
  <w:style w:type="paragraph" w:customStyle="1" w:styleId="528C7804A8E74A9EBB141B6B120C66E9">
    <w:name w:val="528C7804A8E74A9EBB141B6B120C66E9"/>
    <w:rsid w:val="00D41A90"/>
  </w:style>
  <w:style w:type="paragraph" w:customStyle="1" w:styleId="11757CE277BE4525A9FE9FFDBE2D00AE">
    <w:name w:val="11757CE277BE4525A9FE9FFDBE2D00AE"/>
    <w:rsid w:val="00D41A90"/>
  </w:style>
  <w:style w:type="paragraph" w:customStyle="1" w:styleId="721ED3D275514F36938C4A657CAD053D">
    <w:name w:val="721ED3D275514F36938C4A657CAD053D"/>
    <w:rsid w:val="00D41A90"/>
  </w:style>
  <w:style w:type="paragraph" w:customStyle="1" w:styleId="979AF897BD3B4E2EBDDD6B1D8CA75DC9">
    <w:name w:val="979AF897BD3B4E2EBDDD6B1D8CA75DC9"/>
    <w:rsid w:val="00D41A90"/>
  </w:style>
  <w:style w:type="paragraph" w:customStyle="1" w:styleId="BB12537EAADD4726B2D3F7B1D0667141">
    <w:name w:val="BB12537EAADD4726B2D3F7B1D0667141"/>
    <w:rsid w:val="00D41A90"/>
  </w:style>
  <w:style w:type="paragraph" w:customStyle="1" w:styleId="1A1E6C1F46B84839B92BB2E8339F362D">
    <w:name w:val="1A1E6C1F46B84839B92BB2E8339F362D"/>
    <w:rsid w:val="00D41A90"/>
  </w:style>
  <w:style w:type="paragraph" w:customStyle="1" w:styleId="6C5576E73F704988A5788B031DFA206A">
    <w:name w:val="6C5576E73F704988A5788B031DFA206A"/>
    <w:rsid w:val="00D41A90"/>
  </w:style>
  <w:style w:type="paragraph" w:customStyle="1" w:styleId="C208441AF5DF45F2A9B7DA7699C2FA41">
    <w:name w:val="C208441AF5DF45F2A9B7DA7699C2FA41"/>
    <w:rsid w:val="00D41A90"/>
  </w:style>
  <w:style w:type="paragraph" w:customStyle="1" w:styleId="D56D0486C4AC4AFABC6F0A2B2929644A">
    <w:name w:val="D56D0486C4AC4AFABC6F0A2B2929644A"/>
    <w:rsid w:val="00D41A90"/>
  </w:style>
  <w:style w:type="paragraph" w:customStyle="1" w:styleId="2D379FE1824040BEBAB85887D53FE8E7">
    <w:name w:val="2D379FE1824040BEBAB85887D53FE8E7"/>
    <w:rsid w:val="00D41A90"/>
  </w:style>
  <w:style w:type="paragraph" w:customStyle="1" w:styleId="CB5879E150C845F29DBB2B8CC19BF915">
    <w:name w:val="CB5879E150C845F29DBB2B8CC19BF915"/>
    <w:rsid w:val="00D41A90"/>
  </w:style>
  <w:style w:type="paragraph" w:customStyle="1" w:styleId="63514A4A80E5482198060F6CA15B0B2F">
    <w:name w:val="63514A4A80E5482198060F6CA15B0B2F"/>
    <w:rsid w:val="00D41A90"/>
  </w:style>
  <w:style w:type="paragraph" w:customStyle="1" w:styleId="513872DED6B643339B3D3C814A45E781">
    <w:name w:val="513872DED6B643339B3D3C814A45E781"/>
    <w:rsid w:val="00D41A90"/>
  </w:style>
  <w:style w:type="paragraph" w:customStyle="1" w:styleId="2F3E148CF49C416BB56AED05A2922BCD">
    <w:name w:val="2F3E148CF49C416BB56AED05A2922BCD"/>
    <w:rsid w:val="00D41A90"/>
  </w:style>
  <w:style w:type="paragraph" w:customStyle="1" w:styleId="F250688B93E9484E9BA98553CF6C44D0">
    <w:name w:val="F250688B93E9484E9BA98553CF6C44D0"/>
    <w:rsid w:val="00D41A90"/>
  </w:style>
  <w:style w:type="paragraph" w:customStyle="1" w:styleId="B79FE1D308BD40DCA485E1C0CFAA51FE">
    <w:name w:val="B79FE1D308BD40DCA485E1C0CFAA51FE"/>
    <w:rsid w:val="00D41A90"/>
  </w:style>
  <w:style w:type="paragraph" w:customStyle="1" w:styleId="C9E56C7AE51A49FF8AB1ED4CC951FF39">
    <w:name w:val="C9E56C7AE51A49FF8AB1ED4CC951FF39"/>
    <w:rsid w:val="00D41A90"/>
  </w:style>
  <w:style w:type="paragraph" w:customStyle="1" w:styleId="3D5F3652BD44488193FC273961134485">
    <w:name w:val="3D5F3652BD44488193FC273961134485"/>
    <w:rsid w:val="00D41A90"/>
  </w:style>
  <w:style w:type="paragraph" w:customStyle="1" w:styleId="FEFAD7B6F0E84BBA843165A0EFE04049">
    <w:name w:val="FEFAD7B6F0E84BBA843165A0EFE04049"/>
    <w:rsid w:val="00D41A90"/>
  </w:style>
  <w:style w:type="paragraph" w:customStyle="1" w:styleId="7EB1C54AC0B84E518D14E86BCD7ADA8A">
    <w:name w:val="7EB1C54AC0B84E518D14E86BCD7ADA8A"/>
    <w:rsid w:val="00D41A90"/>
  </w:style>
  <w:style w:type="paragraph" w:customStyle="1" w:styleId="AECD74ECE36645B9BD03D3621D28D466">
    <w:name w:val="AECD74ECE36645B9BD03D3621D28D466"/>
    <w:rsid w:val="00D41A90"/>
  </w:style>
  <w:style w:type="paragraph" w:customStyle="1" w:styleId="DD2984DDB0974E6BAE3865F90B09AD8A">
    <w:name w:val="DD2984DDB0974E6BAE3865F90B09AD8A"/>
    <w:rsid w:val="00D41A90"/>
  </w:style>
  <w:style w:type="paragraph" w:customStyle="1" w:styleId="0C71416784324AAD9A947322BE519F35">
    <w:name w:val="0C71416784324AAD9A947322BE519F35"/>
    <w:rsid w:val="00D41A90"/>
  </w:style>
  <w:style w:type="paragraph" w:customStyle="1" w:styleId="862CFF674A23414CB3C9DE49DB2289EE">
    <w:name w:val="862CFF674A23414CB3C9DE49DB2289EE"/>
    <w:rsid w:val="00D41A90"/>
  </w:style>
  <w:style w:type="paragraph" w:customStyle="1" w:styleId="BC4620214E9445DDB80D448726D160A9">
    <w:name w:val="BC4620214E9445DDB80D448726D160A9"/>
    <w:rsid w:val="00D41A90"/>
  </w:style>
  <w:style w:type="paragraph" w:customStyle="1" w:styleId="DA31790AAD374B72A0A75CC01B133FE0">
    <w:name w:val="DA31790AAD374B72A0A75CC01B133FE0"/>
    <w:rsid w:val="00D41A90"/>
  </w:style>
  <w:style w:type="paragraph" w:customStyle="1" w:styleId="1369A2EE138648F3A94A65350308EC13">
    <w:name w:val="1369A2EE138648F3A94A65350308EC13"/>
    <w:rsid w:val="00D41A90"/>
  </w:style>
  <w:style w:type="paragraph" w:customStyle="1" w:styleId="D0B7858AD0834A5C9ECD72D9ED87514F">
    <w:name w:val="D0B7858AD0834A5C9ECD72D9ED87514F"/>
    <w:rsid w:val="00D41A90"/>
  </w:style>
  <w:style w:type="paragraph" w:customStyle="1" w:styleId="6E15469C7BD543DBB32C42E04A2517EE">
    <w:name w:val="6E15469C7BD543DBB32C42E04A2517EE"/>
    <w:rsid w:val="00D41A90"/>
  </w:style>
  <w:style w:type="paragraph" w:customStyle="1" w:styleId="F4143166ACA64792BCA8F85F38132611">
    <w:name w:val="F4143166ACA64792BCA8F85F38132611"/>
    <w:rsid w:val="00D41A90"/>
  </w:style>
  <w:style w:type="paragraph" w:customStyle="1" w:styleId="1B441B03CABF4909B7BAD90831855C2F">
    <w:name w:val="1B441B03CABF4909B7BAD90831855C2F"/>
    <w:rsid w:val="00D41A90"/>
  </w:style>
  <w:style w:type="paragraph" w:customStyle="1" w:styleId="D3CED4BFB3264853B4E1F803D2FF0781">
    <w:name w:val="D3CED4BFB3264853B4E1F803D2FF0781"/>
    <w:rsid w:val="00D41A90"/>
  </w:style>
  <w:style w:type="paragraph" w:customStyle="1" w:styleId="B7DDE6268AD047C6913E94CA724CE0A4">
    <w:name w:val="B7DDE6268AD047C6913E94CA724CE0A4"/>
    <w:rsid w:val="00D41A90"/>
  </w:style>
  <w:style w:type="paragraph" w:customStyle="1" w:styleId="5A2E1BEE4ACF4A2B8F58B1720B4F8B34">
    <w:name w:val="5A2E1BEE4ACF4A2B8F58B1720B4F8B34"/>
    <w:rsid w:val="00D41A90"/>
  </w:style>
  <w:style w:type="paragraph" w:customStyle="1" w:styleId="0EDFFEEC33AD488EA33673D55CA5E4F4">
    <w:name w:val="0EDFFEEC33AD488EA33673D55CA5E4F4"/>
    <w:rsid w:val="00D41A90"/>
  </w:style>
  <w:style w:type="paragraph" w:customStyle="1" w:styleId="0BBC04F3E5044A0D9DCF76F40E8D25DD">
    <w:name w:val="0BBC04F3E5044A0D9DCF76F40E8D25DD"/>
    <w:rsid w:val="00D41A90"/>
  </w:style>
  <w:style w:type="paragraph" w:customStyle="1" w:styleId="007A427ECAAD4FCCA749956223738163">
    <w:name w:val="007A427ECAAD4FCCA749956223738163"/>
    <w:rsid w:val="00D41A90"/>
  </w:style>
  <w:style w:type="paragraph" w:customStyle="1" w:styleId="D6605A95A24141718923CDFDEA175111">
    <w:name w:val="D6605A95A24141718923CDFDEA175111"/>
    <w:rsid w:val="00D41A90"/>
  </w:style>
  <w:style w:type="paragraph" w:customStyle="1" w:styleId="2012B7E21D954B34A87EA52D19964C11">
    <w:name w:val="2012B7E21D954B34A87EA52D19964C11"/>
    <w:rsid w:val="00D41A90"/>
  </w:style>
  <w:style w:type="paragraph" w:customStyle="1" w:styleId="CEF32177D84347F58627745422C73BF3">
    <w:name w:val="CEF32177D84347F58627745422C73BF3"/>
    <w:rsid w:val="00D41A90"/>
  </w:style>
  <w:style w:type="paragraph" w:customStyle="1" w:styleId="A95559FC9BA24C588CBDFECC36812479">
    <w:name w:val="A95559FC9BA24C588CBDFECC36812479"/>
    <w:rsid w:val="00D41A90"/>
  </w:style>
  <w:style w:type="paragraph" w:customStyle="1" w:styleId="1B6D5746D5664794BD137DF7B2EAE5E3">
    <w:name w:val="1B6D5746D5664794BD137DF7B2EAE5E3"/>
    <w:rsid w:val="00D41A90"/>
  </w:style>
  <w:style w:type="paragraph" w:customStyle="1" w:styleId="3C60454A747C46AEBF5B28E0445E0BBF">
    <w:name w:val="3C60454A747C46AEBF5B28E0445E0BBF"/>
    <w:rsid w:val="00D41A90"/>
  </w:style>
  <w:style w:type="paragraph" w:customStyle="1" w:styleId="34E12458A5014B15A90D9194A2CC8C1E">
    <w:name w:val="34E12458A5014B15A90D9194A2CC8C1E"/>
    <w:rsid w:val="00D41A90"/>
  </w:style>
  <w:style w:type="paragraph" w:customStyle="1" w:styleId="B75865CA66F444679E16D5F831FB3601">
    <w:name w:val="B75865CA66F444679E16D5F831FB3601"/>
    <w:rsid w:val="00D41A90"/>
  </w:style>
  <w:style w:type="paragraph" w:customStyle="1" w:styleId="82CCC7F23A1F486BBF4C5800106007CB">
    <w:name w:val="82CCC7F23A1F486BBF4C5800106007CB"/>
    <w:rsid w:val="00D41A90"/>
  </w:style>
  <w:style w:type="paragraph" w:customStyle="1" w:styleId="22A686766C37470E8C4A807720D2792A">
    <w:name w:val="22A686766C37470E8C4A807720D2792A"/>
    <w:rsid w:val="00D41A90"/>
  </w:style>
  <w:style w:type="paragraph" w:customStyle="1" w:styleId="4E4BA05FBE84445DA31CDA23C9A651B9">
    <w:name w:val="4E4BA05FBE84445DA31CDA23C9A651B9"/>
    <w:rsid w:val="00D41A90"/>
  </w:style>
  <w:style w:type="paragraph" w:customStyle="1" w:styleId="6D6AD63C86B443A2B0C3DD3D1B450418">
    <w:name w:val="6D6AD63C86B443A2B0C3DD3D1B450418"/>
    <w:rsid w:val="00D41A90"/>
  </w:style>
  <w:style w:type="paragraph" w:customStyle="1" w:styleId="D0986DAB964B42FC8E7F8233D4484DBA">
    <w:name w:val="D0986DAB964B42FC8E7F8233D4484DBA"/>
    <w:rsid w:val="00D41A90"/>
  </w:style>
  <w:style w:type="paragraph" w:customStyle="1" w:styleId="2953A7619C6B4D95952B8413F1AD2264">
    <w:name w:val="2953A7619C6B4D95952B8413F1AD2264"/>
    <w:rsid w:val="00D41A90"/>
  </w:style>
  <w:style w:type="paragraph" w:customStyle="1" w:styleId="96BB47DB58EE417DA1E1D2DA6EACEF0D">
    <w:name w:val="96BB47DB58EE417DA1E1D2DA6EACEF0D"/>
    <w:rsid w:val="00D41A90"/>
  </w:style>
  <w:style w:type="paragraph" w:customStyle="1" w:styleId="321F81DAD5D94AD6AD95F0ED9B428E45">
    <w:name w:val="321F81DAD5D94AD6AD95F0ED9B428E45"/>
    <w:rsid w:val="00D41A90"/>
  </w:style>
  <w:style w:type="paragraph" w:customStyle="1" w:styleId="1C770B3D58074BD386BCC6DFE8129F3E">
    <w:name w:val="1C770B3D58074BD386BCC6DFE8129F3E"/>
    <w:rsid w:val="00D41A90"/>
  </w:style>
  <w:style w:type="paragraph" w:customStyle="1" w:styleId="54503D6D9B6E4230BFB7B25242528C59">
    <w:name w:val="54503D6D9B6E4230BFB7B25242528C59"/>
    <w:rsid w:val="00D41A90"/>
  </w:style>
  <w:style w:type="paragraph" w:customStyle="1" w:styleId="1B1B9B491AD448EDB6A81C26B1082731">
    <w:name w:val="1B1B9B491AD448EDB6A81C26B1082731"/>
    <w:rsid w:val="00D41A90"/>
  </w:style>
  <w:style w:type="paragraph" w:customStyle="1" w:styleId="22A2173A02A44F06A9BD22B273607E8C">
    <w:name w:val="22A2173A02A44F06A9BD22B273607E8C"/>
    <w:rsid w:val="00D41A90"/>
  </w:style>
  <w:style w:type="paragraph" w:customStyle="1" w:styleId="7B9A7253B3284F159397BD38C063F255">
    <w:name w:val="7B9A7253B3284F159397BD38C063F255"/>
    <w:rsid w:val="00D41A90"/>
  </w:style>
  <w:style w:type="paragraph" w:customStyle="1" w:styleId="7755F7445FDE4CA197EF6D08ACF37137">
    <w:name w:val="7755F7445FDE4CA197EF6D08ACF37137"/>
    <w:rsid w:val="00D41A90"/>
  </w:style>
  <w:style w:type="paragraph" w:customStyle="1" w:styleId="3AFB0E4BD45746679C75CE3E196CB145">
    <w:name w:val="3AFB0E4BD45746679C75CE3E196CB145"/>
    <w:rsid w:val="00D41A90"/>
  </w:style>
  <w:style w:type="paragraph" w:customStyle="1" w:styleId="4617A762D2DF4E48A85D0022762D5D18">
    <w:name w:val="4617A762D2DF4E48A85D0022762D5D18"/>
    <w:rsid w:val="00D41A90"/>
  </w:style>
  <w:style w:type="paragraph" w:customStyle="1" w:styleId="E02A2E1A1804483B973D5B10728A8B8D">
    <w:name w:val="E02A2E1A1804483B973D5B10728A8B8D"/>
    <w:rsid w:val="00D41A90"/>
  </w:style>
  <w:style w:type="paragraph" w:customStyle="1" w:styleId="FB532B37620847BA8609080F58F7C124">
    <w:name w:val="FB532B37620847BA8609080F58F7C124"/>
    <w:rsid w:val="00D41A90"/>
  </w:style>
  <w:style w:type="paragraph" w:customStyle="1" w:styleId="66D41DE88FF1482C8670C012A1B95BD7">
    <w:name w:val="66D41DE88FF1482C8670C012A1B95BD7"/>
    <w:rsid w:val="00D41A90"/>
  </w:style>
  <w:style w:type="paragraph" w:customStyle="1" w:styleId="169681B765574A1099EB27E96228C80D">
    <w:name w:val="169681B765574A1099EB27E96228C80D"/>
    <w:rsid w:val="00D41A90"/>
  </w:style>
  <w:style w:type="paragraph" w:customStyle="1" w:styleId="A0EB9E6908774DA19E87BECCF1550091">
    <w:name w:val="A0EB9E6908774DA19E87BECCF1550091"/>
    <w:rsid w:val="00D41A90"/>
  </w:style>
  <w:style w:type="paragraph" w:customStyle="1" w:styleId="FF803E4CD7134867925D72F40A1CCAD0">
    <w:name w:val="FF803E4CD7134867925D72F40A1CCAD0"/>
    <w:rsid w:val="00D41A90"/>
  </w:style>
  <w:style w:type="paragraph" w:customStyle="1" w:styleId="8019292F18E24689A5FFE49CA614FA11">
    <w:name w:val="8019292F18E24689A5FFE49CA614FA11"/>
    <w:rsid w:val="00D41A90"/>
  </w:style>
  <w:style w:type="paragraph" w:customStyle="1" w:styleId="B9024F3701934DFF8CBCEA2DCBA94434">
    <w:name w:val="B9024F3701934DFF8CBCEA2DCBA94434"/>
    <w:rsid w:val="00D41A90"/>
  </w:style>
  <w:style w:type="paragraph" w:customStyle="1" w:styleId="E813E65A23AB44029C5918B5E12D9FEE">
    <w:name w:val="E813E65A23AB44029C5918B5E12D9FEE"/>
    <w:rsid w:val="00D41A90"/>
  </w:style>
  <w:style w:type="paragraph" w:customStyle="1" w:styleId="95271C0DA94E4B07AE63E3CB8C32B6BF">
    <w:name w:val="95271C0DA94E4B07AE63E3CB8C32B6BF"/>
    <w:rsid w:val="00D41A90"/>
  </w:style>
  <w:style w:type="paragraph" w:customStyle="1" w:styleId="F7886C5A78F04EAE85379B58960694BD">
    <w:name w:val="F7886C5A78F04EAE85379B58960694BD"/>
    <w:rsid w:val="00D41A90"/>
  </w:style>
  <w:style w:type="paragraph" w:customStyle="1" w:styleId="6A634E798B5E49A7946B01F2E815802D">
    <w:name w:val="6A634E798B5E49A7946B01F2E815802D"/>
    <w:rsid w:val="00D41A90"/>
  </w:style>
  <w:style w:type="paragraph" w:customStyle="1" w:styleId="0ED0EA5402344752B343A3BA5C72E1AB">
    <w:name w:val="0ED0EA5402344752B343A3BA5C72E1AB"/>
    <w:rsid w:val="00D41A90"/>
  </w:style>
  <w:style w:type="paragraph" w:customStyle="1" w:styleId="BB35462F0B5C45C19B948F9FEB23E1C6">
    <w:name w:val="BB35462F0B5C45C19B948F9FEB23E1C6"/>
    <w:rsid w:val="00D41A90"/>
  </w:style>
  <w:style w:type="paragraph" w:customStyle="1" w:styleId="FEBC8FC7641E4C1F90937C566490BDC0">
    <w:name w:val="FEBC8FC7641E4C1F90937C566490BDC0"/>
    <w:rsid w:val="00D41A90"/>
  </w:style>
  <w:style w:type="paragraph" w:customStyle="1" w:styleId="57C97839861A41AE99BF5CFC42AC08AD">
    <w:name w:val="57C97839861A41AE99BF5CFC42AC08AD"/>
    <w:rsid w:val="00D41A90"/>
  </w:style>
  <w:style w:type="paragraph" w:customStyle="1" w:styleId="077B8E1F47164D19AB9290DC9A311A3D">
    <w:name w:val="077B8E1F47164D19AB9290DC9A311A3D"/>
    <w:rsid w:val="00D41A90"/>
  </w:style>
  <w:style w:type="paragraph" w:customStyle="1" w:styleId="8258C0F017D2404C823C5EA226222D50">
    <w:name w:val="8258C0F017D2404C823C5EA226222D50"/>
    <w:rsid w:val="00D41A90"/>
  </w:style>
  <w:style w:type="paragraph" w:customStyle="1" w:styleId="2268D06781254472AB9935FBBED6C96C">
    <w:name w:val="2268D06781254472AB9935FBBED6C96C"/>
    <w:rsid w:val="00D41A90"/>
  </w:style>
  <w:style w:type="paragraph" w:customStyle="1" w:styleId="A466AB21F99C4877A8B81B7A5F68716E">
    <w:name w:val="A466AB21F99C4877A8B81B7A5F68716E"/>
    <w:rsid w:val="00D41A90"/>
  </w:style>
  <w:style w:type="paragraph" w:customStyle="1" w:styleId="E3E262B88BE94CB79F528CE4D793146F">
    <w:name w:val="E3E262B88BE94CB79F528CE4D793146F"/>
    <w:rsid w:val="00D41A90"/>
  </w:style>
  <w:style w:type="paragraph" w:customStyle="1" w:styleId="12010C00EE0F4572B73CE680D4D2B6BB">
    <w:name w:val="12010C00EE0F4572B73CE680D4D2B6BB"/>
    <w:rsid w:val="00D41A90"/>
  </w:style>
  <w:style w:type="paragraph" w:customStyle="1" w:styleId="E84F506280834FA49CCAD51A9277D77A">
    <w:name w:val="E84F506280834FA49CCAD51A9277D77A"/>
    <w:rsid w:val="00D41A90"/>
  </w:style>
  <w:style w:type="paragraph" w:customStyle="1" w:styleId="AAF463997241427184B9E8776D98D7EC">
    <w:name w:val="AAF463997241427184B9E8776D98D7EC"/>
    <w:rsid w:val="00D41A90"/>
  </w:style>
  <w:style w:type="paragraph" w:customStyle="1" w:styleId="9E0FA89C4E9D40E1801EEEDD2C1BA824">
    <w:name w:val="9E0FA89C4E9D40E1801EEEDD2C1BA824"/>
    <w:rsid w:val="00D41A90"/>
  </w:style>
  <w:style w:type="paragraph" w:customStyle="1" w:styleId="EE33243829014DE8AF12F84F53DFA31E">
    <w:name w:val="EE33243829014DE8AF12F84F53DFA31E"/>
    <w:rsid w:val="00D41A90"/>
  </w:style>
  <w:style w:type="paragraph" w:customStyle="1" w:styleId="C11B845B8E0E4645BE0304350ADC8CE4">
    <w:name w:val="C11B845B8E0E4645BE0304350ADC8CE4"/>
    <w:rsid w:val="00D41A90"/>
  </w:style>
  <w:style w:type="paragraph" w:customStyle="1" w:styleId="8E42AA9B03364C1EAD064ED3B01AB19B">
    <w:name w:val="8E42AA9B03364C1EAD064ED3B01AB19B"/>
    <w:rsid w:val="00D41A90"/>
  </w:style>
  <w:style w:type="paragraph" w:customStyle="1" w:styleId="3AE8C6BBCD4D4ADD806061B464F7256B">
    <w:name w:val="3AE8C6BBCD4D4ADD806061B464F7256B"/>
    <w:rsid w:val="00D41A90"/>
  </w:style>
  <w:style w:type="paragraph" w:customStyle="1" w:styleId="119E376F17264D898AE382454A3C0DED">
    <w:name w:val="119E376F17264D898AE382454A3C0DED"/>
    <w:rsid w:val="00D41A90"/>
  </w:style>
  <w:style w:type="paragraph" w:customStyle="1" w:styleId="F897BF0ACB1B40709955508A5102729E">
    <w:name w:val="F897BF0ACB1B40709955508A5102729E"/>
    <w:rsid w:val="00D41A90"/>
  </w:style>
  <w:style w:type="paragraph" w:customStyle="1" w:styleId="8BE49307661147F0B4FB325D2BEFC370">
    <w:name w:val="8BE49307661147F0B4FB325D2BEFC370"/>
    <w:rsid w:val="00D41A90"/>
  </w:style>
  <w:style w:type="paragraph" w:customStyle="1" w:styleId="84D5A7DE2A3F46AF8C44A3A2AD2256A6">
    <w:name w:val="84D5A7DE2A3F46AF8C44A3A2AD2256A6"/>
    <w:rsid w:val="00D41A90"/>
  </w:style>
  <w:style w:type="paragraph" w:customStyle="1" w:styleId="6E79518D527E4DDA94444F5FF26C6763">
    <w:name w:val="6E79518D527E4DDA94444F5FF26C6763"/>
    <w:rsid w:val="00D41A90"/>
  </w:style>
  <w:style w:type="paragraph" w:customStyle="1" w:styleId="DB49EED0F3F0435C85F5CCE526E6C828">
    <w:name w:val="DB49EED0F3F0435C85F5CCE526E6C828"/>
    <w:rsid w:val="00D41A90"/>
  </w:style>
  <w:style w:type="paragraph" w:customStyle="1" w:styleId="C646C2E96E8741E69EB5E3B4D5A47AC8">
    <w:name w:val="C646C2E96E8741E69EB5E3B4D5A47AC8"/>
    <w:rsid w:val="00D41A90"/>
  </w:style>
  <w:style w:type="paragraph" w:customStyle="1" w:styleId="72149BA9209847DDA575E36EF91012D1">
    <w:name w:val="72149BA9209847DDA575E36EF91012D1"/>
    <w:rsid w:val="00D41A90"/>
  </w:style>
  <w:style w:type="paragraph" w:customStyle="1" w:styleId="F976B25015804411ACFE2452514C8857">
    <w:name w:val="F976B25015804411ACFE2452514C8857"/>
    <w:rsid w:val="00D41A90"/>
  </w:style>
  <w:style w:type="paragraph" w:customStyle="1" w:styleId="4E8F7108E7DE466CB4F1FA0F63C5893C">
    <w:name w:val="4E8F7108E7DE466CB4F1FA0F63C5893C"/>
    <w:rsid w:val="00D41A90"/>
  </w:style>
  <w:style w:type="paragraph" w:customStyle="1" w:styleId="1DECC5C7A4A14EBBB454BD53E7FD2434">
    <w:name w:val="1DECC5C7A4A14EBBB454BD53E7FD2434"/>
    <w:rsid w:val="00D41A90"/>
  </w:style>
  <w:style w:type="paragraph" w:customStyle="1" w:styleId="E3BCF5025E9F41D19BCD3A68308A5E93">
    <w:name w:val="E3BCF5025E9F41D19BCD3A68308A5E93"/>
    <w:rsid w:val="00D41A90"/>
  </w:style>
  <w:style w:type="paragraph" w:customStyle="1" w:styleId="EFA5BF5C08264371B2ED414231CAC034">
    <w:name w:val="EFA5BF5C08264371B2ED414231CAC034"/>
    <w:rsid w:val="00D41A90"/>
  </w:style>
  <w:style w:type="paragraph" w:customStyle="1" w:styleId="BBD7D854E3524392831BC85BE71F384B">
    <w:name w:val="BBD7D854E3524392831BC85BE71F384B"/>
    <w:rsid w:val="00D41A90"/>
  </w:style>
  <w:style w:type="paragraph" w:customStyle="1" w:styleId="5929A9CE92BF419F8177FF3596B89A80">
    <w:name w:val="5929A9CE92BF419F8177FF3596B89A80"/>
    <w:rsid w:val="00D41A90"/>
  </w:style>
  <w:style w:type="paragraph" w:customStyle="1" w:styleId="43DE64E51E4F4AF7A5A1229882256474">
    <w:name w:val="43DE64E51E4F4AF7A5A1229882256474"/>
    <w:rsid w:val="00D41A90"/>
  </w:style>
  <w:style w:type="paragraph" w:customStyle="1" w:styleId="C7FF5B077A7B43728148CFCB3186A177">
    <w:name w:val="C7FF5B077A7B43728148CFCB3186A177"/>
    <w:rsid w:val="00D41A90"/>
  </w:style>
  <w:style w:type="paragraph" w:customStyle="1" w:styleId="3AA147FE82D0410C9425A9B3F379C0A3">
    <w:name w:val="3AA147FE82D0410C9425A9B3F379C0A3"/>
    <w:rsid w:val="00D41A90"/>
  </w:style>
  <w:style w:type="paragraph" w:customStyle="1" w:styleId="244CC604BB6449C284F73D438B3344A4">
    <w:name w:val="244CC604BB6449C284F73D438B3344A4"/>
    <w:rsid w:val="00D41A90"/>
  </w:style>
  <w:style w:type="paragraph" w:customStyle="1" w:styleId="0C29459AA7DA483D9BBBF898154DEB7B">
    <w:name w:val="0C29459AA7DA483D9BBBF898154DEB7B"/>
    <w:rsid w:val="00D41A90"/>
  </w:style>
  <w:style w:type="paragraph" w:customStyle="1" w:styleId="977E8641935C4DDB911270545CE6C024">
    <w:name w:val="977E8641935C4DDB911270545CE6C024"/>
    <w:rsid w:val="00D41A90"/>
  </w:style>
  <w:style w:type="paragraph" w:customStyle="1" w:styleId="9A9C796996514C8B99F821CB206CF908">
    <w:name w:val="9A9C796996514C8B99F821CB206CF908"/>
    <w:rsid w:val="00D41A90"/>
  </w:style>
  <w:style w:type="paragraph" w:customStyle="1" w:styleId="D8F5854DF6A443AFADCBDB93A6401474">
    <w:name w:val="D8F5854DF6A443AFADCBDB93A6401474"/>
    <w:rsid w:val="00D41A90"/>
  </w:style>
  <w:style w:type="paragraph" w:customStyle="1" w:styleId="529DC89A8EFC40CA8903DA36409484EB">
    <w:name w:val="529DC89A8EFC40CA8903DA36409484EB"/>
    <w:rsid w:val="00D41A90"/>
  </w:style>
  <w:style w:type="paragraph" w:customStyle="1" w:styleId="AFC13D933BD6450FA346D05287134D11">
    <w:name w:val="AFC13D933BD6450FA346D05287134D11"/>
    <w:rsid w:val="00D41A90"/>
  </w:style>
  <w:style w:type="paragraph" w:customStyle="1" w:styleId="3DD55DDE5F434159A68478F424EE1369">
    <w:name w:val="3DD55DDE5F434159A68478F424EE1369"/>
    <w:rsid w:val="00D41A90"/>
  </w:style>
  <w:style w:type="paragraph" w:customStyle="1" w:styleId="AB15665A796245939FA81E0D8628C698">
    <w:name w:val="AB15665A796245939FA81E0D8628C698"/>
    <w:rsid w:val="00D41A90"/>
  </w:style>
  <w:style w:type="paragraph" w:customStyle="1" w:styleId="BAE1A26B25F04361A6BE8122EF241630">
    <w:name w:val="BAE1A26B25F04361A6BE8122EF241630"/>
    <w:rsid w:val="00D41A90"/>
  </w:style>
  <w:style w:type="paragraph" w:customStyle="1" w:styleId="344B7173A683423F8532F96E5FE518CC">
    <w:name w:val="344B7173A683423F8532F96E5FE518CC"/>
    <w:rsid w:val="00D41A90"/>
  </w:style>
  <w:style w:type="paragraph" w:customStyle="1" w:styleId="BABA1BC7F02A4D38802455E556D20723">
    <w:name w:val="BABA1BC7F02A4D38802455E556D20723"/>
    <w:rsid w:val="00D41A90"/>
  </w:style>
  <w:style w:type="paragraph" w:customStyle="1" w:styleId="A4D2A051C1E947F5B27FCEE95DE54F7E">
    <w:name w:val="A4D2A051C1E947F5B27FCEE95DE54F7E"/>
    <w:rsid w:val="00D41A90"/>
  </w:style>
  <w:style w:type="paragraph" w:customStyle="1" w:styleId="6D4A369E4B4E4144A04E1B2BDF2F8A1B">
    <w:name w:val="6D4A369E4B4E4144A04E1B2BDF2F8A1B"/>
    <w:rsid w:val="00D41A90"/>
  </w:style>
  <w:style w:type="paragraph" w:customStyle="1" w:styleId="74C5150E9D2B452988B8AC989B764172">
    <w:name w:val="74C5150E9D2B452988B8AC989B764172"/>
    <w:rsid w:val="00D41A90"/>
  </w:style>
  <w:style w:type="paragraph" w:customStyle="1" w:styleId="3C35BB0CB7B04F77ADF2F1BF0C9E3721">
    <w:name w:val="3C35BB0CB7B04F77ADF2F1BF0C9E3721"/>
    <w:rsid w:val="00D41A90"/>
  </w:style>
  <w:style w:type="paragraph" w:customStyle="1" w:styleId="C64E6B5EE3984AA2AD692ECFFB8F7581">
    <w:name w:val="C64E6B5EE3984AA2AD692ECFFB8F7581"/>
    <w:rsid w:val="00D41A90"/>
  </w:style>
  <w:style w:type="paragraph" w:customStyle="1" w:styleId="946B35BE35AC45DEA126D0C2C6EBC35C">
    <w:name w:val="946B35BE35AC45DEA126D0C2C6EBC35C"/>
    <w:rsid w:val="00D41A90"/>
  </w:style>
  <w:style w:type="paragraph" w:customStyle="1" w:styleId="BF20CF2E10F34E49887864FBC39ADE12">
    <w:name w:val="BF20CF2E10F34E49887864FBC39ADE12"/>
    <w:rsid w:val="00D41A90"/>
  </w:style>
  <w:style w:type="paragraph" w:customStyle="1" w:styleId="F73F170B12604628A6876FB0F166E24F">
    <w:name w:val="F73F170B12604628A6876FB0F166E24F"/>
    <w:rsid w:val="00D41A90"/>
  </w:style>
  <w:style w:type="paragraph" w:customStyle="1" w:styleId="E2975D92A0164557A2BF697284027563">
    <w:name w:val="E2975D92A0164557A2BF697284027563"/>
    <w:rsid w:val="00D41A90"/>
  </w:style>
  <w:style w:type="paragraph" w:customStyle="1" w:styleId="36AA075094D44740851F6E5E5C199CF1">
    <w:name w:val="36AA075094D44740851F6E5E5C199CF1"/>
    <w:rsid w:val="00D41A90"/>
  </w:style>
  <w:style w:type="paragraph" w:customStyle="1" w:styleId="9A1DC755637A4843A2458EE2E69E717B">
    <w:name w:val="9A1DC755637A4843A2458EE2E69E717B"/>
    <w:rsid w:val="00D41A90"/>
  </w:style>
  <w:style w:type="paragraph" w:customStyle="1" w:styleId="AC499945755041B0B63D09B0F0297EAB">
    <w:name w:val="AC499945755041B0B63D09B0F0297EAB"/>
    <w:rsid w:val="00D41A90"/>
  </w:style>
  <w:style w:type="paragraph" w:customStyle="1" w:styleId="A3B4D7642CD345C2ABE0A44128E09016">
    <w:name w:val="A3B4D7642CD345C2ABE0A44128E09016"/>
    <w:rsid w:val="00D41A90"/>
  </w:style>
  <w:style w:type="paragraph" w:customStyle="1" w:styleId="30793A26A60541BDA3F6D57EC8C9F35A">
    <w:name w:val="30793A26A60541BDA3F6D57EC8C9F35A"/>
    <w:rsid w:val="00D41A90"/>
  </w:style>
  <w:style w:type="paragraph" w:customStyle="1" w:styleId="6AC4BB50B60B4489BFAC3CD1010C79FD">
    <w:name w:val="6AC4BB50B60B4489BFAC3CD1010C79FD"/>
    <w:rsid w:val="00D41A90"/>
  </w:style>
  <w:style w:type="paragraph" w:customStyle="1" w:styleId="79EA7820B49A4D9B80BC4AFBA3767CFB">
    <w:name w:val="79EA7820B49A4D9B80BC4AFBA3767CFB"/>
    <w:rsid w:val="00D41A90"/>
  </w:style>
  <w:style w:type="paragraph" w:customStyle="1" w:styleId="4A7ACC4FFC6C40F38EB26A5EBCFCB6BC">
    <w:name w:val="4A7ACC4FFC6C40F38EB26A5EBCFCB6BC"/>
    <w:rsid w:val="00D41A90"/>
  </w:style>
  <w:style w:type="paragraph" w:customStyle="1" w:styleId="956DB8F760764D2B869E2566E9792EF8">
    <w:name w:val="956DB8F760764D2B869E2566E9792EF8"/>
    <w:rsid w:val="00D41A90"/>
  </w:style>
  <w:style w:type="paragraph" w:customStyle="1" w:styleId="DD0F1F06BFEB43A79740C134C96086D9">
    <w:name w:val="DD0F1F06BFEB43A79740C134C96086D9"/>
    <w:rsid w:val="00D41A90"/>
  </w:style>
  <w:style w:type="paragraph" w:customStyle="1" w:styleId="980BC83885A84B519FE391DF665B5F56">
    <w:name w:val="980BC83885A84B519FE391DF665B5F56"/>
    <w:rsid w:val="00D41A90"/>
  </w:style>
  <w:style w:type="paragraph" w:customStyle="1" w:styleId="FA75BC177CD0468F928519F1AC9A1E63">
    <w:name w:val="FA75BC177CD0468F928519F1AC9A1E63"/>
    <w:rsid w:val="00D41A90"/>
  </w:style>
  <w:style w:type="paragraph" w:customStyle="1" w:styleId="A01A8FD2E7204CB7AEAD617D715DC2C7">
    <w:name w:val="A01A8FD2E7204CB7AEAD617D715DC2C7"/>
    <w:rsid w:val="00D41A90"/>
  </w:style>
  <w:style w:type="paragraph" w:customStyle="1" w:styleId="375B5996F9794530B9EF5AD7C0961D3F">
    <w:name w:val="375B5996F9794530B9EF5AD7C0961D3F"/>
    <w:rsid w:val="00D41A90"/>
  </w:style>
  <w:style w:type="paragraph" w:customStyle="1" w:styleId="5C7E372098514B92BCB73BE59951D03D">
    <w:name w:val="5C7E372098514B92BCB73BE59951D03D"/>
    <w:rsid w:val="00D41A90"/>
  </w:style>
  <w:style w:type="paragraph" w:customStyle="1" w:styleId="CAFCCEADEFAC4C4A9F28EF47BB114B95">
    <w:name w:val="CAFCCEADEFAC4C4A9F28EF47BB114B95"/>
    <w:rsid w:val="00D41A90"/>
  </w:style>
  <w:style w:type="paragraph" w:customStyle="1" w:styleId="FC3865203842479F8261CAFB678175F6">
    <w:name w:val="FC3865203842479F8261CAFB678175F6"/>
    <w:rsid w:val="00D41A90"/>
  </w:style>
  <w:style w:type="paragraph" w:customStyle="1" w:styleId="EAE919A8DDCB4503A3CA68F2D080CE09">
    <w:name w:val="EAE919A8DDCB4503A3CA68F2D080CE09"/>
    <w:rsid w:val="00D41A90"/>
  </w:style>
  <w:style w:type="paragraph" w:customStyle="1" w:styleId="C6BB3BDB424C432CA54761B320062C00">
    <w:name w:val="C6BB3BDB424C432CA54761B320062C00"/>
    <w:rsid w:val="00D41A90"/>
  </w:style>
  <w:style w:type="paragraph" w:customStyle="1" w:styleId="F4503EC9351F45A9ABEAF8FB6942927F">
    <w:name w:val="F4503EC9351F45A9ABEAF8FB6942927F"/>
    <w:rsid w:val="00D41A90"/>
  </w:style>
  <w:style w:type="paragraph" w:customStyle="1" w:styleId="90C695331C4F4E83A878D53636F3FBA7">
    <w:name w:val="90C695331C4F4E83A878D53636F3FBA7"/>
    <w:rsid w:val="00D41A90"/>
  </w:style>
  <w:style w:type="paragraph" w:customStyle="1" w:styleId="6B7CFA4BA4004355B2711F16C34968CA">
    <w:name w:val="6B7CFA4BA4004355B2711F16C34968CA"/>
    <w:rsid w:val="00D41A90"/>
  </w:style>
  <w:style w:type="paragraph" w:customStyle="1" w:styleId="0455057F21BB474B926D40D3C041D31C">
    <w:name w:val="0455057F21BB474B926D40D3C041D31C"/>
    <w:rsid w:val="00D41A90"/>
  </w:style>
  <w:style w:type="paragraph" w:customStyle="1" w:styleId="8D9149C8A5044A9199CAB37BE7F99131">
    <w:name w:val="8D9149C8A5044A9199CAB37BE7F99131"/>
    <w:rsid w:val="00D41A90"/>
  </w:style>
  <w:style w:type="paragraph" w:customStyle="1" w:styleId="A7A65BADF7604EAA9A2402B27BAE10BD">
    <w:name w:val="A7A65BADF7604EAA9A2402B27BAE10BD"/>
    <w:rsid w:val="00D41A90"/>
  </w:style>
  <w:style w:type="paragraph" w:customStyle="1" w:styleId="DE37A82D84434CC7990F87A635C693CC">
    <w:name w:val="DE37A82D84434CC7990F87A635C693CC"/>
    <w:rsid w:val="00D41A90"/>
  </w:style>
  <w:style w:type="paragraph" w:customStyle="1" w:styleId="F34861C180E345C9B1A87131E9FD1F81">
    <w:name w:val="F34861C180E345C9B1A87131E9FD1F81"/>
    <w:rsid w:val="00D41A90"/>
  </w:style>
  <w:style w:type="paragraph" w:customStyle="1" w:styleId="98D01A297A564EAC9FAA522099283AC3">
    <w:name w:val="98D01A297A564EAC9FAA522099283AC3"/>
    <w:rsid w:val="00D41A90"/>
  </w:style>
  <w:style w:type="paragraph" w:customStyle="1" w:styleId="41F0E29F35474118B3804F61612DE3E6">
    <w:name w:val="41F0E29F35474118B3804F61612DE3E6"/>
    <w:rsid w:val="00D41A90"/>
  </w:style>
  <w:style w:type="paragraph" w:customStyle="1" w:styleId="D394219E1F7B4187A508EA80DC2370DD">
    <w:name w:val="D394219E1F7B4187A508EA80DC2370DD"/>
    <w:rsid w:val="00D41A90"/>
  </w:style>
  <w:style w:type="paragraph" w:customStyle="1" w:styleId="E0082566CCE24FB1920EC55E3F367486">
    <w:name w:val="E0082566CCE24FB1920EC55E3F367486"/>
    <w:rsid w:val="00D41A90"/>
  </w:style>
  <w:style w:type="paragraph" w:customStyle="1" w:styleId="49CA963497934D20907A74590F0A41EF">
    <w:name w:val="49CA963497934D20907A74590F0A41EF"/>
    <w:rsid w:val="00D41A90"/>
  </w:style>
  <w:style w:type="paragraph" w:customStyle="1" w:styleId="6EBFACA4B63847CAB5B69538CC370BA4">
    <w:name w:val="6EBFACA4B63847CAB5B69538CC370BA4"/>
    <w:rsid w:val="00D41A90"/>
  </w:style>
  <w:style w:type="paragraph" w:customStyle="1" w:styleId="6EA6C7B4670C4BC184740CA2B626E4DF">
    <w:name w:val="6EA6C7B4670C4BC184740CA2B626E4DF"/>
    <w:rsid w:val="00D41A90"/>
  </w:style>
  <w:style w:type="paragraph" w:customStyle="1" w:styleId="345F2FD3A52D4169A39AE732D98A69D3">
    <w:name w:val="345F2FD3A52D4169A39AE732D98A69D3"/>
    <w:rsid w:val="00D41A90"/>
  </w:style>
  <w:style w:type="paragraph" w:customStyle="1" w:styleId="49C3DB8F8A804A25985099D9AE5B4D8B">
    <w:name w:val="49C3DB8F8A804A25985099D9AE5B4D8B"/>
    <w:rsid w:val="00D41A90"/>
  </w:style>
  <w:style w:type="paragraph" w:customStyle="1" w:styleId="720EFDB6E49D45FD84D450A5F8A9659B">
    <w:name w:val="720EFDB6E49D45FD84D450A5F8A9659B"/>
    <w:rsid w:val="00D41A90"/>
  </w:style>
  <w:style w:type="paragraph" w:customStyle="1" w:styleId="9CDA134D327C467CA2F1ADA11188EF2B">
    <w:name w:val="9CDA134D327C467CA2F1ADA11188EF2B"/>
    <w:rsid w:val="00D41A90"/>
  </w:style>
  <w:style w:type="paragraph" w:customStyle="1" w:styleId="165B1899570A42ECBE7540274E0AC788">
    <w:name w:val="165B1899570A42ECBE7540274E0AC788"/>
    <w:rsid w:val="00D41A90"/>
  </w:style>
  <w:style w:type="paragraph" w:customStyle="1" w:styleId="0A9AE1DD5AFB46679B4773138191C7CD">
    <w:name w:val="0A9AE1DD5AFB46679B4773138191C7CD"/>
    <w:rsid w:val="00D41A90"/>
  </w:style>
  <w:style w:type="paragraph" w:customStyle="1" w:styleId="8A7B821EB7AE49EFA9A05352BA035234">
    <w:name w:val="8A7B821EB7AE49EFA9A05352BA035234"/>
    <w:rsid w:val="00D41A90"/>
  </w:style>
  <w:style w:type="paragraph" w:customStyle="1" w:styleId="0646C12A6BBB41DCA2EC3849D97FF27E">
    <w:name w:val="0646C12A6BBB41DCA2EC3849D97FF27E"/>
    <w:rsid w:val="00D41A90"/>
  </w:style>
  <w:style w:type="paragraph" w:customStyle="1" w:styleId="5BBE7FEB1D09454DAD4292816074D640">
    <w:name w:val="5BBE7FEB1D09454DAD4292816074D640"/>
    <w:rsid w:val="00D41A90"/>
  </w:style>
  <w:style w:type="paragraph" w:customStyle="1" w:styleId="005BA40FD4DC4EA6BC697A989E1C4537">
    <w:name w:val="005BA40FD4DC4EA6BC697A989E1C4537"/>
    <w:rsid w:val="00D41A90"/>
  </w:style>
  <w:style w:type="paragraph" w:customStyle="1" w:styleId="D40BE856C10D41C9BDBC43C3BA51DD0B">
    <w:name w:val="D40BE856C10D41C9BDBC43C3BA51DD0B"/>
    <w:rsid w:val="00D41A90"/>
  </w:style>
  <w:style w:type="paragraph" w:customStyle="1" w:styleId="093D8FE26EF14D68B6DBF4EFA1B7884F">
    <w:name w:val="093D8FE26EF14D68B6DBF4EFA1B7884F"/>
    <w:rsid w:val="00D41A90"/>
  </w:style>
  <w:style w:type="paragraph" w:customStyle="1" w:styleId="0927E61B5FE84D9D86FB566F7F8A7222">
    <w:name w:val="0927E61B5FE84D9D86FB566F7F8A7222"/>
    <w:rsid w:val="00D41A90"/>
  </w:style>
  <w:style w:type="paragraph" w:customStyle="1" w:styleId="9C65F0E0EC624214820DFCE1DC8F15EF">
    <w:name w:val="9C65F0E0EC624214820DFCE1DC8F15EF"/>
    <w:rsid w:val="00D41A90"/>
  </w:style>
  <w:style w:type="paragraph" w:customStyle="1" w:styleId="59BE69CE4FA14594A8DC619850613D3E">
    <w:name w:val="59BE69CE4FA14594A8DC619850613D3E"/>
    <w:rsid w:val="00D41A90"/>
  </w:style>
  <w:style w:type="paragraph" w:customStyle="1" w:styleId="8A1F822F9BF34133B4B1E30625FCCED6">
    <w:name w:val="8A1F822F9BF34133B4B1E30625FCCED6"/>
    <w:rsid w:val="00D41A90"/>
  </w:style>
  <w:style w:type="paragraph" w:customStyle="1" w:styleId="BE327F456DA74D118AFD39CA711854D2">
    <w:name w:val="BE327F456DA74D118AFD39CA711854D2"/>
    <w:rsid w:val="00D41A90"/>
  </w:style>
  <w:style w:type="paragraph" w:customStyle="1" w:styleId="1ED3399D624C4B8BBCA88F29C2D648E1">
    <w:name w:val="1ED3399D624C4B8BBCA88F29C2D648E1"/>
    <w:rsid w:val="00D41A90"/>
  </w:style>
  <w:style w:type="paragraph" w:customStyle="1" w:styleId="1666D70E263E4894A7587FEFB0C2FC15">
    <w:name w:val="1666D70E263E4894A7587FEFB0C2FC15"/>
    <w:rsid w:val="00D41A90"/>
  </w:style>
  <w:style w:type="paragraph" w:customStyle="1" w:styleId="B31F8DAB42E345EEBADACC80D0385032">
    <w:name w:val="B31F8DAB42E345EEBADACC80D0385032"/>
    <w:rsid w:val="00D41A90"/>
  </w:style>
  <w:style w:type="paragraph" w:customStyle="1" w:styleId="CEE8BAC8267346A98790C47DD07F1221">
    <w:name w:val="CEE8BAC8267346A98790C47DD07F1221"/>
    <w:rsid w:val="00D41A90"/>
  </w:style>
  <w:style w:type="paragraph" w:customStyle="1" w:styleId="B73D91DFCAA34EDBB95E57DB90658A14">
    <w:name w:val="B73D91DFCAA34EDBB95E57DB90658A14"/>
    <w:rsid w:val="00D41A90"/>
  </w:style>
  <w:style w:type="paragraph" w:customStyle="1" w:styleId="2DA57750070B4839AD2B3FE0C6AD04D3">
    <w:name w:val="2DA57750070B4839AD2B3FE0C6AD04D3"/>
    <w:rsid w:val="00D41A90"/>
  </w:style>
  <w:style w:type="paragraph" w:customStyle="1" w:styleId="1D5884786D4148628859960CF97BC7D4">
    <w:name w:val="1D5884786D4148628859960CF97BC7D4"/>
    <w:rsid w:val="00D41A90"/>
  </w:style>
  <w:style w:type="paragraph" w:customStyle="1" w:styleId="095717CE7D344A3192D71F751A287496">
    <w:name w:val="095717CE7D344A3192D71F751A287496"/>
    <w:rsid w:val="00D41A90"/>
  </w:style>
  <w:style w:type="paragraph" w:customStyle="1" w:styleId="8E59DF03696641D7BE4DCD813C6A9705">
    <w:name w:val="8E59DF03696641D7BE4DCD813C6A9705"/>
    <w:rsid w:val="00D41A90"/>
  </w:style>
  <w:style w:type="paragraph" w:customStyle="1" w:styleId="C53B606CDA474118B8C1A7C1FEB9FB5F">
    <w:name w:val="C53B606CDA474118B8C1A7C1FEB9FB5F"/>
    <w:rsid w:val="00D41A90"/>
  </w:style>
  <w:style w:type="paragraph" w:customStyle="1" w:styleId="E6071AD68ECE4FB5B8A1E02679A87754">
    <w:name w:val="E6071AD68ECE4FB5B8A1E02679A87754"/>
    <w:rsid w:val="00D41A90"/>
  </w:style>
  <w:style w:type="paragraph" w:customStyle="1" w:styleId="3C49CBEF5D44449A95610AA89734920F">
    <w:name w:val="3C49CBEF5D44449A95610AA89734920F"/>
    <w:rsid w:val="00D41A90"/>
  </w:style>
  <w:style w:type="paragraph" w:customStyle="1" w:styleId="0415D88FB2C74669A745DDE1597D6015">
    <w:name w:val="0415D88FB2C74669A745DDE1597D6015"/>
    <w:rsid w:val="00D41A90"/>
  </w:style>
  <w:style w:type="paragraph" w:customStyle="1" w:styleId="889D9C42736744BD88D1A95485D54B55">
    <w:name w:val="889D9C42736744BD88D1A95485D54B55"/>
    <w:rsid w:val="00D41A90"/>
  </w:style>
  <w:style w:type="paragraph" w:customStyle="1" w:styleId="A36BF4193FC04C4791464AF5C4FC3112">
    <w:name w:val="A36BF4193FC04C4791464AF5C4FC3112"/>
    <w:rsid w:val="00D41A90"/>
  </w:style>
  <w:style w:type="paragraph" w:customStyle="1" w:styleId="AD23B51CA30946B785B1F7A36A6C42CB">
    <w:name w:val="AD23B51CA30946B785B1F7A36A6C42CB"/>
    <w:rsid w:val="00D41A90"/>
  </w:style>
  <w:style w:type="paragraph" w:customStyle="1" w:styleId="16C56DE7EF1F4F9F9E07F870F36F27BF">
    <w:name w:val="16C56DE7EF1F4F9F9E07F870F36F27BF"/>
    <w:rsid w:val="00D41A90"/>
  </w:style>
  <w:style w:type="paragraph" w:customStyle="1" w:styleId="BA79CBC4DA3542E88AA04F9E1C50767B">
    <w:name w:val="BA79CBC4DA3542E88AA04F9E1C50767B"/>
    <w:rsid w:val="00D41A90"/>
  </w:style>
  <w:style w:type="paragraph" w:customStyle="1" w:styleId="D6839403FDD749EA8422048722CCBBFB">
    <w:name w:val="D6839403FDD749EA8422048722CCBBFB"/>
    <w:rsid w:val="00D41A90"/>
  </w:style>
  <w:style w:type="paragraph" w:customStyle="1" w:styleId="7B1295FF71254652848D4775B5280ACD">
    <w:name w:val="7B1295FF71254652848D4775B5280ACD"/>
    <w:rsid w:val="00D41A90"/>
  </w:style>
  <w:style w:type="paragraph" w:customStyle="1" w:styleId="AD623990E5794CF9A2C1AB298947658A">
    <w:name w:val="AD623990E5794CF9A2C1AB298947658A"/>
    <w:rsid w:val="00D41A90"/>
  </w:style>
  <w:style w:type="paragraph" w:customStyle="1" w:styleId="76F8C695DF174D239351B1E1964C58B4">
    <w:name w:val="76F8C695DF174D239351B1E1964C58B4"/>
    <w:rsid w:val="00D41A90"/>
  </w:style>
  <w:style w:type="paragraph" w:customStyle="1" w:styleId="D873F870DB17415D8053BF06C6FB75CE">
    <w:name w:val="D873F870DB17415D8053BF06C6FB75CE"/>
    <w:rsid w:val="00D41A90"/>
  </w:style>
  <w:style w:type="paragraph" w:customStyle="1" w:styleId="0F40D5E3EE014247A29A3004E3680D4C">
    <w:name w:val="0F40D5E3EE014247A29A3004E3680D4C"/>
    <w:rsid w:val="00D41A90"/>
  </w:style>
  <w:style w:type="paragraph" w:customStyle="1" w:styleId="479C012014814403BAD7251BA7AE022C">
    <w:name w:val="479C012014814403BAD7251BA7AE022C"/>
    <w:rsid w:val="00D41A90"/>
  </w:style>
  <w:style w:type="paragraph" w:customStyle="1" w:styleId="93815A6F8D4B4A899FC1A5B4CDDB3F47">
    <w:name w:val="93815A6F8D4B4A899FC1A5B4CDDB3F47"/>
    <w:rsid w:val="00D41A90"/>
  </w:style>
  <w:style w:type="paragraph" w:customStyle="1" w:styleId="E85E3CE4BF0D45D78CF2B85B3F7CF29F">
    <w:name w:val="E85E3CE4BF0D45D78CF2B85B3F7CF29F"/>
    <w:rsid w:val="00D41A90"/>
  </w:style>
  <w:style w:type="paragraph" w:customStyle="1" w:styleId="C0396B25AC764A7CA0EB4F1E1357BAA4">
    <w:name w:val="C0396B25AC764A7CA0EB4F1E1357BAA4"/>
    <w:rsid w:val="00D41A90"/>
  </w:style>
  <w:style w:type="paragraph" w:customStyle="1" w:styleId="1E7F720A8DB64FFFBE2F698EA12B3C85">
    <w:name w:val="1E7F720A8DB64FFFBE2F698EA12B3C85"/>
    <w:rsid w:val="00D41A90"/>
  </w:style>
  <w:style w:type="paragraph" w:customStyle="1" w:styleId="F28CE2DA0D7D4CFDA470725361948C80">
    <w:name w:val="F28CE2DA0D7D4CFDA470725361948C80"/>
    <w:rsid w:val="00D41A90"/>
  </w:style>
  <w:style w:type="paragraph" w:customStyle="1" w:styleId="CEA0DC6084CF4B05AD2F1639CEFF810C">
    <w:name w:val="CEA0DC6084CF4B05AD2F1639CEFF810C"/>
    <w:rsid w:val="00D41A90"/>
  </w:style>
  <w:style w:type="paragraph" w:customStyle="1" w:styleId="FC89B1439E474E5E948C6DF43E80C200">
    <w:name w:val="FC89B1439E474E5E948C6DF43E80C200"/>
    <w:rsid w:val="00D41A90"/>
  </w:style>
  <w:style w:type="paragraph" w:customStyle="1" w:styleId="CA32C351DE9A461B8837F7F74D161AE3">
    <w:name w:val="CA32C351DE9A461B8837F7F74D161AE3"/>
    <w:rsid w:val="00D41A90"/>
  </w:style>
  <w:style w:type="paragraph" w:customStyle="1" w:styleId="A639AF7C5B3943FF87DC07F73EB17143">
    <w:name w:val="A639AF7C5B3943FF87DC07F73EB17143"/>
    <w:rsid w:val="00D41A90"/>
  </w:style>
  <w:style w:type="paragraph" w:customStyle="1" w:styleId="DFDE37FEA0084A7D92F755DB597C6FBF">
    <w:name w:val="DFDE37FEA0084A7D92F755DB597C6FBF"/>
    <w:rsid w:val="00D41A90"/>
  </w:style>
  <w:style w:type="paragraph" w:customStyle="1" w:styleId="590D35BA7DEC4FAFA58F6A78A522A132">
    <w:name w:val="590D35BA7DEC4FAFA58F6A78A522A132"/>
    <w:rsid w:val="00D41A90"/>
  </w:style>
  <w:style w:type="paragraph" w:customStyle="1" w:styleId="C2041445B03B418F9A76408EAB7BC2AC">
    <w:name w:val="C2041445B03B418F9A76408EAB7BC2AC"/>
    <w:rsid w:val="00D41A90"/>
  </w:style>
  <w:style w:type="paragraph" w:customStyle="1" w:styleId="C828FC2141DB4633B6FE0E985A899660">
    <w:name w:val="C828FC2141DB4633B6FE0E985A899660"/>
    <w:rsid w:val="00D41A90"/>
  </w:style>
  <w:style w:type="paragraph" w:customStyle="1" w:styleId="71BE7932E271446CAD6BF131F1BE9875">
    <w:name w:val="71BE7932E271446CAD6BF131F1BE9875"/>
    <w:rsid w:val="00D41A90"/>
  </w:style>
  <w:style w:type="paragraph" w:customStyle="1" w:styleId="195497542FCD4C2892AF6577F35A54D0">
    <w:name w:val="195497542FCD4C2892AF6577F35A54D0"/>
    <w:rsid w:val="00D41A90"/>
  </w:style>
  <w:style w:type="paragraph" w:customStyle="1" w:styleId="06722EE005E048199B155210536D96E4">
    <w:name w:val="06722EE005E048199B155210536D96E4"/>
    <w:rsid w:val="00D41A90"/>
  </w:style>
  <w:style w:type="paragraph" w:customStyle="1" w:styleId="97FC85C182D34C5BA4DEAF97EFD6DD03">
    <w:name w:val="97FC85C182D34C5BA4DEAF97EFD6DD03"/>
    <w:rsid w:val="00D41A90"/>
  </w:style>
  <w:style w:type="paragraph" w:customStyle="1" w:styleId="1E93E1FCD2884261B71F83A9BEC1C9C7">
    <w:name w:val="1E93E1FCD2884261B71F83A9BEC1C9C7"/>
    <w:rsid w:val="00D41A90"/>
  </w:style>
  <w:style w:type="paragraph" w:customStyle="1" w:styleId="3D74B46F1C4F409AA7F0B57412CC8ED0">
    <w:name w:val="3D74B46F1C4F409AA7F0B57412CC8ED0"/>
    <w:rsid w:val="00D41A90"/>
  </w:style>
  <w:style w:type="paragraph" w:customStyle="1" w:styleId="0A48C04C6B93492E8B84662F5C7A6478">
    <w:name w:val="0A48C04C6B93492E8B84662F5C7A6478"/>
    <w:rsid w:val="00D41A90"/>
  </w:style>
  <w:style w:type="paragraph" w:customStyle="1" w:styleId="6E82D6D2D4204D4DA0E961B987B37E27">
    <w:name w:val="6E82D6D2D4204D4DA0E961B987B37E27"/>
    <w:rsid w:val="00D41A90"/>
  </w:style>
  <w:style w:type="paragraph" w:customStyle="1" w:styleId="BCE8383ADFB949C7BDFCF94E26AA4BA0">
    <w:name w:val="BCE8383ADFB949C7BDFCF94E26AA4BA0"/>
    <w:rsid w:val="00D41A90"/>
  </w:style>
  <w:style w:type="paragraph" w:customStyle="1" w:styleId="A32B56A87E044FBDA5044B47D483D054">
    <w:name w:val="A32B56A87E044FBDA5044B47D483D054"/>
    <w:rsid w:val="00D41A90"/>
  </w:style>
  <w:style w:type="paragraph" w:customStyle="1" w:styleId="21C6FA66634A46C1BEC7B5BD1BE3C01F">
    <w:name w:val="21C6FA66634A46C1BEC7B5BD1BE3C01F"/>
    <w:rsid w:val="00D132AE"/>
  </w:style>
  <w:style w:type="paragraph" w:customStyle="1" w:styleId="44199F4AA3C847A9BE062B7869D68362">
    <w:name w:val="44199F4AA3C847A9BE062B7869D68362"/>
    <w:rsid w:val="00D132AE"/>
  </w:style>
  <w:style w:type="paragraph" w:customStyle="1" w:styleId="03FE1C8EE65A4068857DA5FBF746724D">
    <w:name w:val="03FE1C8EE65A4068857DA5FBF746724D"/>
    <w:rsid w:val="00D132AE"/>
  </w:style>
  <w:style w:type="paragraph" w:customStyle="1" w:styleId="2AE048BAF5C8437FB23FA3437F06B159">
    <w:name w:val="2AE048BAF5C8437FB23FA3437F06B159"/>
    <w:rsid w:val="00D132AE"/>
  </w:style>
  <w:style w:type="paragraph" w:customStyle="1" w:styleId="695FB33AB5FB4DE2B376FF1B51FC1324">
    <w:name w:val="695FB33AB5FB4DE2B376FF1B51FC1324"/>
    <w:rsid w:val="00D132AE"/>
  </w:style>
  <w:style w:type="paragraph" w:customStyle="1" w:styleId="9B12BBA397174C7C82A2D945F1983F44">
    <w:name w:val="9B12BBA397174C7C82A2D945F1983F44"/>
    <w:rsid w:val="00D132AE"/>
  </w:style>
  <w:style w:type="paragraph" w:customStyle="1" w:styleId="5E7939935CD5441680D9E43FA5B68609">
    <w:name w:val="5E7939935CD5441680D9E43FA5B68609"/>
    <w:rsid w:val="00D132AE"/>
  </w:style>
  <w:style w:type="paragraph" w:customStyle="1" w:styleId="5CF5D4CDDEC7413DA0AAC0C30BD7BDC3">
    <w:name w:val="5CF5D4CDDEC7413DA0AAC0C30BD7BDC3"/>
    <w:rsid w:val="00D132AE"/>
  </w:style>
  <w:style w:type="paragraph" w:customStyle="1" w:styleId="E0B76B5B340A4B95B887FCFD3A25820E">
    <w:name w:val="E0B76B5B340A4B95B887FCFD3A25820E"/>
    <w:rsid w:val="00D132AE"/>
  </w:style>
  <w:style w:type="paragraph" w:customStyle="1" w:styleId="23D26700FA2C4E709B1D473EAB99330C">
    <w:name w:val="23D26700FA2C4E709B1D473EAB99330C"/>
    <w:rsid w:val="00D132AE"/>
  </w:style>
  <w:style w:type="paragraph" w:customStyle="1" w:styleId="0F6871D418874BBFB2A356D10DFB0C87">
    <w:name w:val="0F6871D418874BBFB2A356D10DFB0C87"/>
    <w:rsid w:val="00D132AE"/>
  </w:style>
  <w:style w:type="paragraph" w:customStyle="1" w:styleId="3EB6CD7316F04DBC87B2A2D018E2E9B7">
    <w:name w:val="3EB6CD7316F04DBC87B2A2D018E2E9B7"/>
    <w:rsid w:val="00D132AE"/>
  </w:style>
  <w:style w:type="paragraph" w:customStyle="1" w:styleId="E7F8ED149E02438F99AB5B2C33CA7BC1">
    <w:name w:val="E7F8ED149E02438F99AB5B2C33CA7BC1"/>
    <w:rsid w:val="00D132AE"/>
  </w:style>
  <w:style w:type="paragraph" w:customStyle="1" w:styleId="EF697BAD75C648F79189821DCE5CA14D">
    <w:name w:val="EF697BAD75C648F79189821DCE5CA14D"/>
    <w:rsid w:val="00D132AE"/>
  </w:style>
  <w:style w:type="paragraph" w:customStyle="1" w:styleId="279569AC47C14B05B740147A62C9ED1F">
    <w:name w:val="279569AC47C14B05B740147A62C9ED1F"/>
    <w:rsid w:val="00D132AE"/>
  </w:style>
  <w:style w:type="paragraph" w:customStyle="1" w:styleId="447143F8806740A9B631A5B34863A6DA">
    <w:name w:val="447143F8806740A9B631A5B34863A6DA"/>
    <w:rsid w:val="00D132AE"/>
  </w:style>
  <w:style w:type="paragraph" w:customStyle="1" w:styleId="315A8BAF0A7345508DEF54F95BD36E66">
    <w:name w:val="315A8BAF0A7345508DEF54F95BD36E66"/>
    <w:rsid w:val="00D132AE"/>
  </w:style>
  <w:style w:type="paragraph" w:customStyle="1" w:styleId="FED70686E1CE40E6878C7C092D3CC26F">
    <w:name w:val="FED70686E1CE40E6878C7C092D3CC26F"/>
    <w:rsid w:val="00D132AE"/>
  </w:style>
  <w:style w:type="paragraph" w:customStyle="1" w:styleId="CEF0E077878E4D359F4E8E2C4FFFC343">
    <w:name w:val="CEF0E077878E4D359F4E8E2C4FFFC343"/>
    <w:rsid w:val="00D132AE"/>
  </w:style>
  <w:style w:type="paragraph" w:customStyle="1" w:styleId="C5B0B2FA6EF54A3D96E7FB351C8455E4">
    <w:name w:val="C5B0B2FA6EF54A3D96E7FB351C8455E4"/>
    <w:rsid w:val="00D132AE"/>
  </w:style>
  <w:style w:type="paragraph" w:customStyle="1" w:styleId="E8946A03883E4B4FB74091814EA2B844">
    <w:name w:val="E8946A03883E4B4FB74091814EA2B844"/>
    <w:rsid w:val="00D132AE"/>
  </w:style>
  <w:style w:type="paragraph" w:customStyle="1" w:styleId="6B096091AF69483C880FE375D07A33E1">
    <w:name w:val="6B096091AF69483C880FE375D07A33E1"/>
    <w:rsid w:val="00D132AE"/>
  </w:style>
  <w:style w:type="paragraph" w:customStyle="1" w:styleId="20D4D942C4634E7A9885A8F555E2837D">
    <w:name w:val="20D4D942C4634E7A9885A8F555E2837D"/>
    <w:rsid w:val="00D132AE"/>
  </w:style>
  <w:style w:type="paragraph" w:customStyle="1" w:styleId="BE7886BCCA974D1D9275F682462B142A">
    <w:name w:val="BE7886BCCA974D1D9275F682462B142A"/>
    <w:rsid w:val="00D132AE"/>
  </w:style>
  <w:style w:type="paragraph" w:customStyle="1" w:styleId="823A593D9D12495395A0E47D1ADF543B">
    <w:name w:val="823A593D9D12495395A0E47D1ADF543B"/>
    <w:rsid w:val="00D132AE"/>
  </w:style>
  <w:style w:type="paragraph" w:customStyle="1" w:styleId="4C767B33D345418F8D5FCC9851E62EDF">
    <w:name w:val="4C767B33D345418F8D5FCC9851E62EDF"/>
    <w:rsid w:val="00D132AE"/>
  </w:style>
  <w:style w:type="paragraph" w:customStyle="1" w:styleId="DABEE62635254F539EE61C5B0CD29386">
    <w:name w:val="DABEE62635254F539EE61C5B0CD29386"/>
    <w:rsid w:val="00D132AE"/>
  </w:style>
  <w:style w:type="paragraph" w:customStyle="1" w:styleId="D393F0C01A4042CFA4B5EE0DC591E9DF">
    <w:name w:val="D393F0C01A4042CFA4B5EE0DC591E9DF"/>
    <w:rsid w:val="00D132AE"/>
  </w:style>
  <w:style w:type="paragraph" w:customStyle="1" w:styleId="A48F2A5D01CD4ADAB83BA99D25769CD9">
    <w:name w:val="A48F2A5D01CD4ADAB83BA99D25769CD9"/>
    <w:rsid w:val="00D132AE"/>
  </w:style>
  <w:style w:type="paragraph" w:customStyle="1" w:styleId="352889A6C53F42359A02B68310E60724">
    <w:name w:val="352889A6C53F42359A02B68310E60724"/>
    <w:rsid w:val="00D132AE"/>
  </w:style>
  <w:style w:type="paragraph" w:customStyle="1" w:styleId="B1F59C8FCC454E4085BA6C9F578E2FE9">
    <w:name w:val="B1F59C8FCC454E4085BA6C9F578E2FE9"/>
    <w:rsid w:val="00D132AE"/>
  </w:style>
  <w:style w:type="paragraph" w:customStyle="1" w:styleId="813AB21A13FC4892914C0C8BADC68154">
    <w:name w:val="813AB21A13FC4892914C0C8BADC68154"/>
    <w:rsid w:val="00D132AE"/>
  </w:style>
  <w:style w:type="paragraph" w:customStyle="1" w:styleId="CB5B19F705C944D1B675FAED8271BA24">
    <w:name w:val="CB5B19F705C944D1B675FAED8271BA24"/>
    <w:rsid w:val="00D132AE"/>
  </w:style>
  <w:style w:type="paragraph" w:customStyle="1" w:styleId="38E8E70F399C4D788D914B6AEDA14E39">
    <w:name w:val="38E8E70F399C4D788D914B6AEDA14E39"/>
    <w:rsid w:val="00D132AE"/>
  </w:style>
  <w:style w:type="paragraph" w:customStyle="1" w:styleId="474D991BB57F4CD8983E43A9FF2D59D5">
    <w:name w:val="474D991BB57F4CD8983E43A9FF2D59D5"/>
    <w:rsid w:val="00D132AE"/>
  </w:style>
  <w:style w:type="paragraph" w:customStyle="1" w:styleId="E0A3C560DD2D40F5908DA86839A7BBD7">
    <w:name w:val="E0A3C560DD2D40F5908DA86839A7BBD7"/>
    <w:rsid w:val="00D132AE"/>
  </w:style>
  <w:style w:type="paragraph" w:customStyle="1" w:styleId="ADD2A37657BB4DB39A13C16C504B000C">
    <w:name w:val="ADD2A37657BB4DB39A13C16C504B000C"/>
    <w:rsid w:val="00D132AE"/>
  </w:style>
  <w:style w:type="paragraph" w:customStyle="1" w:styleId="7CE851BB03E247C98C3A486962DC77CF">
    <w:name w:val="7CE851BB03E247C98C3A486962DC77CF"/>
    <w:rsid w:val="00D132AE"/>
  </w:style>
  <w:style w:type="paragraph" w:customStyle="1" w:styleId="429BA77E767440D5838097B3CF5D80DC">
    <w:name w:val="429BA77E767440D5838097B3CF5D80DC"/>
    <w:rsid w:val="00D132AE"/>
  </w:style>
  <w:style w:type="paragraph" w:customStyle="1" w:styleId="E64AF59105914A75BE37140DACF3255A">
    <w:name w:val="E64AF59105914A75BE37140DACF3255A"/>
    <w:rsid w:val="00D132AE"/>
  </w:style>
  <w:style w:type="paragraph" w:customStyle="1" w:styleId="5752AB87C6C348AE908873D79C50FD3C">
    <w:name w:val="5752AB87C6C348AE908873D79C50FD3C"/>
    <w:rsid w:val="00D132AE"/>
  </w:style>
  <w:style w:type="paragraph" w:customStyle="1" w:styleId="BD8C870996F94AD4BD5EBFE612F2C9CC">
    <w:name w:val="BD8C870996F94AD4BD5EBFE612F2C9CC"/>
    <w:rsid w:val="00D132AE"/>
  </w:style>
  <w:style w:type="paragraph" w:customStyle="1" w:styleId="6D20880F48E54DB08C2BA8EAB375FB09">
    <w:name w:val="6D20880F48E54DB08C2BA8EAB375FB09"/>
    <w:rsid w:val="00D132AE"/>
  </w:style>
  <w:style w:type="paragraph" w:customStyle="1" w:styleId="5EAC9E476435431E92615784E09E3D14">
    <w:name w:val="5EAC9E476435431E92615784E09E3D14"/>
    <w:rsid w:val="00D132AE"/>
  </w:style>
  <w:style w:type="paragraph" w:customStyle="1" w:styleId="FDEE88C5B1624A4DB82CD373F6B7D654">
    <w:name w:val="FDEE88C5B1624A4DB82CD373F6B7D654"/>
    <w:rsid w:val="00D132AE"/>
  </w:style>
  <w:style w:type="paragraph" w:customStyle="1" w:styleId="67CDA2F259124B119F9F47BB72043E9F">
    <w:name w:val="67CDA2F259124B119F9F47BB72043E9F"/>
    <w:rsid w:val="00D132AE"/>
  </w:style>
  <w:style w:type="paragraph" w:customStyle="1" w:styleId="49FD6A93194246F3B915182561027A8B">
    <w:name w:val="49FD6A93194246F3B915182561027A8B"/>
    <w:rsid w:val="00D132AE"/>
  </w:style>
  <w:style w:type="paragraph" w:customStyle="1" w:styleId="9873B92C23FB444FBD059CCEF6D33084">
    <w:name w:val="9873B92C23FB444FBD059CCEF6D33084"/>
    <w:rsid w:val="00D132AE"/>
  </w:style>
  <w:style w:type="paragraph" w:customStyle="1" w:styleId="17DC7AF23A974D819D90A31DAB2759E6">
    <w:name w:val="17DC7AF23A974D819D90A31DAB2759E6"/>
    <w:rsid w:val="00D132AE"/>
  </w:style>
  <w:style w:type="paragraph" w:customStyle="1" w:styleId="FC6445D77EF341458A2ED94C85068789">
    <w:name w:val="FC6445D77EF341458A2ED94C85068789"/>
    <w:rsid w:val="00D132AE"/>
  </w:style>
  <w:style w:type="paragraph" w:customStyle="1" w:styleId="F7FD2B4B57394A3DBC45FBF6B0E2678A">
    <w:name w:val="F7FD2B4B57394A3DBC45FBF6B0E2678A"/>
    <w:rsid w:val="00D132AE"/>
  </w:style>
  <w:style w:type="paragraph" w:customStyle="1" w:styleId="32D5F6F8955A4DBDBCAC9E81DEAFA095">
    <w:name w:val="32D5F6F8955A4DBDBCAC9E81DEAFA095"/>
    <w:rsid w:val="00D132AE"/>
  </w:style>
  <w:style w:type="paragraph" w:customStyle="1" w:styleId="BD46F1D9BA8D4D289343E610E6E008FE">
    <w:name w:val="BD46F1D9BA8D4D289343E610E6E008FE"/>
    <w:rsid w:val="00D132AE"/>
  </w:style>
  <w:style w:type="paragraph" w:customStyle="1" w:styleId="A8A8A5F8BFCF4CDB8EC4B4503B3CE302">
    <w:name w:val="A8A8A5F8BFCF4CDB8EC4B4503B3CE302"/>
    <w:rsid w:val="00D132AE"/>
  </w:style>
  <w:style w:type="paragraph" w:customStyle="1" w:styleId="5F13CB4ECC804EDA8CE402351818EC5E">
    <w:name w:val="5F13CB4ECC804EDA8CE402351818EC5E"/>
    <w:rsid w:val="00D132AE"/>
  </w:style>
  <w:style w:type="paragraph" w:customStyle="1" w:styleId="87FFC88D417243CC936A2BD782E285F6">
    <w:name w:val="87FFC88D417243CC936A2BD782E285F6"/>
    <w:rsid w:val="00D132AE"/>
  </w:style>
  <w:style w:type="paragraph" w:customStyle="1" w:styleId="D8F68028DF164C76AC569D982497C76D">
    <w:name w:val="D8F68028DF164C76AC569D982497C76D"/>
    <w:rsid w:val="00D132AE"/>
  </w:style>
  <w:style w:type="paragraph" w:customStyle="1" w:styleId="3781A0C342DE41CE9DC84CDC57FE604A">
    <w:name w:val="3781A0C342DE41CE9DC84CDC57FE604A"/>
    <w:rsid w:val="00D132AE"/>
  </w:style>
  <w:style w:type="paragraph" w:customStyle="1" w:styleId="2A314438C4CC4319890A0DEDC0012284">
    <w:name w:val="2A314438C4CC4319890A0DEDC0012284"/>
    <w:rsid w:val="00D132AE"/>
  </w:style>
  <w:style w:type="paragraph" w:customStyle="1" w:styleId="2F5B6A7B0C7B4590850EB35BC02992B2">
    <w:name w:val="2F5B6A7B0C7B4590850EB35BC02992B2"/>
    <w:rsid w:val="00D132AE"/>
  </w:style>
  <w:style w:type="paragraph" w:customStyle="1" w:styleId="19629FBF477F48BDA4F5099BA936DB0D">
    <w:name w:val="19629FBF477F48BDA4F5099BA936DB0D"/>
    <w:rsid w:val="00D132AE"/>
  </w:style>
  <w:style w:type="paragraph" w:customStyle="1" w:styleId="8CCEDF86EEDE4810BA7963FF34329740">
    <w:name w:val="8CCEDF86EEDE4810BA7963FF34329740"/>
    <w:rsid w:val="00D132AE"/>
  </w:style>
  <w:style w:type="paragraph" w:customStyle="1" w:styleId="FFE254425A0640E79E9F08E41566FBD4">
    <w:name w:val="FFE254425A0640E79E9F08E41566FBD4"/>
    <w:rsid w:val="00D132AE"/>
  </w:style>
  <w:style w:type="paragraph" w:customStyle="1" w:styleId="20668A6737FA4D37B09A9A3316A00B34">
    <w:name w:val="20668A6737FA4D37B09A9A3316A00B34"/>
    <w:rsid w:val="00D132AE"/>
  </w:style>
  <w:style w:type="paragraph" w:customStyle="1" w:styleId="195C65C1429B4EE99499695552CAB87F">
    <w:name w:val="195C65C1429B4EE99499695552CAB87F"/>
    <w:rsid w:val="00D132AE"/>
  </w:style>
  <w:style w:type="paragraph" w:customStyle="1" w:styleId="CA88C33BA5ED4E7FBDBE64E2C478B926">
    <w:name w:val="CA88C33BA5ED4E7FBDBE64E2C478B926"/>
    <w:rsid w:val="00D132AE"/>
  </w:style>
  <w:style w:type="paragraph" w:customStyle="1" w:styleId="16A721BA20E74C1CAB04D5637277F5A1">
    <w:name w:val="16A721BA20E74C1CAB04D5637277F5A1"/>
    <w:rsid w:val="00D132AE"/>
  </w:style>
  <w:style w:type="paragraph" w:customStyle="1" w:styleId="78D98DB9E64647BFBEA46B25135EC3CC">
    <w:name w:val="78D98DB9E64647BFBEA46B25135EC3CC"/>
    <w:rsid w:val="00D132AE"/>
  </w:style>
  <w:style w:type="paragraph" w:customStyle="1" w:styleId="4D33A9D77584404980733F51FC558609">
    <w:name w:val="4D33A9D77584404980733F51FC558609"/>
    <w:rsid w:val="00D132AE"/>
  </w:style>
  <w:style w:type="paragraph" w:customStyle="1" w:styleId="42F4940E0BE048CAA086080D022EA8B8">
    <w:name w:val="42F4940E0BE048CAA086080D022EA8B8"/>
    <w:rsid w:val="00D132AE"/>
  </w:style>
  <w:style w:type="paragraph" w:customStyle="1" w:styleId="586E20572D8F49F78F66E9F6A489D478">
    <w:name w:val="586E20572D8F49F78F66E9F6A489D478"/>
    <w:rsid w:val="00D132AE"/>
  </w:style>
  <w:style w:type="paragraph" w:customStyle="1" w:styleId="77C1226A87C74B09A0A6928A76E9B2C3">
    <w:name w:val="77C1226A87C74B09A0A6928A76E9B2C3"/>
    <w:rsid w:val="00D132AE"/>
  </w:style>
  <w:style w:type="paragraph" w:customStyle="1" w:styleId="287D23CC0C86496A9298E5F2C420E3E3">
    <w:name w:val="287D23CC0C86496A9298E5F2C420E3E3"/>
    <w:rsid w:val="00D132AE"/>
  </w:style>
  <w:style w:type="paragraph" w:customStyle="1" w:styleId="0FA0275882C44E54810B21A87B56D78F">
    <w:name w:val="0FA0275882C44E54810B21A87B56D78F"/>
    <w:rsid w:val="00D132AE"/>
  </w:style>
  <w:style w:type="paragraph" w:customStyle="1" w:styleId="555AF0C8F5884990BED4E0C3545D52F3">
    <w:name w:val="555AF0C8F5884990BED4E0C3545D52F3"/>
    <w:rsid w:val="00D132AE"/>
  </w:style>
  <w:style w:type="paragraph" w:customStyle="1" w:styleId="CDE60D14BC30458DAE783A331DFA8839">
    <w:name w:val="CDE60D14BC30458DAE783A331DFA8839"/>
    <w:rsid w:val="00D132AE"/>
  </w:style>
  <w:style w:type="paragraph" w:customStyle="1" w:styleId="DC0F315156914736AD79FF544FAE4F5B">
    <w:name w:val="DC0F315156914736AD79FF544FAE4F5B"/>
    <w:rsid w:val="00D132AE"/>
  </w:style>
  <w:style w:type="paragraph" w:customStyle="1" w:styleId="6AC4A44E575B45ACBD106956B8B5EE71">
    <w:name w:val="6AC4A44E575B45ACBD106956B8B5EE71"/>
    <w:rsid w:val="00D132AE"/>
  </w:style>
  <w:style w:type="paragraph" w:customStyle="1" w:styleId="184644A78DB24C9FB73BF29CB25E658F">
    <w:name w:val="184644A78DB24C9FB73BF29CB25E658F"/>
    <w:rsid w:val="00D132AE"/>
  </w:style>
  <w:style w:type="paragraph" w:customStyle="1" w:styleId="7D165D9318F84673A4C3D24C6222A141">
    <w:name w:val="7D165D9318F84673A4C3D24C6222A141"/>
    <w:rsid w:val="00D132AE"/>
  </w:style>
  <w:style w:type="paragraph" w:customStyle="1" w:styleId="FE1BBDAC461D4612B227999A58396ABC">
    <w:name w:val="FE1BBDAC461D4612B227999A58396ABC"/>
    <w:rsid w:val="00D132AE"/>
  </w:style>
  <w:style w:type="paragraph" w:customStyle="1" w:styleId="2B448C476CEE4E489DBB771D963F7643">
    <w:name w:val="2B448C476CEE4E489DBB771D963F7643"/>
    <w:rsid w:val="00D132AE"/>
  </w:style>
  <w:style w:type="paragraph" w:customStyle="1" w:styleId="EF438E13DEDE43F0B920E5AFD88A455C">
    <w:name w:val="EF438E13DEDE43F0B920E5AFD88A455C"/>
    <w:rsid w:val="00D132AE"/>
  </w:style>
  <w:style w:type="paragraph" w:customStyle="1" w:styleId="725CD55BE35F47E3A219975FBE5517CE">
    <w:name w:val="725CD55BE35F47E3A219975FBE5517CE"/>
    <w:rsid w:val="00D132AE"/>
  </w:style>
  <w:style w:type="paragraph" w:customStyle="1" w:styleId="F71072735A1C46E4801345FD091A6A81">
    <w:name w:val="F71072735A1C46E4801345FD091A6A81"/>
    <w:rsid w:val="00D132AE"/>
  </w:style>
  <w:style w:type="paragraph" w:customStyle="1" w:styleId="CAC631042C6448CA8665C787D719976E">
    <w:name w:val="CAC631042C6448CA8665C787D719976E"/>
    <w:rsid w:val="00D132AE"/>
  </w:style>
  <w:style w:type="paragraph" w:customStyle="1" w:styleId="3F65FD8A368D42978550972E29A3127E">
    <w:name w:val="3F65FD8A368D42978550972E29A3127E"/>
    <w:rsid w:val="00D132AE"/>
  </w:style>
  <w:style w:type="paragraph" w:customStyle="1" w:styleId="2271D7C5961B4B099E028F98E66157DD">
    <w:name w:val="2271D7C5961B4B099E028F98E66157DD"/>
    <w:rsid w:val="00D132AE"/>
  </w:style>
  <w:style w:type="paragraph" w:customStyle="1" w:styleId="7A1922C07FF448DC8E334285A4FE9DDD">
    <w:name w:val="7A1922C07FF448DC8E334285A4FE9DDD"/>
    <w:rsid w:val="00D132AE"/>
  </w:style>
  <w:style w:type="paragraph" w:customStyle="1" w:styleId="2E0BD5F50FD3486093463927666ED7F5">
    <w:name w:val="2E0BD5F50FD3486093463927666ED7F5"/>
    <w:rsid w:val="00D132AE"/>
  </w:style>
  <w:style w:type="paragraph" w:customStyle="1" w:styleId="8D8DCE9C80F3471283008B287115BC2E">
    <w:name w:val="8D8DCE9C80F3471283008B287115BC2E"/>
    <w:rsid w:val="00D132AE"/>
  </w:style>
  <w:style w:type="paragraph" w:customStyle="1" w:styleId="FE9BE4AF4A354629A6BBEDE854753992">
    <w:name w:val="FE9BE4AF4A354629A6BBEDE854753992"/>
    <w:rsid w:val="00D132AE"/>
  </w:style>
  <w:style w:type="paragraph" w:customStyle="1" w:styleId="E15987A9D73442E986EF1FBB92C5982D">
    <w:name w:val="E15987A9D73442E986EF1FBB92C5982D"/>
    <w:rsid w:val="00D132AE"/>
  </w:style>
  <w:style w:type="paragraph" w:customStyle="1" w:styleId="20881855CFCD47A6B5A635F4F619E832">
    <w:name w:val="20881855CFCD47A6B5A635F4F619E832"/>
    <w:rsid w:val="00D132AE"/>
  </w:style>
  <w:style w:type="paragraph" w:customStyle="1" w:styleId="433934302533484890A525834F778B8A">
    <w:name w:val="433934302533484890A525834F778B8A"/>
    <w:rsid w:val="00D132AE"/>
  </w:style>
  <w:style w:type="paragraph" w:customStyle="1" w:styleId="91E1A7BC16B44C1F89DBE05BF3947A2C">
    <w:name w:val="91E1A7BC16B44C1F89DBE05BF3947A2C"/>
    <w:rsid w:val="00D132AE"/>
  </w:style>
  <w:style w:type="paragraph" w:customStyle="1" w:styleId="789F20A12FF44DC490C778E06C297A03">
    <w:name w:val="789F20A12FF44DC490C778E06C297A03"/>
    <w:rsid w:val="00D132AE"/>
  </w:style>
  <w:style w:type="paragraph" w:customStyle="1" w:styleId="6D77D329432D470FA5982A44D91295CC">
    <w:name w:val="6D77D329432D470FA5982A44D91295CC"/>
    <w:rsid w:val="00D132AE"/>
  </w:style>
  <w:style w:type="paragraph" w:customStyle="1" w:styleId="866AF05877DB442882A591D23B640160">
    <w:name w:val="866AF05877DB442882A591D23B640160"/>
    <w:rsid w:val="00D132AE"/>
  </w:style>
  <w:style w:type="paragraph" w:customStyle="1" w:styleId="FB573769BB424A54A432160FAC7B2DB4">
    <w:name w:val="FB573769BB424A54A432160FAC7B2DB4"/>
    <w:rsid w:val="00D132AE"/>
  </w:style>
  <w:style w:type="paragraph" w:customStyle="1" w:styleId="076A6B78AD824D31BD57EC705A126588">
    <w:name w:val="076A6B78AD824D31BD57EC705A126588"/>
    <w:rsid w:val="00D132AE"/>
  </w:style>
  <w:style w:type="paragraph" w:customStyle="1" w:styleId="4E0E301A833743268B4189325BE793CD">
    <w:name w:val="4E0E301A833743268B4189325BE793CD"/>
    <w:rsid w:val="00D132AE"/>
  </w:style>
  <w:style w:type="paragraph" w:customStyle="1" w:styleId="63EE4EB6ADBA4FB6993C1E2F578CB5C4">
    <w:name w:val="63EE4EB6ADBA4FB6993C1E2F578CB5C4"/>
    <w:rsid w:val="00D132AE"/>
  </w:style>
  <w:style w:type="paragraph" w:customStyle="1" w:styleId="8275D8DF52754FEEB601ED4391E08416">
    <w:name w:val="8275D8DF52754FEEB601ED4391E08416"/>
    <w:rsid w:val="00D132AE"/>
  </w:style>
  <w:style w:type="paragraph" w:customStyle="1" w:styleId="657F2EDA7CFE4046BBDC0CCD1C958EB9">
    <w:name w:val="657F2EDA7CFE4046BBDC0CCD1C958EB9"/>
    <w:rsid w:val="00D132AE"/>
  </w:style>
  <w:style w:type="paragraph" w:customStyle="1" w:styleId="9FEB5F29761446CC8C1CAADF9088BFFE">
    <w:name w:val="9FEB5F29761446CC8C1CAADF9088BFFE"/>
    <w:rsid w:val="00D132AE"/>
  </w:style>
  <w:style w:type="paragraph" w:customStyle="1" w:styleId="A796AE46411B4F42B1A1D5C40D28F7DC">
    <w:name w:val="A796AE46411B4F42B1A1D5C40D28F7DC"/>
    <w:rsid w:val="00D132AE"/>
  </w:style>
  <w:style w:type="paragraph" w:customStyle="1" w:styleId="BA274263A75E4A009C44D1285E0CE627">
    <w:name w:val="BA274263A75E4A009C44D1285E0CE627"/>
    <w:rsid w:val="00D132AE"/>
  </w:style>
  <w:style w:type="paragraph" w:customStyle="1" w:styleId="1761BA9A71694F739F3E92D113CC31EA">
    <w:name w:val="1761BA9A71694F739F3E92D113CC31EA"/>
    <w:rsid w:val="00D132AE"/>
  </w:style>
  <w:style w:type="paragraph" w:customStyle="1" w:styleId="07D50C00FF16415280B50FB7794CD479">
    <w:name w:val="07D50C00FF16415280B50FB7794CD479"/>
    <w:rsid w:val="00D132AE"/>
  </w:style>
  <w:style w:type="paragraph" w:customStyle="1" w:styleId="2A7C0082F9A6483D8F032DD8107680BE">
    <w:name w:val="2A7C0082F9A6483D8F032DD8107680BE"/>
    <w:rsid w:val="00D132AE"/>
  </w:style>
  <w:style w:type="paragraph" w:customStyle="1" w:styleId="AA22B1C44C1541E391266439DFA52D97">
    <w:name w:val="AA22B1C44C1541E391266439DFA52D97"/>
    <w:rsid w:val="00D132AE"/>
  </w:style>
  <w:style w:type="paragraph" w:customStyle="1" w:styleId="9F0C1B1CF97D4816BE01966719D77989">
    <w:name w:val="9F0C1B1CF97D4816BE01966719D77989"/>
    <w:rsid w:val="00D132AE"/>
  </w:style>
  <w:style w:type="paragraph" w:customStyle="1" w:styleId="E73C5F6E0D9340369C9A796F8059B4BE">
    <w:name w:val="E73C5F6E0D9340369C9A796F8059B4BE"/>
    <w:rsid w:val="00D132AE"/>
  </w:style>
  <w:style w:type="paragraph" w:customStyle="1" w:styleId="BC7633E45F4C422D95C9E1E6693171AF">
    <w:name w:val="BC7633E45F4C422D95C9E1E6693171AF"/>
    <w:rsid w:val="00D132AE"/>
  </w:style>
  <w:style w:type="paragraph" w:customStyle="1" w:styleId="5C86C35D854144EB9695AEBE1C611439">
    <w:name w:val="5C86C35D854144EB9695AEBE1C611439"/>
    <w:rsid w:val="00D132AE"/>
  </w:style>
  <w:style w:type="paragraph" w:customStyle="1" w:styleId="E90E418F1F6648D08316D5DFE61CC6E4">
    <w:name w:val="E90E418F1F6648D08316D5DFE61CC6E4"/>
    <w:rsid w:val="00D132AE"/>
  </w:style>
  <w:style w:type="paragraph" w:customStyle="1" w:styleId="B6A0C9B681594CF6954E2B758C23B8F1">
    <w:name w:val="B6A0C9B681594CF6954E2B758C23B8F1"/>
    <w:rsid w:val="00D132AE"/>
  </w:style>
  <w:style w:type="paragraph" w:customStyle="1" w:styleId="88EB73B3F94A46C1822707CC5795F5EB">
    <w:name w:val="88EB73B3F94A46C1822707CC5795F5EB"/>
    <w:rsid w:val="00D132AE"/>
  </w:style>
  <w:style w:type="paragraph" w:customStyle="1" w:styleId="BC0FC56FE9CC4A15A01EB2D516FF374E">
    <w:name w:val="BC0FC56FE9CC4A15A01EB2D516FF374E"/>
    <w:rsid w:val="00D132AE"/>
  </w:style>
  <w:style w:type="paragraph" w:customStyle="1" w:styleId="F90BEAD29C024B2BA1AA057406C5926D">
    <w:name w:val="F90BEAD29C024B2BA1AA057406C5926D"/>
    <w:rsid w:val="00D132AE"/>
  </w:style>
  <w:style w:type="paragraph" w:customStyle="1" w:styleId="E028F5DC9B4F47C9ABAC9EA4274AEFA6">
    <w:name w:val="E028F5DC9B4F47C9ABAC9EA4274AEFA6"/>
    <w:rsid w:val="00D132AE"/>
  </w:style>
  <w:style w:type="paragraph" w:customStyle="1" w:styleId="4462C82C8D2B412C97FD8F1CB73F5DB3">
    <w:name w:val="4462C82C8D2B412C97FD8F1CB73F5DB3"/>
    <w:rsid w:val="00D132AE"/>
  </w:style>
  <w:style w:type="paragraph" w:customStyle="1" w:styleId="C7D6FEEF2C0345868FC99157F0D3745E">
    <w:name w:val="C7D6FEEF2C0345868FC99157F0D3745E"/>
    <w:rsid w:val="00D132AE"/>
  </w:style>
  <w:style w:type="paragraph" w:customStyle="1" w:styleId="9D58AA82E33E4AFA91053E791C759779">
    <w:name w:val="9D58AA82E33E4AFA91053E791C759779"/>
    <w:rsid w:val="00D132AE"/>
  </w:style>
  <w:style w:type="paragraph" w:customStyle="1" w:styleId="EB651366E01F4F819CB4B420FE87E299">
    <w:name w:val="EB651366E01F4F819CB4B420FE87E299"/>
    <w:rsid w:val="00D132AE"/>
  </w:style>
  <w:style w:type="paragraph" w:customStyle="1" w:styleId="CB4E6060E8B240B59E9A375C7DA97E35">
    <w:name w:val="CB4E6060E8B240B59E9A375C7DA97E35"/>
    <w:rsid w:val="00D132AE"/>
  </w:style>
  <w:style w:type="paragraph" w:customStyle="1" w:styleId="E9AA6DD3D7A646F3B25F927B2EAFD22B">
    <w:name w:val="E9AA6DD3D7A646F3B25F927B2EAFD22B"/>
    <w:rsid w:val="00D132AE"/>
  </w:style>
  <w:style w:type="paragraph" w:customStyle="1" w:styleId="519E95E59D714301BD83058BFC23586E">
    <w:name w:val="519E95E59D714301BD83058BFC23586E"/>
    <w:rsid w:val="00D132AE"/>
  </w:style>
  <w:style w:type="paragraph" w:customStyle="1" w:styleId="9D2FBAA4BA264A96A419E27A27CC185F">
    <w:name w:val="9D2FBAA4BA264A96A419E27A27CC185F"/>
    <w:rsid w:val="00D132AE"/>
  </w:style>
  <w:style w:type="paragraph" w:customStyle="1" w:styleId="18EBCD29D9E5423A87451E19EF353DFD">
    <w:name w:val="18EBCD29D9E5423A87451E19EF353DFD"/>
    <w:rsid w:val="00D132AE"/>
  </w:style>
  <w:style w:type="paragraph" w:customStyle="1" w:styleId="CC996FB917024703AE331718DB3707CF">
    <w:name w:val="CC996FB917024703AE331718DB3707CF"/>
    <w:rsid w:val="00D132AE"/>
  </w:style>
  <w:style w:type="paragraph" w:customStyle="1" w:styleId="A6F728A33071499DAB21F3C0F18996BB">
    <w:name w:val="A6F728A33071499DAB21F3C0F18996BB"/>
    <w:rsid w:val="00D132AE"/>
  </w:style>
  <w:style w:type="paragraph" w:customStyle="1" w:styleId="6130BB0D573B4448A7276B277B443B6F">
    <w:name w:val="6130BB0D573B4448A7276B277B443B6F"/>
    <w:rsid w:val="00D132AE"/>
  </w:style>
  <w:style w:type="paragraph" w:customStyle="1" w:styleId="B734CF25715341DA95D5463CAFF5620A">
    <w:name w:val="B734CF25715341DA95D5463CAFF5620A"/>
    <w:rsid w:val="00D132AE"/>
  </w:style>
  <w:style w:type="paragraph" w:customStyle="1" w:styleId="F967E1CA717E4F838F037BE2BC5B9C15">
    <w:name w:val="F967E1CA717E4F838F037BE2BC5B9C15"/>
    <w:rsid w:val="00D132AE"/>
  </w:style>
  <w:style w:type="paragraph" w:customStyle="1" w:styleId="E3C552A15BD641E2932AC35A5F424DD6">
    <w:name w:val="E3C552A15BD641E2932AC35A5F424DD6"/>
    <w:rsid w:val="00D132AE"/>
  </w:style>
  <w:style w:type="paragraph" w:customStyle="1" w:styleId="8F5C437E88CE4E16B29040C7FF6995CB">
    <w:name w:val="8F5C437E88CE4E16B29040C7FF6995CB"/>
    <w:rsid w:val="00D132AE"/>
  </w:style>
  <w:style w:type="paragraph" w:customStyle="1" w:styleId="7495AFAF109E4ADB91FEC7E63BB6EEC9">
    <w:name w:val="7495AFAF109E4ADB91FEC7E63BB6EEC9"/>
    <w:rsid w:val="00D132AE"/>
  </w:style>
  <w:style w:type="paragraph" w:customStyle="1" w:styleId="C5751740F3AC434C93F589972E8299A1">
    <w:name w:val="C5751740F3AC434C93F589972E8299A1"/>
    <w:rsid w:val="00D132AE"/>
  </w:style>
  <w:style w:type="paragraph" w:customStyle="1" w:styleId="C35A5E6FFB4E47ECB8BF584A65A7CA17">
    <w:name w:val="C35A5E6FFB4E47ECB8BF584A65A7CA17"/>
    <w:rsid w:val="00D132AE"/>
  </w:style>
  <w:style w:type="paragraph" w:customStyle="1" w:styleId="5AD1D9BE37CD4136AF2CF51687910BFD">
    <w:name w:val="5AD1D9BE37CD4136AF2CF51687910BFD"/>
    <w:rsid w:val="00D132AE"/>
  </w:style>
  <w:style w:type="paragraph" w:customStyle="1" w:styleId="D1D2009A5BEF454EB3EBFFA78E67C509">
    <w:name w:val="D1D2009A5BEF454EB3EBFFA78E67C509"/>
    <w:rsid w:val="00D132AE"/>
  </w:style>
  <w:style w:type="paragraph" w:customStyle="1" w:styleId="77B6174A552E4B65B6859FD84E18B385">
    <w:name w:val="77B6174A552E4B65B6859FD84E18B385"/>
    <w:rsid w:val="00D132AE"/>
  </w:style>
  <w:style w:type="paragraph" w:customStyle="1" w:styleId="FCEB779A69E545D79E4A268174B7F12F">
    <w:name w:val="FCEB779A69E545D79E4A268174B7F12F"/>
    <w:rsid w:val="00D132AE"/>
  </w:style>
  <w:style w:type="paragraph" w:customStyle="1" w:styleId="AB88D000E2D14EEF841267C53EFEC819">
    <w:name w:val="AB88D000E2D14EEF841267C53EFEC819"/>
    <w:rsid w:val="00D132AE"/>
  </w:style>
  <w:style w:type="paragraph" w:customStyle="1" w:styleId="DAB57404DB5B497B9A00C97F7BAB3B5C">
    <w:name w:val="DAB57404DB5B497B9A00C97F7BAB3B5C"/>
    <w:rsid w:val="00D132AE"/>
  </w:style>
  <w:style w:type="paragraph" w:customStyle="1" w:styleId="0C64ABDCC9AA4D2891F649FB956A2CB6">
    <w:name w:val="0C64ABDCC9AA4D2891F649FB956A2CB6"/>
    <w:rsid w:val="00D132AE"/>
  </w:style>
  <w:style w:type="paragraph" w:customStyle="1" w:styleId="E9563A3D93C44532859965BBF86A0E31">
    <w:name w:val="E9563A3D93C44532859965BBF86A0E31"/>
    <w:rsid w:val="00D132AE"/>
  </w:style>
  <w:style w:type="paragraph" w:customStyle="1" w:styleId="4479B8EE467E443493DD1556AF5AAEA7">
    <w:name w:val="4479B8EE467E443493DD1556AF5AAEA7"/>
    <w:rsid w:val="00D132AE"/>
  </w:style>
  <w:style w:type="paragraph" w:customStyle="1" w:styleId="DE5CCE88198846ACB5F61336B86E174F">
    <w:name w:val="DE5CCE88198846ACB5F61336B86E174F"/>
    <w:rsid w:val="00D132AE"/>
  </w:style>
  <w:style w:type="paragraph" w:customStyle="1" w:styleId="31A3C33ADDCE42C895E37202A687AB78">
    <w:name w:val="31A3C33ADDCE42C895E37202A687AB78"/>
    <w:rsid w:val="00D132AE"/>
  </w:style>
  <w:style w:type="paragraph" w:customStyle="1" w:styleId="D036E0C60F5D4BDFB483E1EC445AED5E">
    <w:name w:val="D036E0C60F5D4BDFB483E1EC445AED5E"/>
    <w:rsid w:val="00D132AE"/>
  </w:style>
  <w:style w:type="paragraph" w:customStyle="1" w:styleId="EB0F286F800840D6A445EB3FF141A13C">
    <w:name w:val="EB0F286F800840D6A445EB3FF141A13C"/>
    <w:rsid w:val="00D132AE"/>
  </w:style>
  <w:style w:type="paragraph" w:customStyle="1" w:styleId="2EDE1E2F60C04FD0B55AE280A9D85DB9">
    <w:name w:val="2EDE1E2F60C04FD0B55AE280A9D85DB9"/>
    <w:rsid w:val="00D132AE"/>
  </w:style>
  <w:style w:type="paragraph" w:customStyle="1" w:styleId="BF05235E6BE446D9BFF3EDF22221166C">
    <w:name w:val="BF05235E6BE446D9BFF3EDF22221166C"/>
    <w:rsid w:val="00D132AE"/>
  </w:style>
  <w:style w:type="paragraph" w:customStyle="1" w:styleId="E72259772A984CA8B8B9372F3BF1AD4C">
    <w:name w:val="E72259772A984CA8B8B9372F3BF1AD4C"/>
    <w:rsid w:val="00D132AE"/>
  </w:style>
  <w:style w:type="paragraph" w:customStyle="1" w:styleId="F53E864FACAC4534B7AD09EC834395A1">
    <w:name w:val="F53E864FACAC4534B7AD09EC834395A1"/>
    <w:rsid w:val="00D132AE"/>
  </w:style>
  <w:style w:type="paragraph" w:customStyle="1" w:styleId="D489A9710994447DB66216807B3135F1">
    <w:name w:val="D489A9710994447DB66216807B3135F1"/>
    <w:rsid w:val="00D132AE"/>
  </w:style>
  <w:style w:type="paragraph" w:customStyle="1" w:styleId="2C857E2DCEA144D09C84F283283C5B69">
    <w:name w:val="2C857E2DCEA144D09C84F283283C5B69"/>
    <w:rsid w:val="00D132AE"/>
  </w:style>
  <w:style w:type="paragraph" w:customStyle="1" w:styleId="DB6EA669BF7A49A39D00177791027809">
    <w:name w:val="DB6EA669BF7A49A39D00177791027809"/>
    <w:rsid w:val="00D132AE"/>
  </w:style>
  <w:style w:type="paragraph" w:customStyle="1" w:styleId="87E5C35F963B45F49C4C65AB05CBD2C4">
    <w:name w:val="87E5C35F963B45F49C4C65AB05CBD2C4"/>
    <w:rsid w:val="00D132AE"/>
  </w:style>
  <w:style w:type="paragraph" w:customStyle="1" w:styleId="A372E44E6D8D40BAB8C77BAC39CD2E3D">
    <w:name w:val="A372E44E6D8D40BAB8C77BAC39CD2E3D"/>
    <w:rsid w:val="00D132AE"/>
  </w:style>
  <w:style w:type="paragraph" w:customStyle="1" w:styleId="40C416275D48449A83CD71F5E2F7F395">
    <w:name w:val="40C416275D48449A83CD71F5E2F7F395"/>
    <w:rsid w:val="00D132AE"/>
  </w:style>
  <w:style w:type="paragraph" w:customStyle="1" w:styleId="AC6A39513D584C6CA7211111750EAB0A">
    <w:name w:val="AC6A39513D584C6CA7211111750EAB0A"/>
    <w:rsid w:val="00D132AE"/>
  </w:style>
  <w:style w:type="paragraph" w:customStyle="1" w:styleId="B2A6E3FC3AF6478EA58B975AD6F79DDF">
    <w:name w:val="B2A6E3FC3AF6478EA58B975AD6F79DDF"/>
    <w:rsid w:val="00D132AE"/>
  </w:style>
  <w:style w:type="paragraph" w:customStyle="1" w:styleId="7D9CB775E4A641C1BE8EF17A2D32B7D4">
    <w:name w:val="7D9CB775E4A641C1BE8EF17A2D32B7D4"/>
    <w:rsid w:val="00D132AE"/>
  </w:style>
  <w:style w:type="paragraph" w:customStyle="1" w:styleId="F637A9F8DBD5473DB9B51F6710B1EF49">
    <w:name w:val="F637A9F8DBD5473DB9B51F6710B1EF49"/>
    <w:rsid w:val="00D132AE"/>
  </w:style>
  <w:style w:type="paragraph" w:customStyle="1" w:styleId="3668B1F0DD0A421AA46FF539AA1FACDC">
    <w:name w:val="3668B1F0DD0A421AA46FF539AA1FACDC"/>
    <w:rsid w:val="00D132AE"/>
  </w:style>
  <w:style w:type="paragraph" w:customStyle="1" w:styleId="55E74E0937AB432CAE6BE3339344992F">
    <w:name w:val="55E74E0937AB432CAE6BE3339344992F"/>
    <w:rsid w:val="00D132AE"/>
  </w:style>
  <w:style w:type="paragraph" w:customStyle="1" w:styleId="C92455FE6AF1454B84FAF608ED7E3D94">
    <w:name w:val="C92455FE6AF1454B84FAF608ED7E3D94"/>
    <w:rsid w:val="00D132AE"/>
  </w:style>
  <w:style w:type="paragraph" w:customStyle="1" w:styleId="A0AF6D43CA024A0AA565DDE837FD43CA">
    <w:name w:val="A0AF6D43CA024A0AA565DDE837FD43CA"/>
    <w:rsid w:val="00D132AE"/>
  </w:style>
  <w:style w:type="paragraph" w:customStyle="1" w:styleId="57FCFF19F8724D9E8AE0383661D0FB99">
    <w:name w:val="57FCFF19F8724D9E8AE0383661D0FB99"/>
    <w:rsid w:val="00D132AE"/>
  </w:style>
  <w:style w:type="paragraph" w:customStyle="1" w:styleId="4AFC5105E5074DFBAC044666EE273E36">
    <w:name w:val="4AFC5105E5074DFBAC044666EE273E36"/>
    <w:rsid w:val="00D132AE"/>
  </w:style>
  <w:style w:type="paragraph" w:customStyle="1" w:styleId="044CDE28F55C4BEFB7ED34E4D37C120E">
    <w:name w:val="044CDE28F55C4BEFB7ED34E4D37C120E"/>
    <w:rsid w:val="00D132AE"/>
  </w:style>
  <w:style w:type="paragraph" w:customStyle="1" w:styleId="144B8514FCF94F57A5DE62B4B545CAF6">
    <w:name w:val="144B8514FCF94F57A5DE62B4B545CAF6"/>
    <w:rsid w:val="00D132AE"/>
  </w:style>
  <w:style w:type="paragraph" w:customStyle="1" w:styleId="FD5A881A2A544B109B6B048F5947FAA3">
    <w:name w:val="FD5A881A2A544B109B6B048F5947FAA3"/>
    <w:rsid w:val="00D132AE"/>
  </w:style>
  <w:style w:type="paragraph" w:customStyle="1" w:styleId="017C411CF0FF4179BD1B867BD83A16F9">
    <w:name w:val="017C411CF0FF4179BD1B867BD83A16F9"/>
    <w:rsid w:val="00D132AE"/>
  </w:style>
  <w:style w:type="paragraph" w:customStyle="1" w:styleId="40DB7452E4464172B6BA182EDCAE2716">
    <w:name w:val="40DB7452E4464172B6BA182EDCAE2716"/>
    <w:rsid w:val="00D132AE"/>
  </w:style>
  <w:style w:type="paragraph" w:customStyle="1" w:styleId="C7CBDC9773F94E3CB98CD654D733E444">
    <w:name w:val="C7CBDC9773F94E3CB98CD654D733E444"/>
    <w:rsid w:val="00D132AE"/>
  </w:style>
  <w:style w:type="paragraph" w:customStyle="1" w:styleId="98A89B28B40F4A19BDA69EC6C8DA5367">
    <w:name w:val="98A89B28B40F4A19BDA69EC6C8DA5367"/>
    <w:rsid w:val="00D132AE"/>
  </w:style>
  <w:style w:type="paragraph" w:customStyle="1" w:styleId="25D9F5C0C51D4AD8B936CA7EEA58195D">
    <w:name w:val="25D9F5C0C51D4AD8B936CA7EEA58195D"/>
    <w:rsid w:val="00D132AE"/>
  </w:style>
  <w:style w:type="paragraph" w:customStyle="1" w:styleId="4F12B17042B4494DA6FFBAFBC1F0BFD6">
    <w:name w:val="4F12B17042B4494DA6FFBAFBC1F0BFD6"/>
    <w:rsid w:val="00D132AE"/>
  </w:style>
  <w:style w:type="paragraph" w:customStyle="1" w:styleId="ED0EFF4BE2B64206B958798B881AF3A6">
    <w:name w:val="ED0EFF4BE2B64206B958798B881AF3A6"/>
    <w:rsid w:val="00D132AE"/>
  </w:style>
  <w:style w:type="paragraph" w:customStyle="1" w:styleId="D579FDFCFA75422BAC082AE41E2DF201">
    <w:name w:val="D579FDFCFA75422BAC082AE41E2DF201"/>
    <w:rsid w:val="00D132AE"/>
  </w:style>
  <w:style w:type="paragraph" w:customStyle="1" w:styleId="BE82DEA1A4EA4803A234536882707F5B">
    <w:name w:val="BE82DEA1A4EA4803A234536882707F5B"/>
    <w:rsid w:val="00D132AE"/>
  </w:style>
  <w:style w:type="paragraph" w:customStyle="1" w:styleId="67A05941B10445C1A894956EDD5443A8">
    <w:name w:val="67A05941B10445C1A894956EDD5443A8"/>
    <w:rsid w:val="00D132AE"/>
  </w:style>
  <w:style w:type="paragraph" w:customStyle="1" w:styleId="9FE4274181AC4DFEBAC9C9DAAA27D8DD">
    <w:name w:val="9FE4274181AC4DFEBAC9C9DAAA27D8DD"/>
    <w:rsid w:val="00D132AE"/>
  </w:style>
  <w:style w:type="paragraph" w:customStyle="1" w:styleId="9024ECE35748496BA51D31003C6DEBE4">
    <w:name w:val="9024ECE35748496BA51D31003C6DEBE4"/>
    <w:rsid w:val="00D132AE"/>
  </w:style>
  <w:style w:type="paragraph" w:customStyle="1" w:styleId="0DFB5F6F4FDF42BF87658E88B05FCA80">
    <w:name w:val="0DFB5F6F4FDF42BF87658E88B05FCA80"/>
    <w:rsid w:val="00D132AE"/>
  </w:style>
  <w:style w:type="paragraph" w:customStyle="1" w:styleId="FAF7AC482031497EA95F9E78715BCB91">
    <w:name w:val="FAF7AC482031497EA95F9E78715BCB91"/>
    <w:rsid w:val="00D132AE"/>
  </w:style>
  <w:style w:type="paragraph" w:customStyle="1" w:styleId="620AB33F5A5F45B9B4165FCC97352394">
    <w:name w:val="620AB33F5A5F45B9B4165FCC97352394"/>
    <w:rsid w:val="00D132AE"/>
  </w:style>
  <w:style w:type="paragraph" w:customStyle="1" w:styleId="9DE3166E752D4A05858A1CEFC1CC6F21">
    <w:name w:val="9DE3166E752D4A05858A1CEFC1CC6F21"/>
    <w:rsid w:val="00D132AE"/>
  </w:style>
  <w:style w:type="paragraph" w:customStyle="1" w:styleId="AF69D25090554194A38FC47B8D1B91C6">
    <w:name w:val="AF69D25090554194A38FC47B8D1B91C6"/>
    <w:rsid w:val="00D132AE"/>
  </w:style>
  <w:style w:type="paragraph" w:customStyle="1" w:styleId="469F577B588A4997A3F678E029FFB38E">
    <w:name w:val="469F577B588A4997A3F678E029FFB38E"/>
    <w:rsid w:val="00D132AE"/>
  </w:style>
  <w:style w:type="paragraph" w:customStyle="1" w:styleId="24B89A2A6B2E44CDB189BAEDECC45CB2">
    <w:name w:val="24B89A2A6B2E44CDB189BAEDECC45CB2"/>
    <w:rsid w:val="00D132AE"/>
  </w:style>
  <w:style w:type="paragraph" w:customStyle="1" w:styleId="AC24B9CCAB1F47AB82A412834388A8AA">
    <w:name w:val="AC24B9CCAB1F47AB82A412834388A8AA"/>
    <w:rsid w:val="00D132AE"/>
  </w:style>
  <w:style w:type="paragraph" w:customStyle="1" w:styleId="9C7CEBA3510442FFA965B901474F999E">
    <w:name w:val="9C7CEBA3510442FFA965B901474F999E"/>
    <w:rsid w:val="00D132AE"/>
  </w:style>
  <w:style w:type="paragraph" w:customStyle="1" w:styleId="A384BE9EC98945E4B8F8455979EDCF9C">
    <w:name w:val="A384BE9EC98945E4B8F8455979EDCF9C"/>
    <w:rsid w:val="00D132AE"/>
  </w:style>
  <w:style w:type="paragraph" w:customStyle="1" w:styleId="AEFE801C33E74D4DB73863877F9A81F0">
    <w:name w:val="AEFE801C33E74D4DB73863877F9A81F0"/>
    <w:rsid w:val="00D132AE"/>
  </w:style>
  <w:style w:type="paragraph" w:customStyle="1" w:styleId="29A056B74B3E4BE4A9CC38A9368C025F">
    <w:name w:val="29A056B74B3E4BE4A9CC38A9368C025F"/>
    <w:rsid w:val="00D132AE"/>
  </w:style>
  <w:style w:type="paragraph" w:customStyle="1" w:styleId="FBE4F2E6FC8141DBBCB7E98136CE66C7">
    <w:name w:val="FBE4F2E6FC8141DBBCB7E98136CE66C7"/>
    <w:rsid w:val="00D132AE"/>
  </w:style>
  <w:style w:type="paragraph" w:customStyle="1" w:styleId="836F71F8584943F4BCA2D41727C423BC">
    <w:name w:val="836F71F8584943F4BCA2D41727C423BC"/>
    <w:rsid w:val="00D132AE"/>
  </w:style>
  <w:style w:type="paragraph" w:customStyle="1" w:styleId="0A0266BBC6E744B084F5ADC106FC224F">
    <w:name w:val="0A0266BBC6E744B084F5ADC106FC224F"/>
    <w:rsid w:val="00D132AE"/>
  </w:style>
  <w:style w:type="paragraph" w:customStyle="1" w:styleId="4A4C00B5CA9945F4B4210DD626F6BC1C">
    <w:name w:val="4A4C00B5CA9945F4B4210DD626F6BC1C"/>
    <w:rsid w:val="00D132AE"/>
  </w:style>
  <w:style w:type="paragraph" w:customStyle="1" w:styleId="31CB198362444F2AA38C2E51AD8068B4">
    <w:name w:val="31CB198362444F2AA38C2E51AD8068B4"/>
    <w:rsid w:val="00D132AE"/>
  </w:style>
  <w:style w:type="paragraph" w:customStyle="1" w:styleId="0B0EFB7D5C1C44AD9D0DF46B424612F2">
    <w:name w:val="0B0EFB7D5C1C44AD9D0DF46B424612F2"/>
    <w:rsid w:val="00D132AE"/>
  </w:style>
  <w:style w:type="paragraph" w:customStyle="1" w:styleId="049B08A8EDAA4B5E899D210323961545">
    <w:name w:val="049B08A8EDAA4B5E899D210323961545"/>
    <w:rsid w:val="00D132AE"/>
  </w:style>
  <w:style w:type="paragraph" w:customStyle="1" w:styleId="2DC099D342844A6FA6393465A141957A">
    <w:name w:val="2DC099D342844A6FA6393465A141957A"/>
    <w:rsid w:val="00D132AE"/>
  </w:style>
  <w:style w:type="paragraph" w:customStyle="1" w:styleId="BA810628E47749A98E1F6015FFB9C286">
    <w:name w:val="BA810628E47749A98E1F6015FFB9C286"/>
    <w:rsid w:val="00D132AE"/>
  </w:style>
  <w:style w:type="paragraph" w:customStyle="1" w:styleId="51CA3DFCC25C4335B3966242E2495A2E">
    <w:name w:val="51CA3DFCC25C4335B3966242E2495A2E"/>
    <w:rsid w:val="00D132AE"/>
  </w:style>
  <w:style w:type="paragraph" w:customStyle="1" w:styleId="43704FCB47F94CE9851972DB6AE739B0">
    <w:name w:val="43704FCB47F94CE9851972DB6AE739B0"/>
    <w:rsid w:val="00D132AE"/>
  </w:style>
  <w:style w:type="paragraph" w:customStyle="1" w:styleId="D7BFF5BF9B064C04BBFC4CAF72582AC2">
    <w:name w:val="D7BFF5BF9B064C04BBFC4CAF72582AC2"/>
    <w:rsid w:val="00D132AE"/>
  </w:style>
  <w:style w:type="paragraph" w:customStyle="1" w:styleId="30A297D7069C4874B75320BA098FF372">
    <w:name w:val="30A297D7069C4874B75320BA098FF372"/>
    <w:rsid w:val="00D132AE"/>
  </w:style>
  <w:style w:type="paragraph" w:customStyle="1" w:styleId="005C3434595E4EBC93279DC21B503CF7">
    <w:name w:val="005C3434595E4EBC93279DC21B503CF7"/>
    <w:rsid w:val="00D132AE"/>
  </w:style>
  <w:style w:type="paragraph" w:customStyle="1" w:styleId="BE4EB6934878421CB87E992647686CDE">
    <w:name w:val="BE4EB6934878421CB87E992647686CDE"/>
    <w:rsid w:val="00D132AE"/>
  </w:style>
  <w:style w:type="paragraph" w:customStyle="1" w:styleId="780CE5628E6740D0BD0EAB3E1C83FA88">
    <w:name w:val="780CE5628E6740D0BD0EAB3E1C83FA88"/>
    <w:rsid w:val="00D132AE"/>
  </w:style>
  <w:style w:type="paragraph" w:customStyle="1" w:styleId="5A4FEFFFD82A4B6AB53E7474C1A9EC40">
    <w:name w:val="5A4FEFFFD82A4B6AB53E7474C1A9EC40"/>
    <w:rsid w:val="00D132AE"/>
  </w:style>
  <w:style w:type="paragraph" w:customStyle="1" w:styleId="66C1EE2FF6394363B0A7EB09D0B37B4A">
    <w:name w:val="66C1EE2FF6394363B0A7EB09D0B37B4A"/>
    <w:rsid w:val="00D132AE"/>
  </w:style>
  <w:style w:type="paragraph" w:customStyle="1" w:styleId="085D9E0C0D8F4CFBA27D1AF86F24427A">
    <w:name w:val="085D9E0C0D8F4CFBA27D1AF86F24427A"/>
    <w:rsid w:val="00D132AE"/>
  </w:style>
  <w:style w:type="paragraph" w:customStyle="1" w:styleId="B834A7FD70F54B138AEC7C4595BE5108">
    <w:name w:val="B834A7FD70F54B138AEC7C4595BE5108"/>
    <w:rsid w:val="00D132AE"/>
  </w:style>
  <w:style w:type="paragraph" w:customStyle="1" w:styleId="B0E93AA3D530418DB8A528FA2217B929">
    <w:name w:val="B0E93AA3D530418DB8A528FA2217B929"/>
    <w:rsid w:val="00D132AE"/>
  </w:style>
  <w:style w:type="paragraph" w:customStyle="1" w:styleId="87D020762EAE4628BF1390FB166D234F">
    <w:name w:val="87D020762EAE4628BF1390FB166D234F"/>
    <w:rsid w:val="00D132AE"/>
  </w:style>
  <w:style w:type="paragraph" w:customStyle="1" w:styleId="3DC625B4FD124C6EBD48F914DDA94E50">
    <w:name w:val="3DC625B4FD124C6EBD48F914DDA94E50"/>
    <w:rsid w:val="00D132AE"/>
  </w:style>
  <w:style w:type="paragraph" w:customStyle="1" w:styleId="EF7CE51AB67B4E3287BCE4B952FA2BAC">
    <w:name w:val="EF7CE51AB67B4E3287BCE4B952FA2BAC"/>
    <w:rsid w:val="00D132AE"/>
  </w:style>
  <w:style w:type="paragraph" w:customStyle="1" w:styleId="91E70BDFCE884F4D99D45817157D57D7">
    <w:name w:val="91E70BDFCE884F4D99D45817157D57D7"/>
    <w:rsid w:val="00D132AE"/>
  </w:style>
  <w:style w:type="paragraph" w:customStyle="1" w:styleId="81C1C3CBEE4E4201A93A97B55FD0D8CF">
    <w:name w:val="81C1C3CBEE4E4201A93A97B55FD0D8CF"/>
    <w:rsid w:val="00D132AE"/>
  </w:style>
  <w:style w:type="paragraph" w:customStyle="1" w:styleId="927C136D79104CCABBC5FAD5C379F07B">
    <w:name w:val="927C136D79104CCABBC5FAD5C379F07B"/>
    <w:rsid w:val="00D132AE"/>
  </w:style>
  <w:style w:type="paragraph" w:customStyle="1" w:styleId="9AAAE30FC7B64A2797136F720D37DD75">
    <w:name w:val="9AAAE30FC7B64A2797136F720D37DD75"/>
    <w:rsid w:val="00D132AE"/>
  </w:style>
  <w:style w:type="paragraph" w:customStyle="1" w:styleId="A1EAB93EDD354B60BD9A74A4FFF9E46F">
    <w:name w:val="A1EAB93EDD354B60BD9A74A4FFF9E46F"/>
    <w:rsid w:val="00D132AE"/>
  </w:style>
  <w:style w:type="paragraph" w:customStyle="1" w:styleId="6209AD33534B4DC49F875D80F7C08EED">
    <w:name w:val="6209AD33534B4DC49F875D80F7C08EED"/>
    <w:rsid w:val="00D132AE"/>
  </w:style>
  <w:style w:type="paragraph" w:customStyle="1" w:styleId="6128BA8116FE46F6B0E0EFBB42E2AA3A">
    <w:name w:val="6128BA8116FE46F6B0E0EFBB42E2AA3A"/>
    <w:rsid w:val="00D132AE"/>
  </w:style>
  <w:style w:type="paragraph" w:customStyle="1" w:styleId="40DB1050D1F8477C88417E46FA582C62">
    <w:name w:val="40DB1050D1F8477C88417E46FA582C62"/>
    <w:rsid w:val="00D132AE"/>
  </w:style>
  <w:style w:type="paragraph" w:customStyle="1" w:styleId="E54BCF4C0A4B40FC806A90776255B47F">
    <w:name w:val="E54BCF4C0A4B40FC806A90776255B47F"/>
    <w:rsid w:val="00D132AE"/>
  </w:style>
  <w:style w:type="paragraph" w:customStyle="1" w:styleId="436CE1D1C8724E0CBA2D9C9FFAEC53B2">
    <w:name w:val="436CE1D1C8724E0CBA2D9C9FFAEC53B2"/>
    <w:rsid w:val="00D132AE"/>
  </w:style>
  <w:style w:type="paragraph" w:customStyle="1" w:styleId="61FA8F130DD84FD98FDC2AE416709BD3">
    <w:name w:val="61FA8F130DD84FD98FDC2AE416709BD3"/>
    <w:rsid w:val="00D132AE"/>
  </w:style>
  <w:style w:type="paragraph" w:customStyle="1" w:styleId="022A38A831344D20B416F7D1347F042F">
    <w:name w:val="022A38A831344D20B416F7D1347F042F"/>
    <w:rsid w:val="00D132AE"/>
  </w:style>
  <w:style w:type="paragraph" w:customStyle="1" w:styleId="2CAAC710FD6243739513C407D6BB437E">
    <w:name w:val="2CAAC710FD6243739513C407D6BB437E"/>
    <w:rsid w:val="00D132AE"/>
  </w:style>
  <w:style w:type="paragraph" w:customStyle="1" w:styleId="7EEB65BAB59940F8995639B7EA5DE3DA">
    <w:name w:val="7EEB65BAB59940F8995639B7EA5DE3DA"/>
    <w:rsid w:val="00D132AE"/>
  </w:style>
  <w:style w:type="paragraph" w:customStyle="1" w:styleId="6B8A721B90AE4726A9F68449EEC3C201">
    <w:name w:val="6B8A721B90AE4726A9F68449EEC3C201"/>
    <w:rsid w:val="00D132AE"/>
  </w:style>
  <w:style w:type="paragraph" w:customStyle="1" w:styleId="BA8B66B781C64B6E97233A4FD3BFBE04">
    <w:name w:val="BA8B66B781C64B6E97233A4FD3BFBE04"/>
    <w:rsid w:val="00D132AE"/>
  </w:style>
  <w:style w:type="paragraph" w:customStyle="1" w:styleId="E2DB726C9D304F819357093494AA8CD6">
    <w:name w:val="E2DB726C9D304F819357093494AA8CD6"/>
    <w:rsid w:val="00D132AE"/>
  </w:style>
  <w:style w:type="paragraph" w:customStyle="1" w:styleId="8A8F81E4692F416F8B133C4AFACA324D">
    <w:name w:val="8A8F81E4692F416F8B133C4AFACA324D"/>
    <w:rsid w:val="00D132AE"/>
  </w:style>
  <w:style w:type="paragraph" w:customStyle="1" w:styleId="130D985D1F1C49589E7AA9087A6E85B5">
    <w:name w:val="130D985D1F1C49589E7AA9087A6E85B5"/>
    <w:rsid w:val="00D132AE"/>
  </w:style>
  <w:style w:type="paragraph" w:customStyle="1" w:styleId="F53D8374846447D2960416B6ED8ED9AB">
    <w:name w:val="F53D8374846447D2960416B6ED8ED9AB"/>
    <w:rsid w:val="00D132AE"/>
  </w:style>
  <w:style w:type="paragraph" w:customStyle="1" w:styleId="169E55D6FB8C4A6085A4F697A91FCFE4">
    <w:name w:val="169E55D6FB8C4A6085A4F697A91FCFE4"/>
    <w:rsid w:val="00D132AE"/>
  </w:style>
  <w:style w:type="paragraph" w:customStyle="1" w:styleId="6A337B1033304B5CBBA920B8F2830D2D">
    <w:name w:val="6A337B1033304B5CBBA920B8F2830D2D"/>
    <w:rsid w:val="00D132AE"/>
  </w:style>
  <w:style w:type="paragraph" w:customStyle="1" w:styleId="2DD174408A044D4E8695D7A7B55F2959">
    <w:name w:val="2DD174408A044D4E8695D7A7B55F2959"/>
    <w:rsid w:val="00D132AE"/>
  </w:style>
  <w:style w:type="paragraph" w:customStyle="1" w:styleId="E79F69F1C4B44FF09DEEA43B002EA0FA">
    <w:name w:val="E79F69F1C4B44FF09DEEA43B002EA0FA"/>
    <w:rsid w:val="00D132AE"/>
  </w:style>
  <w:style w:type="paragraph" w:customStyle="1" w:styleId="8AD87D4708C2401AB7C2D0F9CB063C19">
    <w:name w:val="8AD87D4708C2401AB7C2D0F9CB063C19"/>
    <w:rsid w:val="00D132AE"/>
  </w:style>
  <w:style w:type="paragraph" w:customStyle="1" w:styleId="87059030FC4B426EB23F817F65AA729B">
    <w:name w:val="87059030FC4B426EB23F817F65AA729B"/>
    <w:rsid w:val="00D132AE"/>
  </w:style>
  <w:style w:type="paragraph" w:customStyle="1" w:styleId="DE9A5A52587B4B90AE017722A8458F26">
    <w:name w:val="DE9A5A52587B4B90AE017722A8458F26"/>
    <w:rsid w:val="00D132AE"/>
  </w:style>
  <w:style w:type="paragraph" w:customStyle="1" w:styleId="B9E41D35F3044FEF86755DD7527CD1F2">
    <w:name w:val="B9E41D35F3044FEF86755DD7527CD1F2"/>
    <w:rsid w:val="00D132AE"/>
  </w:style>
  <w:style w:type="paragraph" w:customStyle="1" w:styleId="74ADA4A5481B4FE595E100DA96BDBEB4">
    <w:name w:val="74ADA4A5481B4FE595E100DA96BDBEB4"/>
    <w:rsid w:val="00D132AE"/>
  </w:style>
  <w:style w:type="paragraph" w:customStyle="1" w:styleId="4211A90D77FF4907B853F70D73BDD867">
    <w:name w:val="4211A90D77FF4907B853F70D73BDD867"/>
    <w:rsid w:val="00D132AE"/>
  </w:style>
  <w:style w:type="paragraph" w:customStyle="1" w:styleId="79454D517ECC4B39933FEFEBEB4C56E6">
    <w:name w:val="79454D517ECC4B39933FEFEBEB4C56E6"/>
    <w:rsid w:val="00D132AE"/>
  </w:style>
  <w:style w:type="paragraph" w:customStyle="1" w:styleId="BFCC391734C04207B442CE0C4342C10D">
    <w:name w:val="BFCC391734C04207B442CE0C4342C10D"/>
    <w:rsid w:val="00D132AE"/>
  </w:style>
  <w:style w:type="paragraph" w:customStyle="1" w:styleId="5D4CD8F5C8E44349955E7792AF17F5B5">
    <w:name w:val="5D4CD8F5C8E44349955E7792AF17F5B5"/>
    <w:rsid w:val="00D132AE"/>
  </w:style>
  <w:style w:type="paragraph" w:customStyle="1" w:styleId="A9F0F0AB820E4305809FC9EA93BFEF84">
    <w:name w:val="A9F0F0AB820E4305809FC9EA93BFEF84"/>
    <w:rsid w:val="00D132AE"/>
  </w:style>
  <w:style w:type="paragraph" w:customStyle="1" w:styleId="6BEE505B47844859BB378E1A5981ED7D">
    <w:name w:val="6BEE505B47844859BB378E1A5981ED7D"/>
    <w:rsid w:val="00D132AE"/>
  </w:style>
  <w:style w:type="paragraph" w:customStyle="1" w:styleId="089489EC9C9644E88FFC989376EB4E3E">
    <w:name w:val="089489EC9C9644E88FFC989376EB4E3E"/>
    <w:rsid w:val="00D132AE"/>
  </w:style>
  <w:style w:type="paragraph" w:customStyle="1" w:styleId="3A95258D763F4B19B17BC225E4E1931E">
    <w:name w:val="3A95258D763F4B19B17BC225E4E1931E"/>
    <w:rsid w:val="00D132AE"/>
  </w:style>
  <w:style w:type="paragraph" w:customStyle="1" w:styleId="36B0251504ED401783B81559F7CFDDE9">
    <w:name w:val="36B0251504ED401783B81559F7CFDDE9"/>
    <w:rsid w:val="00D132AE"/>
  </w:style>
  <w:style w:type="paragraph" w:customStyle="1" w:styleId="27E8D8217444441493D65A6CB5ED5D0C">
    <w:name w:val="27E8D8217444441493D65A6CB5ED5D0C"/>
    <w:rsid w:val="00D132AE"/>
  </w:style>
  <w:style w:type="paragraph" w:customStyle="1" w:styleId="DA0E534A6E54478799C6D6CA55AD2D01">
    <w:name w:val="DA0E534A6E54478799C6D6CA55AD2D01"/>
    <w:rsid w:val="00D132AE"/>
  </w:style>
  <w:style w:type="paragraph" w:customStyle="1" w:styleId="7628FC690FA6480A984083370D5B9A26">
    <w:name w:val="7628FC690FA6480A984083370D5B9A26"/>
    <w:rsid w:val="00D132AE"/>
  </w:style>
  <w:style w:type="paragraph" w:customStyle="1" w:styleId="057C930CDA304F9C8AD8AD3CFE0B9070">
    <w:name w:val="057C930CDA304F9C8AD8AD3CFE0B9070"/>
    <w:rsid w:val="00D132AE"/>
  </w:style>
  <w:style w:type="paragraph" w:customStyle="1" w:styleId="D08BE26252ED4D5384830E3163E04D7A">
    <w:name w:val="D08BE26252ED4D5384830E3163E04D7A"/>
    <w:rsid w:val="00D132AE"/>
  </w:style>
  <w:style w:type="paragraph" w:customStyle="1" w:styleId="BCA58A1DCB8441E7AD9FCF0789097B1C">
    <w:name w:val="BCA58A1DCB8441E7AD9FCF0789097B1C"/>
    <w:rsid w:val="00D132AE"/>
  </w:style>
  <w:style w:type="paragraph" w:customStyle="1" w:styleId="E593A521951C4411A137DFAB95593C1C">
    <w:name w:val="E593A521951C4411A137DFAB95593C1C"/>
    <w:rsid w:val="00D132AE"/>
  </w:style>
  <w:style w:type="paragraph" w:customStyle="1" w:styleId="65C32A13FDDC478480CA5D5AC88E5B1A">
    <w:name w:val="65C32A13FDDC478480CA5D5AC88E5B1A"/>
    <w:rsid w:val="00D132AE"/>
  </w:style>
  <w:style w:type="paragraph" w:customStyle="1" w:styleId="8325F1DEA30C4C4CA3D45F73864A0999">
    <w:name w:val="8325F1DEA30C4C4CA3D45F73864A0999"/>
    <w:rsid w:val="00D132AE"/>
  </w:style>
  <w:style w:type="paragraph" w:customStyle="1" w:styleId="C1BC7BF741B84BDBACC9243977626EC0">
    <w:name w:val="C1BC7BF741B84BDBACC9243977626EC0"/>
    <w:rsid w:val="00D132AE"/>
  </w:style>
  <w:style w:type="paragraph" w:customStyle="1" w:styleId="BB89F75E59D6433D9EC9552530D4689D">
    <w:name w:val="BB89F75E59D6433D9EC9552530D4689D"/>
    <w:rsid w:val="00D132AE"/>
  </w:style>
  <w:style w:type="paragraph" w:customStyle="1" w:styleId="80FFB397B55D49FA851F74D5D331752C">
    <w:name w:val="80FFB397B55D49FA851F74D5D331752C"/>
    <w:rsid w:val="00D132AE"/>
  </w:style>
  <w:style w:type="paragraph" w:customStyle="1" w:styleId="B3F5B4CC46A74BC0BC29B1B4D3633006">
    <w:name w:val="B3F5B4CC46A74BC0BC29B1B4D3633006"/>
    <w:rsid w:val="00D132AE"/>
  </w:style>
  <w:style w:type="paragraph" w:customStyle="1" w:styleId="30FF2A29B2B2456A8E7C648D1776B0DC">
    <w:name w:val="30FF2A29B2B2456A8E7C648D1776B0DC"/>
    <w:rsid w:val="00D132AE"/>
  </w:style>
  <w:style w:type="paragraph" w:customStyle="1" w:styleId="A85AA38736C54507A3EB20259E593602">
    <w:name w:val="A85AA38736C54507A3EB20259E593602"/>
    <w:rsid w:val="00D132AE"/>
  </w:style>
  <w:style w:type="paragraph" w:customStyle="1" w:styleId="9CCEA653964042B28BE15357013E0A52">
    <w:name w:val="9CCEA653964042B28BE15357013E0A52"/>
    <w:rsid w:val="00D132AE"/>
  </w:style>
  <w:style w:type="paragraph" w:customStyle="1" w:styleId="298214F4BF1144EC8E8CB915119A4DFA">
    <w:name w:val="298214F4BF1144EC8E8CB915119A4DFA"/>
    <w:rsid w:val="00D132AE"/>
  </w:style>
  <w:style w:type="paragraph" w:customStyle="1" w:styleId="C965C4702DBE41AC97DA30C40C5A7B41">
    <w:name w:val="C965C4702DBE41AC97DA30C40C5A7B41"/>
    <w:rsid w:val="00D132AE"/>
  </w:style>
  <w:style w:type="paragraph" w:customStyle="1" w:styleId="AA4AAEA8D77B4A82ABC0F1F0DC509EE3">
    <w:name w:val="AA4AAEA8D77B4A82ABC0F1F0DC509EE3"/>
    <w:rsid w:val="00D132AE"/>
  </w:style>
  <w:style w:type="paragraph" w:customStyle="1" w:styleId="CD0E00B71BC04CDBB5E11D04D73A8708">
    <w:name w:val="CD0E00B71BC04CDBB5E11D04D73A8708"/>
    <w:rsid w:val="00D132AE"/>
  </w:style>
  <w:style w:type="paragraph" w:customStyle="1" w:styleId="A5FC7AA1B50D4BC49DFE75CADF227214">
    <w:name w:val="A5FC7AA1B50D4BC49DFE75CADF227214"/>
    <w:rsid w:val="00D132AE"/>
  </w:style>
  <w:style w:type="paragraph" w:customStyle="1" w:styleId="37A710AF71EB48C7A6FB6055F3747EB3">
    <w:name w:val="37A710AF71EB48C7A6FB6055F3747EB3"/>
    <w:rsid w:val="00D132AE"/>
  </w:style>
  <w:style w:type="paragraph" w:customStyle="1" w:styleId="81136596A3E043B287A1F97ABFC1C4A3">
    <w:name w:val="81136596A3E043B287A1F97ABFC1C4A3"/>
    <w:rsid w:val="00D132AE"/>
  </w:style>
  <w:style w:type="paragraph" w:customStyle="1" w:styleId="844F0C94E14149CD9AC645A0C6C3297C">
    <w:name w:val="844F0C94E14149CD9AC645A0C6C3297C"/>
    <w:rsid w:val="00D132AE"/>
  </w:style>
  <w:style w:type="paragraph" w:customStyle="1" w:styleId="7B840B0ADD8541788823C0B8D9DE66C0">
    <w:name w:val="7B840B0ADD8541788823C0B8D9DE66C0"/>
    <w:rsid w:val="00D132AE"/>
  </w:style>
  <w:style w:type="paragraph" w:customStyle="1" w:styleId="C60894BB27564BE1BDE1940A1C3608EA">
    <w:name w:val="C60894BB27564BE1BDE1940A1C3608EA"/>
    <w:rsid w:val="00D132AE"/>
  </w:style>
  <w:style w:type="paragraph" w:customStyle="1" w:styleId="2A67F4E0DA4A4C5681504804F6884EAA">
    <w:name w:val="2A67F4E0DA4A4C5681504804F6884EAA"/>
    <w:rsid w:val="00D132AE"/>
  </w:style>
  <w:style w:type="paragraph" w:customStyle="1" w:styleId="E6A6D3B7B9E24485A847C80750CB0016">
    <w:name w:val="E6A6D3B7B9E24485A847C80750CB0016"/>
    <w:rsid w:val="00D132AE"/>
  </w:style>
  <w:style w:type="paragraph" w:customStyle="1" w:styleId="EC555E6D99C84318AFD37BCA02BAD710">
    <w:name w:val="EC555E6D99C84318AFD37BCA02BAD710"/>
    <w:rsid w:val="00D132AE"/>
  </w:style>
  <w:style w:type="paragraph" w:customStyle="1" w:styleId="E7741E7C278C46DCBA97E2B3D828C1D6">
    <w:name w:val="E7741E7C278C46DCBA97E2B3D828C1D6"/>
    <w:rsid w:val="00D132AE"/>
  </w:style>
  <w:style w:type="paragraph" w:customStyle="1" w:styleId="34AFA68E689C4371B40180F4A7CA8687">
    <w:name w:val="34AFA68E689C4371B40180F4A7CA8687"/>
    <w:rsid w:val="00D132AE"/>
  </w:style>
  <w:style w:type="paragraph" w:customStyle="1" w:styleId="F8C613D43C594A2B8313E29B42F82277">
    <w:name w:val="F8C613D43C594A2B8313E29B42F82277"/>
    <w:rsid w:val="00D132AE"/>
  </w:style>
  <w:style w:type="paragraph" w:customStyle="1" w:styleId="D21BF2191AD94246BE3502E9702A0CB1">
    <w:name w:val="D21BF2191AD94246BE3502E9702A0CB1"/>
    <w:rsid w:val="00D132AE"/>
  </w:style>
  <w:style w:type="paragraph" w:customStyle="1" w:styleId="93F700DBB2CC499DA71EE4F0232F24BE">
    <w:name w:val="93F700DBB2CC499DA71EE4F0232F24BE"/>
    <w:rsid w:val="00D132AE"/>
  </w:style>
  <w:style w:type="paragraph" w:customStyle="1" w:styleId="625C90B2E6AE457F8928E9E5A212BDD1">
    <w:name w:val="625C90B2E6AE457F8928E9E5A212BDD1"/>
    <w:rsid w:val="00D132AE"/>
  </w:style>
  <w:style w:type="paragraph" w:customStyle="1" w:styleId="8B19115E16D74CBB91E53FCAA64CFF28">
    <w:name w:val="8B19115E16D74CBB91E53FCAA64CFF28"/>
    <w:rsid w:val="00D132AE"/>
  </w:style>
  <w:style w:type="paragraph" w:customStyle="1" w:styleId="34F5ED989787406196085800C96C1C49">
    <w:name w:val="34F5ED989787406196085800C96C1C49"/>
    <w:rsid w:val="00D132AE"/>
  </w:style>
  <w:style w:type="paragraph" w:customStyle="1" w:styleId="93EFFCFD35694E17A5B5BF84FB8E746F">
    <w:name w:val="93EFFCFD35694E17A5B5BF84FB8E746F"/>
    <w:rsid w:val="00D132AE"/>
  </w:style>
  <w:style w:type="paragraph" w:customStyle="1" w:styleId="0426EBC49E6043D7859B5036457C7904">
    <w:name w:val="0426EBC49E6043D7859B5036457C7904"/>
    <w:rsid w:val="00D132AE"/>
  </w:style>
  <w:style w:type="paragraph" w:customStyle="1" w:styleId="A8F8508CA40B4973AD770ABA03B86A19">
    <w:name w:val="A8F8508CA40B4973AD770ABA03B86A19"/>
    <w:rsid w:val="00D132AE"/>
  </w:style>
  <w:style w:type="paragraph" w:customStyle="1" w:styleId="8C172F7ACFCA4E9A957AEC4265BB443D">
    <w:name w:val="8C172F7ACFCA4E9A957AEC4265BB443D"/>
    <w:rsid w:val="00D132AE"/>
  </w:style>
  <w:style w:type="paragraph" w:customStyle="1" w:styleId="2E55195DCF014A859635BD834A517B06">
    <w:name w:val="2E55195DCF014A859635BD834A517B06"/>
    <w:rsid w:val="00D132AE"/>
  </w:style>
  <w:style w:type="paragraph" w:customStyle="1" w:styleId="3F7A9AF199B7426684FD5FA6FDB87EF0">
    <w:name w:val="3F7A9AF199B7426684FD5FA6FDB87EF0"/>
    <w:rsid w:val="00D132AE"/>
  </w:style>
  <w:style w:type="paragraph" w:customStyle="1" w:styleId="A081770EF8C6490F89AC1201300541B7">
    <w:name w:val="A081770EF8C6490F89AC1201300541B7"/>
    <w:rsid w:val="00D132AE"/>
  </w:style>
  <w:style w:type="paragraph" w:customStyle="1" w:styleId="72AA36C0CEA942C980178362537D6137">
    <w:name w:val="72AA36C0CEA942C980178362537D6137"/>
    <w:rsid w:val="00D132AE"/>
  </w:style>
  <w:style w:type="paragraph" w:customStyle="1" w:styleId="6B0E84FDAF43433181D95E1623CA5ABB">
    <w:name w:val="6B0E84FDAF43433181D95E1623CA5ABB"/>
    <w:rsid w:val="00D132AE"/>
  </w:style>
  <w:style w:type="paragraph" w:customStyle="1" w:styleId="8E616BB15A134791B3B6C1DFD2AE212F">
    <w:name w:val="8E616BB15A134791B3B6C1DFD2AE212F"/>
    <w:rsid w:val="00D132AE"/>
  </w:style>
  <w:style w:type="paragraph" w:customStyle="1" w:styleId="CCABC12EC5A44CC5A395F6F1F2F04D3E">
    <w:name w:val="CCABC12EC5A44CC5A395F6F1F2F04D3E"/>
    <w:rsid w:val="00D132AE"/>
  </w:style>
  <w:style w:type="paragraph" w:customStyle="1" w:styleId="8CC89BB00A8A4EF7A43E28E2EBBA87D0">
    <w:name w:val="8CC89BB00A8A4EF7A43E28E2EBBA87D0"/>
    <w:rsid w:val="00D132AE"/>
  </w:style>
  <w:style w:type="paragraph" w:customStyle="1" w:styleId="174745C095E544A590CF41E2280759C9">
    <w:name w:val="174745C095E544A590CF41E2280759C9"/>
    <w:rsid w:val="00D132AE"/>
  </w:style>
  <w:style w:type="paragraph" w:customStyle="1" w:styleId="EA893CA166614096A4EDAEFDE4E47FE0">
    <w:name w:val="EA893CA166614096A4EDAEFDE4E47FE0"/>
    <w:rsid w:val="00D132AE"/>
  </w:style>
  <w:style w:type="paragraph" w:customStyle="1" w:styleId="D66ABDEF4FCA4FE1A1A5A04BDFCE66DA">
    <w:name w:val="D66ABDEF4FCA4FE1A1A5A04BDFCE66DA"/>
    <w:rsid w:val="00D132AE"/>
  </w:style>
  <w:style w:type="paragraph" w:customStyle="1" w:styleId="0A7122BF37B6427FA481E8992CEBB057">
    <w:name w:val="0A7122BF37B6427FA481E8992CEBB057"/>
    <w:rsid w:val="00D132AE"/>
  </w:style>
  <w:style w:type="paragraph" w:customStyle="1" w:styleId="766C1338C4E24392BEEDF69CFFCAA22F">
    <w:name w:val="766C1338C4E24392BEEDF69CFFCAA22F"/>
    <w:rsid w:val="00D132AE"/>
  </w:style>
  <w:style w:type="paragraph" w:customStyle="1" w:styleId="4DD3F8B04E0845F79893EE5295F43B9D">
    <w:name w:val="4DD3F8B04E0845F79893EE5295F43B9D"/>
    <w:rsid w:val="00D132AE"/>
  </w:style>
  <w:style w:type="paragraph" w:customStyle="1" w:styleId="EF61D5241F664F8DBE7A93278AB8BA1E">
    <w:name w:val="EF61D5241F664F8DBE7A93278AB8BA1E"/>
    <w:rsid w:val="00D132AE"/>
  </w:style>
  <w:style w:type="paragraph" w:customStyle="1" w:styleId="58D6FDB5AFA54E69A8B078FE6920DF2B">
    <w:name w:val="58D6FDB5AFA54E69A8B078FE6920DF2B"/>
    <w:rsid w:val="00D132AE"/>
  </w:style>
  <w:style w:type="paragraph" w:customStyle="1" w:styleId="C5BD43C5DEEE4C6F827485CA70D0547C">
    <w:name w:val="C5BD43C5DEEE4C6F827485CA70D0547C"/>
    <w:rsid w:val="00D132AE"/>
  </w:style>
  <w:style w:type="paragraph" w:customStyle="1" w:styleId="1D1FA23428334E26A8335537223D07D7">
    <w:name w:val="1D1FA23428334E26A8335537223D07D7"/>
    <w:rsid w:val="00D132AE"/>
  </w:style>
  <w:style w:type="paragraph" w:customStyle="1" w:styleId="5F6BC35BF6DD4D3EA2CC4B74010B4C22">
    <w:name w:val="5F6BC35BF6DD4D3EA2CC4B74010B4C22"/>
    <w:rsid w:val="00D132AE"/>
  </w:style>
  <w:style w:type="paragraph" w:customStyle="1" w:styleId="A2CD0BA5B68A4E05B92F572610A7BB0D">
    <w:name w:val="A2CD0BA5B68A4E05B92F572610A7BB0D"/>
    <w:rsid w:val="00D132AE"/>
  </w:style>
  <w:style w:type="paragraph" w:customStyle="1" w:styleId="04F1579C9B8B4C69BFC3CB966335B38B">
    <w:name w:val="04F1579C9B8B4C69BFC3CB966335B38B"/>
    <w:rsid w:val="00D132AE"/>
  </w:style>
  <w:style w:type="paragraph" w:customStyle="1" w:styleId="327E0AB9C0734BCE8057F516C3E024BD">
    <w:name w:val="327E0AB9C0734BCE8057F516C3E024BD"/>
    <w:rsid w:val="00D132AE"/>
  </w:style>
  <w:style w:type="paragraph" w:customStyle="1" w:styleId="C190D46684A34C2C88E5F2E1D5ECFEA1">
    <w:name w:val="C190D46684A34C2C88E5F2E1D5ECFEA1"/>
    <w:rsid w:val="00D132AE"/>
  </w:style>
  <w:style w:type="paragraph" w:customStyle="1" w:styleId="DF92A51EA9BB4943A860AC3910F7C9FB">
    <w:name w:val="DF92A51EA9BB4943A860AC3910F7C9FB"/>
    <w:rsid w:val="00D132AE"/>
  </w:style>
  <w:style w:type="paragraph" w:customStyle="1" w:styleId="371C52D62EC44FEF9F0727CA5C2FBB9C">
    <w:name w:val="371C52D62EC44FEF9F0727CA5C2FBB9C"/>
    <w:rsid w:val="00D132AE"/>
  </w:style>
  <w:style w:type="paragraph" w:customStyle="1" w:styleId="C0847C84CF934ACB9899DAB96807EBA4">
    <w:name w:val="C0847C84CF934ACB9899DAB96807EBA4"/>
    <w:rsid w:val="00D132AE"/>
  </w:style>
  <w:style w:type="paragraph" w:customStyle="1" w:styleId="4B756FDAF9A74AD4A54CEF211BF48483">
    <w:name w:val="4B756FDAF9A74AD4A54CEF211BF48483"/>
    <w:rsid w:val="00D132AE"/>
  </w:style>
  <w:style w:type="paragraph" w:customStyle="1" w:styleId="AED24D9510374662AD808F088A99011F">
    <w:name w:val="AED24D9510374662AD808F088A99011F"/>
    <w:rsid w:val="00D132AE"/>
  </w:style>
  <w:style w:type="paragraph" w:customStyle="1" w:styleId="4A623E3F01194254B6CF1752417C7598">
    <w:name w:val="4A623E3F01194254B6CF1752417C7598"/>
    <w:rsid w:val="00D132AE"/>
  </w:style>
  <w:style w:type="paragraph" w:customStyle="1" w:styleId="120A5C24DD7D49399A42DE22EAA91A6B">
    <w:name w:val="120A5C24DD7D49399A42DE22EAA91A6B"/>
    <w:rsid w:val="00D132AE"/>
  </w:style>
  <w:style w:type="paragraph" w:customStyle="1" w:styleId="03CE77D4E1104D2B88C6AA073F394A8B">
    <w:name w:val="03CE77D4E1104D2B88C6AA073F394A8B"/>
    <w:rsid w:val="00D132AE"/>
  </w:style>
  <w:style w:type="paragraph" w:customStyle="1" w:styleId="1C369FB7BDD5426485FB15EEABF57606">
    <w:name w:val="1C369FB7BDD5426485FB15EEABF57606"/>
    <w:rsid w:val="00D132AE"/>
  </w:style>
  <w:style w:type="paragraph" w:customStyle="1" w:styleId="5C71C60EC3AE42AF9DBCDF3539D48788">
    <w:name w:val="5C71C60EC3AE42AF9DBCDF3539D48788"/>
    <w:rsid w:val="00D132AE"/>
  </w:style>
  <w:style w:type="paragraph" w:customStyle="1" w:styleId="19AF14CB8497430EBA6F68F3C2323F68">
    <w:name w:val="19AF14CB8497430EBA6F68F3C2323F68"/>
    <w:rsid w:val="00D132AE"/>
  </w:style>
  <w:style w:type="paragraph" w:customStyle="1" w:styleId="1E7A8B07B1C4475FB56DC8BA27A9B5CC">
    <w:name w:val="1E7A8B07B1C4475FB56DC8BA27A9B5CC"/>
    <w:rsid w:val="00D132AE"/>
  </w:style>
  <w:style w:type="paragraph" w:customStyle="1" w:styleId="581C37F3A8274A608DA620F4B5F62552">
    <w:name w:val="581C37F3A8274A608DA620F4B5F62552"/>
    <w:rsid w:val="00D132AE"/>
  </w:style>
  <w:style w:type="paragraph" w:customStyle="1" w:styleId="9AA7B305C0724241B2EDD9D215C4D45F">
    <w:name w:val="9AA7B305C0724241B2EDD9D215C4D45F"/>
    <w:rsid w:val="00D132AE"/>
  </w:style>
  <w:style w:type="paragraph" w:customStyle="1" w:styleId="6F651A2670AF48279976EE0D05B313A4">
    <w:name w:val="6F651A2670AF48279976EE0D05B313A4"/>
    <w:rsid w:val="00D132AE"/>
  </w:style>
  <w:style w:type="paragraph" w:customStyle="1" w:styleId="4019C06353C348F9AACE842A7635AAAA">
    <w:name w:val="4019C06353C348F9AACE842A7635AAAA"/>
    <w:rsid w:val="00D132AE"/>
  </w:style>
  <w:style w:type="paragraph" w:customStyle="1" w:styleId="E29BED5DFFED4AA693673ADC4643EF93">
    <w:name w:val="E29BED5DFFED4AA693673ADC4643EF93"/>
    <w:rsid w:val="00D132AE"/>
  </w:style>
  <w:style w:type="paragraph" w:customStyle="1" w:styleId="04C2F1564816422DA0E38FEBDD42222B">
    <w:name w:val="04C2F1564816422DA0E38FEBDD42222B"/>
    <w:rsid w:val="00D132AE"/>
  </w:style>
  <w:style w:type="paragraph" w:customStyle="1" w:styleId="1460C5D834B74B29BCED7435FD52951B">
    <w:name w:val="1460C5D834B74B29BCED7435FD52951B"/>
    <w:rsid w:val="00D132AE"/>
  </w:style>
  <w:style w:type="paragraph" w:customStyle="1" w:styleId="7166F241D0E14E0D82BABEB355FA739B">
    <w:name w:val="7166F241D0E14E0D82BABEB355FA739B"/>
    <w:rsid w:val="00D132AE"/>
  </w:style>
  <w:style w:type="paragraph" w:customStyle="1" w:styleId="F86A64BC2BFE404BB0CD3B42B2F02C02">
    <w:name w:val="F86A64BC2BFE404BB0CD3B42B2F02C02"/>
    <w:rsid w:val="00D132AE"/>
  </w:style>
  <w:style w:type="paragraph" w:customStyle="1" w:styleId="E3F2BC6AF9BA4A18BD0C4492609F0473">
    <w:name w:val="E3F2BC6AF9BA4A18BD0C4492609F0473"/>
    <w:rsid w:val="00D132AE"/>
  </w:style>
  <w:style w:type="paragraph" w:customStyle="1" w:styleId="1EB0012B216644019338D4C1E19CF871">
    <w:name w:val="1EB0012B216644019338D4C1E19CF871"/>
    <w:rsid w:val="00D132AE"/>
  </w:style>
  <w:style w:type="paragraph" w:customStyle="1" w:styleId="1F61928006F342C9B8282BD40FA1C33F">
    <w:name w:val="1F61928006F342C9B8282BD40FA1C33F"/>
    <w:rsid w:val="00D132AE"/>
  </w:style>
  <w:style w:type="paragraph" w:customStyle="1" w:styleId="BCA53F46A2284155AC555C4487FA44E3">
    <w:name w:val="BCA53F46A2284155AC555C4487FA44E3"/>
    <w:rsid w:val="00D132AE"/>
  </w:style>
  <w:style w:type="paragraph" w:customStyle="1" w:styleId="EBBD80B15E534E91A0FC625EE63E36C5">
    <w:name w:val="EBBD80B15E534E91A0FC625EE63E36C5"/>
    <w:rsid w:val="00D132AE"/>
  </w:style>
  <w:style w:type="paragraph" w:customStyle="1" w:styleId="32BAFE0BC81941FF8CABC767145B8872">
    <w:name w:val="32BAFE0BC81941FF8CABC767145B8872"/>
    <w:rsid w:val="00D132AE"/>
  </w:style>
  <w:style w:type="paragraph" w:customStyle="1" w:styleId="4956E3EB6E2449BAB0FEA76BF4DD0E73">
    <w:name w:val="4956E3EB6E2449BAB0FEA76BF4DD0E73"/>
    <w:rsid w:val="00D132AE"/>
  </w:style>
  <w:style w:type="paragraph" w:customStyle="1" w:styleId="281EAAEE37AC4CA3BA184744F170325A">
    <w:name w:val="281EAAEE37AC4CA3BA184744F170325A"/>
    <w:rsid w:val="00D132AE"/>
  </w:style>
  <w:style w:type="paragraph" w:customStyle="1" w:styleId="66276371A53843358F232C5F63204D15">
    <w:name w:val="66276371A53843358F232C5F63204D15"/>
    <w:rsid w:val="00D132AE"/>
  </w:style>
  <w:style w:type="paragraph" w:customStyle="1" w:styleId="562F3F6822A44D859BAA0D7E92F74FB7">
    <w:name w:val="562F3F6822A44D859BAA0D7E92F74FB7"/>
    <w:rsid w:val="00D132AE"/>
  </w:style>
  <w:style w:type="paragraph" w:customStyle="1" w:styleId="789113F2F70E4AF494561D42C6670A2A">
    <w:name w:val="789113F2F70E4AF494561D42C6670A2A"/>
    <w:rsid w:val="00D132AE"/>
  </w:style>
  <w:style w:type="paragraph" w:customStyle="1" w:styleId="67EBC594503B45C694096772E4429F64">
    <w:name w:val="67EBC594503B45C694096772E4429F64"/>
    <w:rsid w:val="00D132AE"/>
  </w:style>
  <w:style w:type="paragraph" w:customStyle="1" w:styleId="575B1E605FAD452EA2051232E54CCC98">
    <w:name w:val="575B1E605FAD452EA2051232E54CCC98"/>
    <w:rsid w:val="00D132AE"/>
  </w:style>
  <w:style w:type="paragraph" w:customStyle="1" w:styleId="B6093047AC414ADE83073597D0974540">
    <w:name w:val="B6093047AC414ADE83073597D0974540"/>
    <w:rsid w:val="00D132AE"/>
  </w:style>
  <w:style w:type="paragraph" w:customStyle="1" w:styleId="39350FFFAC194CB289BF1AA592021CB5">
    <w:name w:val="39350FFFAC194CB289BF1AA592021CB5"/>
    <w:rsid w:val="00D132AE"/>
  </w:style>
  <w:style w:type="paragraph" w:customStyle="1" w:styleId="5B513E010C9740998FC5F92A387D3684">
    <w:name w:val="5B513E010C9740998FC5F92A387D3684"/>
    <w:rsid w:val="00D132AE"/>
  </w:style>
  <w:style w:type="paragraph" w:customStyle="1" w:styleId="7712F1AF5651458A9B0CA61873E5888F">
    <w:name w:val="7712F1AF5651458A9B0CA61873E5888F"/>
    <w:rsid w:val="00D132AE"/>
  </w:style>
  <w:style w:type="paragraph" w:customStyle="1" w:styleId="8AEC7756AF7A44A3AACBD5430DB9F556">
    <w:name w:val="8AEC7756AF7A44A3AACBD5430DB9F556"/>
    <w:rsid w:val="00D132AE"/>
  </w:style>
  <w:style w:type="paragraph" w:customStyle="1" w:styleId="63FF693A86B04E4893AA10C797C543C2">
    <w:name w:val="63FF693A86B04E4893AA10C797C543C2"/>
    <w:rsid w:val="00D132AE"/>
  </w:style>
  <w:style w:type="paragraph" w:customStyle="1" w:styleId="7A0071DEFCE743EFB0064C932B6D6FAF">
    <w:name w:val="7A0071DEFCE743EFB0064C932B6D6FAF"/>
    <w:rsid w:val="00D132AE"/>
  </w:style>
  <w:style w:type="paragraph" w:customStyle="1" w:styleId="5C9C872DE1FC4906948882746C3B64C1">
    <w:name w:val="5C9C872DE1FC4906948882746C3B64C1"/>
    <w:rsid w:val="00D132AE"/>
  </w:style>
  <w:style w:type="paragraph" w:customStyle="1" w:styleId="B716BAD7504B4FFC9C1C6B9D01A0D1E4">
    <w:name w:val="B716BAD7504B4FFC9C1C6B9D01A0D1E4"/>
    <w:rsid w:val="00D132AE"/>
  </w:style>
  <w:style w:type="paragraph" w:customStyle="1" w:styleId="1BFDE0CA23B546A9A9997790823307EB">
    <w:name w:val="1BFDE0CA23B546A9A9997790823307EB"/>
    <w:rsid w:val="00D132AE"/>
  </w:style>
  <w:style w:type="paragraph" w:customStyle="1" w:styleId="9D89203D0E4E4F8A856E8F0E8F3DFD95">
    <w:name w:val="9D89203D0E4E4F8A856E8F0E8F3DFD95"/>
    <w:rsid w:val="00D132AE"/>
  </w:style>
  <w:style w:type="paragraph" w:customStyle="1" w:styleId="8670C12369414E4C8AB1436012EA347D">
    <w:name w:val="8670C12369414E4C8AB1436012EA347D"/>
    <w:rsid w:val="00D132AE"/>
  </w:style>
  <w:style w:type="paragraph" w:customStyle="1" w:styleId="2CDDBC28EB9A4195AA210417D663A977">
    <w:name w:val="2CDDBC28EB9A4195AA210417D663A977"/>
    <w:rsid w:val="00D132AE"/>
  </w:style>
  <w:style w:type="paragraph" w:customStyle="1" w:styleId="B7DAC672B77E4FC4B423C2049F25E75C">
    <w:name w:val="B7DAC672B77E4FC4B423C2049F25E75C"/>
    <w:rsid w:val="00D132AE"/>
  </w:style>
  <w:style w:type="paragraph" w:customStyle="1" w:styleId="38C98288A2B349979420A417E4DB68BE">
    <w:name w:val="38C98288A2B349979420A417E4DB68BE"/>
    <w:rsid w:val="00D132AE"/>
  </w:style>
  <w:style w:type="paragraph" w:customStyle="1" w:styleId="5CB4A090F57F40CF92C1740BD3D57E5A">
    <w:name w:val="5CB4A090F57F40CF92C1740BD3D57E5A"/>
    <w:rsid w:val="00D132AE"/>
  </w:style>
  <w:style w:type="paragraph" w:customStyle="1" w:styleId="85F2225B838745ABBDA2D3439D0D4A8A">
    <w:name w:val="85F2225B838745ABBDA2D3439D0D4A8A"/>
    <w:rsid w:val="00D132AE"/>
  </w:style>
  <w:style w:type="paragraph" w:customStyle="1" w:styleId="1C93DF7AB2864E208507321A1BD2DA0C">
    <w:name w:val="1C93DF7AB2864E208507321A1BD2DA0C"/>
    <w:rsid w:val="00D132AE"/>
  </w:style>
  <w:style w:type="paragraph" w:customStyle="1" w:styleId="2E0F800A0D234737A875869105EBB8B2">
    <w:name w:val="2E0F800A0D234737A875869105EBB8B2"/>
    <w:rsid w:val="00D132AE"/>
  </w:style>
  <w:style w:type="paragraph" w:customStyle="1" w:styleId="1BE855F948D540EA855C4FAAC8456479">
    <w:name w:val="1BE855F948D540EA855C4FAAC8456479"/>
    <w:rsid w:val="00D132AE"/>
  </w:style>
  <w:style w:type="paragraph" w:customStyle="1" w:styleId="E149394FEB094FA59D25DA65750C280F">
    <w:name w:val="E149394FEB094FA59D25DA65750C280F"/>
    <w:rsid w:val="00D132AE"/>
  </w:style>
  <w:style w:type="paragraph" w:customStyle="1" w:styleId="0610768400184F8DB1960CDFFF8955D4">
    <w:name w:val="0610768400184F8DB1960CDFFF8955D4"/>
    <w:rsid w:val="00D132AE"/>
  </w:style>
  <w:style w:type="paragraph" w:customStyle="1" w:styleId="60E3A193E1494077A0978C5BB7F09CA1">
    <w:name w:val="60E3A193E1494077A0978C5BB7F09CA1"/>
    <w:rsid w:val="00D132AE"/>
  </w:style>
  <w:style w:type="paragraph" w:customStyle="1" w:styleId="BE7B46F5B8854EA58CED17B20C2A4A59">
    <w:name w:val="BE7B46F5B8854EA58CED17B20C2A4A59"/>
    <w:rsid w:val="00D132AE"/>
  </w:style>
  <w:style w:type="paragraph" w:customStyle="1" w:styleId="7F5DD1C20AC54A01A6516E7E1B36C11C">
    <w:name w:val="7F5DD1C20AC54A01A6516E7E1B36C11C"/>
    <w:rsid w:val="00D132AE"/>
  </w:style>
  <w:style w:type="paragraph" w:customStyle="1" w:styleId="1BB7E6BC52C847DEA7B3F9B4BE48F3AB">
    <w:name w:val="1BB7E6BC52C847DEA7B3F9B4BE48F3AB"/>
    <w:rsid w:val="00D132AE"/>
  </w:style>
  <w:style w:type="paragraph" w:customStyle="1" w:styleId="C182E560651F499FA7AE89E4AA12B1E9">
    <w:name w:val="C182E560651F499FA7AE89E4AA12B1E9"/>
    <w:rsid w:val="00D132AE"/>
  </w:style>
  <w:style w:type="paragraph" w:customStyle="1" w:styleId="DD5FF2E609654B0AA2718AF7A72C5C97">
    <w:name w:val="DD5FF2E609654B0AA2718AF7A72C5C97"/>
    <w:rsid w:val="00D132AE"/>
  </w:style>
  <w:style w:type="paragraph" w:customStyle="1" w:styleId="43605E4FDDC8437C98FF4A2DC7A7FCC0">
    <w:name w:val="43605E4FDDC8437C98FF4A2DC7A7FCC0"/>
    <w:rsid w:val="00D132AE"/>
  </w:style>
  <w:style w:type="paragraph" w:customStyle="1" w:styleId="ED3C7842BB7F4E7FB92DA464BAC236DE">
    <w:name w:val="ED3C7842BB7F4E7FB92DA464BAC236DE"/>
    <w:rsid w:val="00D132AE"/>
  </w:style>
  <w:style w:type="paragraph" w:customStyle="1" w:styleId="2CA57D0CD5FD4DBAB97D9AC33FFDF658">
    <w:name w:val="2CA57D0CD5FD4DBAB97D9AC33FFDF658"/>
    <w:rsid w:val="00D132AE"/>
  </w:style>
  <w:style w:type="paragraph" w:customStyle="1" w:styleId="ACDA3B2F2BFD467AB53EEC2432482811">
    <w:name w:val="ACDA3B2F2BFD467AB53EEC2432482811"/>
    <w:rsid w:val="00D132AE"/>
  </w:style>
  <w:style w:type="paragraph" w:customStyle="1" w:styleId="F07DCF7108F84BDDA285044C15199D7F">
    <w:name w:val="F07DCF7108F84BDDA285044C15199D7F"/>
    <w:rsid w:val="00D132AE"/>
  </w:style>
  <w:style w:type="paragraph" w:customStyle="1" w:styleId="C7D29B2F45B74571B8497BD2CF2D67FD">
    <w:name w:val="C7D29B2F45B74571B8497BD2CF2D67FD"/>
    <w:rsid w:val="00D132AE"/>
  </w:style>
  <w:style w:type="paragraph" w:customStyle="1" w:styleId="A75D34540A3940D28009D91E3F5344AD">
    <w:name w:val="A75D34540A3940D28009D91E3F5344AD"/>
    <w:rsid w:val="00D132AE"/>
  </w:style>
  <w:style w:type="paragraph" w:customStyle="1" w:styleId="C368D6F796F84ECE82EA1FB2733F7AF9">
    <w:name w:val="C368D6F796F84ECE82EA1FB2733F7AF9"/>
    <w:rsid w:val="00D132AE"/>
  </w:style>
  <w:style w:type="paragraph" w:customStyle="1" w:styleId="777D1D595BC04D7BA26AB77E0DCE754B">
    <w:name w:val="777D1D595BC04D7BA26AB77E0DCE754B"/>
    <w:rsid w:val="00D132AE"/>
  </w:style>
  <w:style w:type="paragraph" w:customStyle="1" w:styleId="1FA0F7E84FBE440C90BE36A4B2163E3C">
    <w:name w:val="1FA0F7E84FBE440C90BE36A4B2163E3C"/>
    <w:rsid w:val="00D132AE"/>
  </w:style>
  <w:style w:type="paragraph" w:customStyle="1" w:styleId="35D060EF74AE407091B51F2D38DA74C3">
    <w:name w:val="35D060EF74AE407091B51F2D38DA74C3"/>
    <w:rsid w:val="00D132AE"/>
  </w:style>
  <w:style w:type="paragraph" w:customStyle="1" w:styleId="724F91D79DAA46E397C9DE7C33C855F1">
    <w:name w:val="724F91D79DAA46E397C9DE7C33C855F1"/>
    <w:rsid w:val="00D132AE"/>
  </w:style>
  <w:style w:type="paragraph" w:customStyle="1" w:styleId="BAF8C352F9384F89AF9AF74581FB05E4">
    <w:name w:val="BAF8C352F9384F89AF9AF74581FB05E4"/>
    <w:rsid w:val="00D132AE"/>
  </w:style>
  <w:style w:type="paragraph" w:customStyle="1" w:styleId="8B5EDFDE1AE64074AB5705BB4E2042F3">
    <w:name w:val="8B5EDFDE1AE64074AB5705BB4E2042F3"/>
    <w:rsid w:val="00D132AE"/>
  </w:style>
  <w:style w:type="paragraph" w:customStyle="1" w:styleId="0749CA01CAC64DE6B912F265C1B232D5">
    <w:name w:val="0749CA01CAC64DE6B912F265C1B232D5"/>
    <w:rsid w:val="00D132AE"/>
  </w:style>
  <w:style w:type="paragraph" w:customStyle="1" w:styleId="4EB6B24E18BC404CAC37B7C640513048">
    <w:name w:val="4EB6B24E18BC404CAC37B7C640513048"/>
    <w:rsid w:val="00D132AE"/>
  </w:style>
  <w:style w:type="paragraph" w:customStyle="1" w:styleId="1E24315C78564004AB1551F94E0AC6DC">
    <w:name w:val="1E24315C78564004AB1551F94E0AC6DC"/>
    <w:rsid w:val="00D132AE"/>
  </w:style>
  <w:style w:type="paragraph" w:customStyle="1" w:styleId="A4FA5650E65D47B4A5108151785261E0">
    <w:name w:val="A4FA5650E65D47B4A5108151785261E0"/>
    <w:rsid w:val="00D132AE"/>
  </w:style>
  <w:style w:type="paragraph" w:customStyle="1" w:styleId="CF187EF2D3104BEA85CB52CB4F67B73D">
    <w:name w:val="CF187EF2D3104BEA85CB52CB4F67B73D"/>
    <w:rsid w:val="00D132AE"/>
  </w:style>
  <w:style w:type="paragraph" w:customStyle="1" w:styleId="DBFA8BC085A44E0AB93CD7E7CCF397EB">
    <w:name w:val="DBFA8BC085A44E0AB93CD7E7CCF397EB"/>
    <w:rsid w:val="00D132AE"/>
  </w:style>
  <w:style w:type="paragraph" w:customStyle="1" w:styleId="70F0E735BD804AF39F296B8A94ED601B">
    <w:name w:val="70F0E735BD804AF39F296B8A94ED601B"/>
    <w:rsid w:val="00D132AE"/>
  </w:style>
  <w:style w:type="paragraph" w:customStyle="1" w:styleId="6A5E276302704566B558373F1AE59D06">
    <w:name w:val="6A5E276302704566B558373F1AE59D06"/>
    <w:rsid w:val="00D132AE"/>
  </w:style>
  <w:style w:type="paragraph" w:customStyle="1" w:styleId="D2D110E715F74A64A32CE0006F6A27B6">
    <w:name w:val="D2D110E715F74A64A32CE0006F6A27B6"/>
    <w:rsid w:val="00D132AE"/>
  </w:style>
  <w:style w:type="paragraph" w:customStyle="1" w:styleId="4FF7CC1745D6406C87C1062F85FDF459">
    <w:name w:val="4FF7CC1745D6406C87C1062F85FDF459"/>
    <w:rsid w:val="00D132AE"/>
  </w:style>
  <w:style w:type="paragraph" w:customStyle="1" w:styleId="E8FE63C03EA74713B409453B2CA7A50B">
    <w:name w:val="E8FE63C03EA74713B409453B2CA7A50B"/>
    <w:rsid w:val="00D132AE"/>
  </w:style>
  <w:style w:type="paragraph" w:customStyle="1" w:styleId="953DDE8F49DF4A2891EB559438CC2251">
    <w:name w:val="953DDE8F49DF4A2891EB559438CC2251"/>
    <w:rsid w:val="00D132AE"/>
  </w:style>
  <w:style w:type="paragraph" w:customStyle="1" w:styleId="783A5FE8125E440486308474E7EA0E55">
    <w:name w:val="783A5FE8125E440486308474E7EA0E55"/>
    <w:rsid w:val="00D132AE"/>
  </w:style>
  <w:style w:type="paragraph" w:customStyle="1" w:styleId="479207B8F6E04975A766FE072B79F236">
    <w:name w:val="479207B8F6E04975A766FE072B79F236"/>
    <w:rsid w:val="00D132AE"/>
  </w:style>
  <w:style w:type="paragraph" w:customStyle="1" w:styleId="49CD4167B87F440AB69FF76560DFE956">
    <w:name w:val="49CD4167B87F440AB69FF76560DFE956"/>
    <w:rsid w:val="00D132AE"/>
  </w:style>
  <w:style w:type="paragraph" w:customStyle="1" w:styleId="C1B86180556F41B9B74CAA8E92AE05AB">
    <w:name w:val="C1B86180556F41B9B74CAA8E92AE05AB"/>
    <w:rsid w:val="00D132AE"/>
  </w:style>
  <w:style w:type="paragraph" w:customStyle="1" w:styleId="AE4CCC509A1C4A13B42201179F5C066A">
    <w:name w:val="AE4CCC509A1C4A13B42201179F5C066A"/>
    <w:rsid w:val="00D132AE"/>
  </w:style>
  <w:style w:type="paragraph" w:customStyle="1" w:styleId="E55A27EEC99E4E08A790A2526657D51E">
    <w:name w:val="E55A27EEC99E4E08A790A2526657D51E"/>
    <w:rsid w:val="00D132AE"/>
  </w:style>
  <w:style w:type="paragraph" w:customStyle="1" w:styleId="029175DB104C4B06BA0EA0DE45159F9E">
    <w:name w:val="029175DB104C4B06BA0EA0DE45159F9E"/>
    <w:rsid w:val="00D132AE"/>
  </w:style>
  <w:style w:type="paragraph" w:customStyle="1" w:styleId="0AF7D64B16194C2C89D774ADA2FB9F71">
    <w:name w:val="0AF7D64B16194C2C89D774ADA2FB9F71"/>
    <w:rsid w:val="00D132AE"/>
  </w:style>
  <w:style w:type="paragraph" w:customStyle="1" w:styleId="C55CA0ABD87A41A7BC40F9BA08545824">
    <w:name w:val="C55CA0ABD87A41A7BC40F9BA08545824"/>
    <w:rsid w:val="00D132AE"/>
  </w:style>
  <w:style w:type="paragraph" w:customStyle="1" w:styleId="DC7DED52239E45458E32FC4DAAF30EC8">
    <w:name w:val="DC7DED52239E45458E32FC4DAAF30EC8"/>
    <w:rsid w:val="00D132AE"/>
  </w:style>
  <w:style w:type="paragraph" w:customStyle="1" w:styleId="85F54DB5F6C044E2984712B1183ED330">
    <w:name w:val="85F54DB5F6C044E2984712B1183ED330"/>
    <w:rsid w:val="00D132AE"/>
  </w:style>
  <w:style w:type="paragraph" w:customStyle="1" w:styleId="8DEDD2D1318C4B5AAE1DCC716C6C94CA">
    <w:name w:val="8DEDD2D1318C4B5AAE1DCC716C6C94CA"/>
    <w:rsid w:val="00D132AE"/>
  </w:style>
  <w:style w:type="paragraph" w:customStyle="1" w:styleId="4E0402DA24CE46B788E1D023B69FBDA7">
    <w:name w:val="4E0402DA24CE46B788E1D023B69FBDA7"/>
    <w:rsid w:val="00D132AE"/>
  </w:style>
  <w:style w:type="paragraph" w:customStyle="1" w:styleId="53E9B1D6CFBA43EFA69FDCC0A3FB66CC">
    <w:name w:val="53E9B1D6CFBA43EFA69FDCC0A3FB66CC"/>
    <w:rsid w:val="00D132AE"/>
  </w:style>
  <w:style w:type="paragraph" w:customStyle="1" w:styleId="B73B7230EE6444A29F8D04DAA2673209">
    <w:name w:val="B73B7230EE6444A29F8D04DAA2673209"/>
    <w:rsid w:val="00D132AE"/>
  </w:style>
  <w:style w:type="paragraph" w:customStyle="1" w:styleId="7161421F00EB4D48A9548393AA3B7D99">
    <w:name w:val="7161421F00EB4D48A9548393AA3B7D99"/>
    <w:rsid w:val="00D132AE"/>
  </w:style>
  <w:style w:type="paragraph" w:customStyle="1" w:styleId="ECFD9B4902FA4BC9A2DFF84BB289A925">
    <w:name w:val="ECFD9B4902FA4BC9A2DFF84BB289A925"/>
    <w:rsid w:val="00D132AE"/>
  </w:style>
  <w:style w:type="paragraph" w:customStyle="1" w:styleId="31E7E6A41D964573B4D0F0FF14A20B22">
    <w:name w:val="31E7E6A41D964573B4D0F0FF14A20B22"/>
    <w:rsid w:val="00D132AE"/>
  </w:style>
  <w:style w:type="paragraph" w:customStyle="1" w:styleId="88FB388BABEB4C07801E73039CFA7A43">
    <w:name w:val="88FB388BABEB4C07801E73039CFA7A43"/>
    <w:rsid w:val="00D132AE"/>
  </w:style>
  <w:style w:type="paragraph" w:customStyle="1" w:styleId="7E531DA88A694177916CE3E1FFB8312A">
    <w:name w:val="7E531DA88A694177916CE3E1FFB8312A"/>
    <w:rsid w:val="00D132AE"/>
  </w:style>
  <w:style w:type="paragraph" w:customStyle="1" w:styleId="1155BA1525EA4473A5B8C6B9BAEFEEED">
    <w:name w:val="1155BA1525EA4473A5B8C6B9BAEFEEED"/>
    <w:rsid w:val="00D132AE"/>
  </w:style>
  <w:style w:type="paragraph" w:customStyle="1" w:styleId="FEA7E01AED8842D8B5C8AC34FE8340BF">
    <w:name w:val="FEA7E01AED8842D8B5C8AC34FE8340BF"/>
    <w:rsid w:val="00D132AE"/>
  </w:style>
  <w:style w:type="paragraph" w:customStyle="1" w:styleId="AB738672EF2A4946937A649F9ABA33BB">
    <w:name w:val="AB738672EF2A4946937A649F9ABA33BB"/>
    <w:rsid w:val="00D132AE"/>
  </w:style>
  <w:style w:type="paragraph" w:customStyle="1" w:styleId="8437D47257EF4557BED052531FC54705">
    <w:name w:val="8437D47257EF4557BED052531FC54705"/>
    <w:rsid w:val="00D132AE"/>
  </w:style>
  <w:style w:type="paragraph" w:customStyle="1" w:styleId="F7CCDBA2EF36432D9F0EBB45410A06FE">
    <w:name w:val="F7CCDBA2EF36432D9F0EBB45410A06FE"/>
    <w:rsid w:val="00D132AE"/>
  </w:style>
  <w:style w:type="paragraph" w:customStyle="1" w:styleId="A74BAEFD138D45008389A5CD0A677AC3">
    <w:name w:val="A74BAEFD138D45008389A5CD0A677AC3"/>
    <w:rsid w:val="00D132AE"/>
  </w:style>
  <w:style w:type="paragraph" w:customStyle="1" w:styleId="190EF280C46A4486825CBE0D2ADC70F8">
    <w:name w:val="190EF280C46A4486825CBE0D2ADC70F8"/>
    <w:rsid w:val="00D132AE"/>
  </w:style>
  <w:style w:type="paragraph" w:customStyle="1" w:styleId="F8C3A78B8C9D48729BEA6F8B4C371A6E">
    <w:name w:val="F8C3A78B8C9D48729BEA6F8B4C371A6E"/>
    <w:rsid w:val="00D132AE"/>
  </w:style>
  <w:style w:type="paragraph" w:customStyle="1" w:styleId="6F8C0F2CD70647C98025588A4414FE4E">
    <w:name w:val="6F8C0F2CD70647C98025588A4414FE4E"/>
    <w:rsid w:val="00D132AE"/>
  </w:style>
  <w:style w:type="paragraph" w:customStyle="1" w:styleId="DC0358FFA1B74FD5A4871A6B8881FABE">
    <w:name w:val="DC0358FFA1B74FD5A4871A6B8881FABE"/>
    <w:rsid w:val="00D132AE"/>
  </w:style>
  <w:style w:type="paragraph" w:customStyle="1" w:styleId="9A0D22A511444B41B08CCC05FAEE426A">
    <w:name w:val="9A0D22A511444B41B08CCC05FAEE426A"/>
    <w:rsid w:val="00D132AE"/>
  </w:style>
  <w:style w:type="paragraph" w:customStyle="1" w:styleId="235099181441433A85A69B9485881478">
    <w:name w:val="235099181441433A85A69B9485881478"/>
    <w:rsid w:val="00D132AE"/>
  </w:style>
  <w:style w:type="paragraph" w:customStyle="1" w:styleId="B4B7A23C1281446589C5F61E11387FAC">
    <w:name w:val="B4B7A23C1281446589C5F61E11387FAC"/>
    <w:rsid w:val="00D132AE"/>
  </w:style>
  <w:style w:type="paragraph" w:customStyle="1" w:styleId="17A7BFF392304FDC834CE9BAAE7BE68C">
    <w:name w:val="17A7BFF392304FDC834CE9BAAE7BE68C"/>
    <w:rsid w:val="00D132AE"/>
  </w:style>
  <w:style w:type="paragraph" w:customStyle="1" w:styleId="E1297D9A50B84F5CA843D10AA3FF7296">
    <w:name w:val="E1297D9A50B84F5CA843D10AA3FF7296"/>
    <w:rsid w:val="00D132AE"/>
  </w:style>
  <w:style w:type="paragraph" w:customStyle="1" w:styleId="FF397C3F7E8F4EAFB394EB0C02A97166">
    <w:name w:val="FF397C3F7E8F4EAFB394EB0C02A97166"/>
    <w:rsid w:val="00D132AE"/>
  </w:style>
  <w:style w:type="paragraph" w:customStyle="1" w:styleId="09B6893BD85042EBA798778353FA1D0F">
    <w:name w:val="09B6893BD85042EBA798778353FA1D0F"/>
    <w:rsid w:val="00D132AE"/>
  </w:style>
  <w:style w:type="paragraph" w:customStyle="1" w:styleId="193B6A009CE94854A4042D7B743138E7">
    <w:name w:val="193B6A009CE94854A4042D7B743138E7"/>
    <w:rsid w:val="00D132AE"/>
  </w:style>
  <w:style w:type="paragraph" w:customStyle="1" w:styleId="639941BBA40647A7963502A057E37BB9">
    <w:name w:val="639941BBA40647A7963502A057E37BB9"/>
    <w:rsid w:val="00D132AE"/>
  </w:style>
  <w:style w:type="paragraph" w:customStyle="1" w:styleId="DF865C104AEC4833B983DFA11A6FAF05">
    <w:name w:val="DF865C104AEC4833B983DFA11A6FAF05"/>
    <w:rsid w:val="00D132AE"/>
  </w:style>
  <w:style w:type="paragraph" w:customStyle="1" w:styleId="31A96B7851054EE688EE0903EA9BFDD4">
    <w:name w:val="31A96B7851054EE688EE0903EA9BFDD4"/>
    <w:rsid w:val="00D132AE"/>
  </w:style>
  <w:style w:type="paragraph" w:customStyle="1" w:styleId="9DA82524095E46979BD6B407CF690A2B">
    <w:name w:val="9DA82524095E46979BD6B407CF690A2B"/>
    <w:rsid w:val="00D132AE"/>
  </w:style>
  <w:style w:type="paragraph" w:customStyle="1" w:styleId="7567BBCD902F429A99B1DA615C347C56">
    <w:name w:val="7567BBCD902F429A99B1DA615C347C56"/>
    <w:rsid w:val="00D132AE"/>
  </w:style>
  <w:style w:type="paragraph" w:customStyle="1" w:styleId="0092C38D8F8F441FB8EF272C70EE12E1">
    <w:name w:val="0092C38D8F8F441FB8EF272C70EE12E1"/>
    <w:rsid w:val="00D132AE"/>
  </w:style>
  <w:style w:type="paragraph" w:customStyle="1" w:styleId="F89E0B6FBB36490682842367AF0BC0AD">
    <w:name w:val="F89E0B6FBB36490682842367AF0BC0AD"/>
    <w:rsid w:val="00D132AE"/>
  </w:style>
  <w:style w:type="paragraph" w:customStyle="1" w:styleId="D7F10A7F9B924380A19B541420AA33BD">
    <w:name w:val="D7F10A7F9B924380A19B541420AA33BD"/>
    <w:rsid w:val="00D132AE"/>
  </w:style>
  <w:style w:type="paragraph" w:customStyle="1" w:styleId="22FB3072078B4ED39BB63E0B0FDEA125">
    <w:name w:val="22FB3072078B4ED39BB63E0B0FDEA125"/>
    <w:rsid w:val="00D132AE"/>
  </w:style>
  <w:style w:type="paragraph" w:customStyle="1" w:styleId="607CA59D79DE43BEBB182D4C539618CA">
    <w:name w:val="607CA59D79DE43BEBB182D4C539618CA"/>
    <w:rsid w:val="00D132AE"/>
  </w:style>
  <w:style w:type="paragraph" w:customStyle="1" w:styleId="50E2ACC510DD4707A905270D82282F51">
    <w:name w:val="50E2ACC510DD4707A905270D82282F51"/>
    <w:rsid w:val="00D132AE"/>
  </w:style>
  <w:style w:type="paragraph" w:customStyle="1" w:styleId="9DC6C6DAEA0242FEAA26EEE5CA8C3DAD">
    <w:name w:val="9DC6C6DAEA0242FEAA26EEE5CA8C3DAD"/>
    <w:rsid w:val="00D132AE"/>
  </w:style>
  <w:style w:type="paragraph" w:customStyle="1" w:styleId="A009090C5CEA457DBB5FB08B9398EA27">
    <w:name w:val="A009090C5CEA457DBB5FB08B9398EA27"/>
    <w:rsid w:val="00D132AE"/>
  </w:style>
  <w:style w:type="paragraph" w:customStyle="1" w:styleId="A452726DBF594CCEAA8BBD38B98B6AC9">
    <w:name w:val="A452726DBF594CCEAA8BBD38B98B6AC9"/>
    <w:rsid w:val="00D132AE"/>
  </w:style>
  <w:style w:type="paragraph" w:customStyle="1" w:styleId="24ADABADB3C34F9D8878D845DBE6286A">
    <w:name w:val="24ADABADB3C34F9D8878D845DBE6286A"/>
    <w:rsid w:val="00D132AE"/>
  </w:style>
  <w:style w:type="paragraph" w:customStyle="1" w:styleId="4D626CF066F54DE48E3AAA5B33EA4577">
    <w:name w:val="4D626CF066F54DE48E3AAA5B33EA4577"/>
    <w:rsid w:val="00D132AE"/>
  </w:style>
  <w:style w:type="paragraph" w:customStyle="1" w:styleId="846528CC11F44CD5BF99A0F1BA8ECBF6">
    <w:name w:val="846528CC11F44CD5BF99A0F1BA8ECBF6"/>
    <w:rsid w:val="00D132AE"/>
  </w:style>
  <w:style w:type="paragraph" w:customStyle="1" w:styleId="62FABCF097D84CDE9CD6BEC7C08BD028">
    <w:name w:val="62FABCF097D84CDE9CD6BEC7C08BD028"/>
    <w:rsid w:val="00D132AE"/>
  </w:style>
  <w:style w:type="paragraph" w:customStyle="1" w:styleId="3C670D4B493A416085266A224FB34EBF">
    <w:name w:val="3C670D4B493A416085266A224FB34EBF"/>
    <w:rsid w:val="00D132AE"/>
  </w:style>
  <w:style w:type="paragraph" w:customStyle="1" w:styleId="7AB1102316EC4A73A50F33FFA64E40BD">
    <w:name w:val="7AB1102316EC4A73A50F33FFA64E40BD"/>
    <w:rsid w:val="00D132AE"/>
  </w:style>
  <w:style w:type="paragraph" w:customStyle="1" w:styleId="1C66CCAA5F7F4D12BD07209DBD63488F">
    <w:name w:val="1C66CCAA5F7F4D12BD07209DBD63488F"/>
    <w:rsid w:val="00D132AE"/>
  </w:style>
  <w:style w:type="paragraph" w:customStyle="1" w:styleId="37CB697A537C424DBCCEFBA51614A138">
    <w:name w:val="37CB697A537C424DBCCEFBA51614A138"/>
    <w:rsid w:val="00D132AE"/>
  </w:style>
  <w:style w:type="paragraph" w:customStyle="1" w:styleId="1D8F9288927149D2A00864A500074503">
    <w:name w:val="1D8F9288927149D2A00864A500074503"/>
    <w:rsid w:val="00D132AE"/>
  </w:style>
  <w:style w:type="paragraph" w:customStyle="1" w:styleId="741B859FF7A44AA7966C3DF246342249">
    <w:name w:val="741B859FF7A44AA7966C3DF246342249"/>
    <w:rsid w:val="00D132AE"/>
  </w:style>
  <w:style w:type="paragraph" w:customStyle="1" w:styleId="BA973E3F338143E5BA31B0EAEA55D5AD">
    <w:name w:val="BA973E3F338143E5BA31B0EAEA55D5AD"/>
    <w:rsid w:val="00D132AE"/>
  </w:style>
  <w:style w:type="paragraph" w:customStyle="1" w:styleId="DA940BFD55D640A78D0D804565A16AB3">
    <w:name w:val="DA940BFD55D640A78D0D804565A16AB3"/>
    <w:rsid w:val="00D132AE"/>
  </w:style>
  <w:style w:type="paragraph" w:customStyle="1" w:styleId="CFA8301108134263A8C1A72ADD82E5F5">
    <w:name w:val="CFA8301108134263A8C1A72ADD82E5F5"/>
    <w:rsid w:val="00D132AE"/>
  </w:style>
  <w:style w:type="paragraph" w:customStyle="1" w:styleId="1A22EADA0FA04E45B70DB28D0664437A">
    <w:name w:val="1A22EADA0FA04E45B70DB28D0664437A"/>
    <w:rsid w:val="00D132AE"/>
  </w:style>
  <w:style w:type="paragraph" w:customStyle="1" w:styleId="B2801ECBBC85474FB76B8BDB90DFFEC3">
    <w:name w:val="B2801ECBBC85474FB76B8BDB90DFFEC3"/>
    <w:rsid w:val="00D132AE"/>
  </w:style>
  <w:style w:type="paragraph" w:customStyle="1" w:styleId="1C26C957809B438385A418EB7BC16355">
    <w:name w:val="1C26C957809B438385A418EB7BC16355"/>
    <w:rsid w:val="00D132AE"/>
  </w:style>
  <w:style w:type="paragraph" w:customStyle="1" w:styleId="D77927FD3BFC4AA9A726AC768F7FFD81">
    <w:name w:val="D77927FD3BFC4AA9A726AC768F7FFD81"/>
    <w:rsid w:val="00D132AE"/>
  </w:style>
  <w:style w:type="paragraph" w:customStyle="1" w:styleId="264BAD58F8194EEE938272FB9E659C1E">
    <w:name w:val="264BAD58F8194EEE938272FB9E659C1E"/>
    <w:rsid w:val="00D132AE"/>
  </w:style>
  <w:style w:type="paragraph" w:customStyle="1" w:styleId="72FE80542D6940BCA46BAB4024C44138">
    <w:name w:val="72FE80542D6940BCA46BAB4024C44138"/>
    <w:rsid w:val="00D132AE"/>
  </w:style>
  <w:style w:type="paragraph" w:customStyle="1" w:styleId="72F3CDAC7DCC4110AA22A731B2292461">
    <w:name w:val="72F3CDAC7DCC4110AA22A731B2292461"/>
    <w:rsid w:val="00D132AE"/>
  </w:style>
  <w:style w:type="paragraph" w:customStyle="1" w:styleId="5E1B98A0FAFD4359B391EE8A20DD7EF5">
    <w:name w:val="5E1B98A0FAFD4359B391EE8A20DD7EF5"/>
    <w:rsid w:val="00D132AE"/>
  </w:style>
  <w:style w:type="paragraph" w:customStyle="1" w:styleId="5E31E1AF349E437180D5445401DBBE69">
    <w:name w:val="5E31E1AF349E437180D5445401DBBE69"/>
    <w:rsid w:val="00D132AE"/>
  </w:style>
  <w:style w:type="paragraph" w:customStyle="1" w:styleId="1045F540E885415BBEFC0AEA624ECA45">
    <w:name w:val="1045F540E885415BBEFC0AEA624ECA45"/>
    <w:rsid w:val="00D132AE"/>
  </w:style>
  <w:style w:type="paragraph" w:customStyle="1" w:styleId="75B581F235454339979A470EC8B377FA">
    <w:name w:val="75B581F235454339979A470EC8B377FA"/>
    <w:rsid w:val="00D132AE"/>
  </w:style>
  <w:style w:type="paragraph" w:customStyle="1" w:styleId="AAC9E1FFF4074BC88FAA7F9882C62BFB">
    <w:name w:val="AAC9E1FFF4074BC88FAA7F9882C62BFB"/>
    <w:rsid w:val="00D132AE"/>
  </w:style>
  <w:style w:type="paragraph" w:customStyle="1" w:styleId="0EF7AB03B31A414F90AF8DEB4F02EC4B">
    <w:name w:val="0EF7AB03B31A414F90AF8DEB4F02EC4B"/>
    <w:rsid w:val="00D132AE"/>
  </w:style>
  <w:style w:type="paragraph" w:customStyle="1" w:styleId="56CC33BB47F74DDD8BD6CF04D79519E2">
    <w:name w:val="56CC33BB47F74DDD8BD6CF04D79519E2"/>
    <w:rsid w:val="00D132AE"/>
  </w:style>
  <w:style w:type="paragraph" w:customStyle="1" w:styleId="2FC00B17642845DDB743C77491046A73">
    <w:name w:val="2FC00B17642845DDB743C77491046A73"/>
    <w:rsid w:val="00D132AE"/>
  </w:style>
  <w:style w:type="paragraph" w:customStyle="1" w:styleId="B4B6D00338C3442481CD7CA3E4B28E9C">
    <w:name w:val="B4B6D00338C3442481CD7CA3E4B28E9C"/>
    <w:rsid w:val="00D132AE"/>
  </w:style>
  <w:style w:type="paragraph" w:customStyle="1" w:styleId="62EA3702EC464FF78CCC36F16F1B1A0C">
    <w:name w:val="62EA3702EC464FF78CCC36F16F1B1A0C"/>
    <w:rsid w:val="00D132AE"/>
  </w:style>
  <w:style w:type="paragraph" w:customStyle="1" w:styleId="DEBAD404F58C436F984F572C9937D464">
    <w:name w:val="DEBAD404F58C436F984F572C9937D464"/>
    <w:rsid w:val="00D132AE"/>
  </w:style>
  <w:style w:type="paragraph" w:customStyle="1" w:styleId="017C92CCFEE4462BA4FD1179220AAF0C">
    <w:name w:val="017C92CCFEE4462BA4FD1179220AAF0C"/>
    <w:rsid w:val="00D132AE"/>
  </w:style>
  <w:style w:type="paragraph" w:customStyle="1" w:styleId="41E8D6F6EFF04200A45CF4EE2BE6CE4B">
    <w:name w:val="41E8D6F6EFF04200A45CF4EE2BE6CE4B"/>
    <w:rsid w:val="00D132AE"/>
  </w:style>
  <w:style w:type="paragraph" w:customStyle="1" w:styleId="48A30591500A49228BAB08E69B5B9A66">
    <w:name w:val="48A30591500A49228BAB08E69B5B9A66"/>
    <w:rsid w:val="00D132AE"/>
  </w:style>
  <w:style w:type="paragraph" w:customStyle="1" w:styleId="472F6D5FCA764488AB5EA09ACD73D28C">
    <w:name w:val="472F6D5FCA764488AB5EA09ACD73D28C"/>
    <w:rsid w:val="00D132AE"/>
  </w:style>
  <w:style w:type="paragraph" w:customStyle="1" w:styleId="A781AA4035E146D1B41372386804781B">
    <w:name w:val="A781AA4035E146D1B41372386804781B"/>
    <w:rsid w:val="00D132AE"/>
  </w:style>
  <w:style w:type="paragraph" w:customStyle="1" w:styleId="107C7282AA694509AC0CB7E0D64870B0">
    <w:name w:val="107C7282AA694509AC0CB7E0D64870B0"/>
    <w:rsid w:val="00D132AE"/>
  </w:style>
  <w:style w:type="paragraph" w:customStyle="1" w:styleId="E339F2A2BCD0441F83D19C702839B00F">
    <w:name w:val="E339F2A2BCD0441F83D19C702839B00F"/>
    <w:rsid w:val="00D132AE"/>
  </w:style>
  <w:style w:type="paragraph" w:customStyle="1" w:styleId="6CC20E651CB24E398C826C7692A89BD8">
    <w:name w:val="6CC20E651CB24E398C826C7692A89BD8"/>
    <w:rsid w:val="00D132AE"/>
  </w:style>
  <w:style w:type="paragraph" w:customStyle="1" w:styleId="1C283D8006804E5EB739E6742C243754">
    <w:name w:val="1C283D8006804E5EB739E6742C243754"/>
    <w:rsid w:val="00D132AE"/>
  </w:style>
  <w:style w:type="paragraph" w:customStyle="1" w:styleId="6652DC9386CE4F25AC9E8C46E4B26C60">
    <w:name w:val="6652DC9386CE4F25AC9E8C46E4B26C60"/>
    <w:rsid w:val="00D132AE"/>
  </w:style>
  <w:style w:type="paragraph" w:customStyle="1" w:styleId="3F249CF88C0142F4BD868E5EE5810AC7">
    <w:name w:val="3F249CF88C0142F4BD868E5EE5810AC7"/>
    <w:rsid w:val="00D132AE"/>
  </w:style>
  <w:style w:type="paragraph" w:customStyle="1" w:styleId="55E3E2F013254AC7BA8C21427B181B22">
    <w:name w:val="55E3E2F013254AC7BA8C21427B181B22"/>
    <w:rsid w:val="00D132AE"/>
  </w:style>
  <w:style w:type="paragraph" w:customStyle="1" w:styleId="28F812923D554F4199CA6C50CAF1D472">
    <w:name w:val="28F812923D554F4199CA6C50CAF1D472"/>
    <w:rsid w:val="00D132AE"/>
  </w:style>
  <w:style w:type="paragraph" w:customStyle="1" w:styleId="7069CFC24ADB40AAB7A9C145F1888919">
    <w:name w:val="7069CFC24ADB40AAB7A9C145F1888919"/>
    <w:rsid w:val="00D132AE"/>
  </w:style>
  <w:style w:type="paragraph" w:customStyle="1" w:styleId="37F1F755EB924599A7977BFE1F3000C0">
    <w:name w:val="37F1F755EB924599A7977BFE1F3000C0"/>
    <w:rsid w:val="00D132AE"/>
  </w:style>
  <w:style w:type="paragraph" w:customStyle="1" w:styleId="F1B7574F0FD6421DBAD06B9279741A4B">
    <w:name w:val="F1B7574F0FD6421DBAD06B9279741A4B"/>
    <w:rsid w:val="00D132AE"/>
  </w:style>
  <w:style w:type="paragraph" w:customStyle="1" w:styleId="1C1B58D487FD45F6AAEA2DB3F3F5356B">
    <w:name w:val="1C1B58D487FD45F6AAEA2DB3F3F5356B"/>
    <w:rsid w:val="00D132AE"/>
  </w:style>
  <w:style w:type="paragraph" w:customStyle="1" w:styleId="E1DFDD3E4B8649259B53A033C0E4D2BE">
    <w:name w:val="E1DFDD3E4B8649259B53A033C0E4D2BE"/>
    <w:rsid w:val="00D132AE"/>
  </w:style>
  <w:style w:type="paragraph" w:customStyle="1" w:styleId="766D86A281824850B96C33B9718DA852">
    <w:name w:val="766D86A281824850B96C33B9718DA852"/>
    <w:rsid w:val="00D132AE"/>
  </w:style>
  <w:style w:type="paragraph" w:customStyle="1" w:styleId="E3B5935E72744C1D9B632A3E8E03B92F">
    <w:name w:val="E3B5935E72744C1D9B632A3E8E03B92F"/>
    <w:rsid w:val="00D132AE"/>
  </w:style>
  <w:style w:type="paragraph" w:customStyle="1" w:styleId="E2B2AF2BEA5048D4921AC7B72DF69F48">
    <w:name w:val="E2B2AF2BEA5048D4921AC7B72DF69F48"/>
    <w:rsid w:val="00D132AE"/>
  </w:style>
  <w:style w:type="paragraph" w:customStyle="1" w:styleId="C118FBB234C846E18E84F89AF7F37974">
    <w:name w:val="C118FBB234C846E18E84F89AF7F37974"/>
    <w:rsid w:val="00D132AE"/>
  </w:style>
  <w:style w:type="paragraph" w:customStyle="1" w:styleId="5CAABF16706444619A97A7443DA06640">
    <w:name w:val="5CAABF16706444619A97A7443DA06640"/>
    <w:rsid w:val="00D132AE"/>
  </w:style>
  <w:style w:type="paragraph" w:customStyle="1" w:styleId="2E4643BD7CDD4C318E22233C84912579">
    <w:name w:val="2E4643BD7CDD4C318E22233C84912579"/>
    <w:rsid w:val="00D132AE"/>
  </w:style>
  <w:style w:type="paragraph" w:customStyle="1" w:styleId="DB253B5D421C498EA068A99FED803270">
    <w:name w:val="DB253B5D421C498EA068A99FED803270"/>
    <w:rsid w:val="00D132AE"/>
  </w:style>
  <w:style w:type="paragraph" w:customStyle="1" w:styleId="1CAB2A98E6E348AC8AECC5632E6DE4C8">
    <w:name w:val="1CAB2A98E6E348AC8AECC5632E6DE4C8"/>
    <w:rsid w:val="00D132AE"/>
  </w:style>
  <w:style w:type="paragraph" w:customStyle="1" w:styleId="97DF13352C5443C48C8CF6C76ECB6E0B">
    <w:name w:val="97DF13352C5443C48C8CF6C76ECB6E0B"/>
    <w:rsid w:val="00D132AE"/>
  </w:style>
  <w:style w:type="paragraph" w:customStyle="1" w:styleId="B56E50F24E5A48D9A881264560CD8685">
    <w:name w:val="B56E50F24E5A48D9A881264560CD8685"/>
    <w:rsid w:val="00D132AE"/>
  </w:style>
  <w:style w:type="paragraph" w:customStyle="1" w:styleId="C11F9B77267F4E1C917C8C56AB069DBF">
    <w:name w:val="C11F9B77267F4E1C917C8C56AB069DBF"/>
    <w:rsid w:val="00D132AE"/>
  </w:style>
  <w:style w:type="paragraph" w:customStyle="1" w:styleId="DADDAF3616DC489ABE6205E94D4ACB4C">
    <w:name w:val="DADDAF3616DC489ABE6205E94D4ACB4C"/>
    <w:rsid w:val="00D132AE"/>
  </w:style>
  <w:style w:type="paragraph" w:customStyle="1" w:styleId="9F0450D70A3F41488E4C784F11D9313E">
    <w:name w:val="9F0450D70A3F41488E4C784F11D9313E"/>
    <w:rsid w:val="00D132AE"/>
  </w:style>
  <w:style w:type="paragraph" w:customStyle="1" w:styleId="C434E5EC7AE646A9A7ACAE70DEA0A92C">
    <w:name w:val="C434E5EC7AE646A9A7ACAE70DEA0A92C"/>
    <w:rsid w:val="00D132AE"/>
  </w:style>
  <w:style w:type="paragraph" w:customStyle="1" w:styleId="F60DC2E647874138BAA20153F6E887E0">
    <w:name w:val="F60DC2E647874138BAA20153F6E887E0"/>
    <w:rsid w:val="00D132AE"/>
  </w:style>
  <w:style w:type="paragraph" w:customStyle="1" w:styleId="7DB7A3F738E540C09ACF85B0693C20A8">
    <w:name w:val="7DB7A3F738E540C09ACF85B0693C20A8"/>
    <w:rsid w:val="00D132AE"/>
  </w:style>
  <w:style w:type="paragraph" w:customStyle="1" w:styleId="69B76A67A3924040A262B8453424AF3E">
    <w:name w:val="69B76A67A3924040A262B8453424AF3E"/>
    <w:rsid w:val="00D132AE"/>
  </w:style>
  <w:style w:type="paragraph" w:customStyle="1" w:styleId="56A8285EBE334171BC3529BC96DBE1F0">
    <w:name w:val="56A8285EBE334171BC3529BC96DBE1F0"/>
    <w:rsid w:val="00D132AE"/>
  </w:style>
  <w:style w:type="paragraph" w:customStyle="1" w:styleId="0985A14CE124456D9CDFEF741AD13A3F">
    <w:name w:val="0985A14CE124456D9CDFEF741AD13A3F"/>
    <w:rsid w:val="00D132AE"/>
  </w:style>
  <w:style w:type="paragraph" w:customStyle="1" w:styleId="A16C03F2F65F451FA0DC20DE934E1038">
    <w:name w:val="A16C03F2F65F451FA0DC20DE934E1038"/>
    <w:rsid w:val="00D132AE"/>
  </w:style>
  <w:style w:type="paragraph" w:customStyle="1" w:styleId="2B5E9F56729C475EA6388CBFC1077E6A">
    <w:name w:val="2B5E9F56729C475EA6388CBFC1077E6A"/>
    <w:rsid w:val="00D132AE"/>
  </w:style>
  <w:style w:type="paragraph" w:customStyle="1" w:styleId="6449AB6464774979B34CABB4AAA33452">
    <w:name w:val="6449AB6464774979B34CABB4AAA33452"/>
    <w:rsid w:val="00D132AE"/>
  </w:style>
  <w:style w:type="paragraph" w:customStyle="1" w:styleId="9B27279E3CE34349BABD246A6894CF55">
    <w:name w:val="9B27279E3CE34349BABD246A6894CF55"/>
    <w:rsid w:val="00D132AE"/>
  </w:style>
  <w:style w:type="paragraph" w:customStyle="1" w:styleId="7187D01F5E9942C6B47CEA0E358CA5E3">
    <w:name w:val="7187D01F5E9942C6B47CEA0E358CA5E3"/>
    <w:rsid w:val="00D132AE"/>
  </w:style>
  <w:style w:type="paragraph" w:customStyle="1" w:styleId="B77D70E74AD4430292B93ECD153EF600">
    <w:name w:val="B77D70E74AD4430292B93ECD153EF600"/>
    <w:rsid w:val="00D132AE"/>
  </w:style>
  <w:style w:type="paragraph" w:customStyle="1" w:styleId="169F616AD47041D4876CD417034A4132">
    <w:name w:val="169F616AD47041D4876CD417034A4132"/>
    <w:rsid w:val="00D132AE"/>
  </w:style>
  <w:style w:type="paragraph" w:customStyle="1" w:styleId="F0396B36627B43ABA06E16C384EB42D3">
    <w:name w:val="F0396B36627B43ABA06E16C384EB42D3"/>
    <w:rsid w:val="00D132AE"/>
  </w:style>
  <w:style w:type="paragraph" w:customStyle="1" w:styleId="4F1460B77B664343A21BBFE29F7EDD42">
    <w:name w:val="4F1460B77B664343A21BBFE29F7EDD42"/>
    <w:rsid w:val="00D132AE"/>
  </w:style>
  <w:style w:type="paragraph" w:customStyle="1" w:styleId="7A184425D8E84C98AFFE013C8C128351">
    <w:name w:val="7A184425D8E84C98AFFE013C8C128351"/>
    <w:rsid w:val="00D132AE"/>
  </w:style>
  <w:style w:type="paragraph" w:customStyle="1" w:styleId="44AF919D285D47728716591136316709">
    <w:name w:val="44AF919D285D47728716591136316709"/>
    <w:rsid w:val="00D132AE"/>
  </w:style>
  <w:style w:type="paragraph" w:customStyle="1" w:styleId="35CC7212131A49E3BD8FDB99E9BB2910">
    <w:name w:val="35CC7212131A49E3BD8FDB99E9BB2910"/>
    <w:rsid w:val="00D132AE"/>
  </w:style>
  <w:style w:type="paragraph" w:customStyle="1" w:styleId="AA8F466C22314C7D9D7ADE87D7A6022C">
    <w:name w:val="AA8F466C22314C7D9D7ADE87D7A6022C"/>
    <w:rsid w:val="00D132AE"/>
  </w:style>
  <w:style w:type="paragraph" w:customStyle="1" w:styleId="270CFAF02EEE4509BCD30887A6521AF9">
    <w:name w:val="270CFAF02EEE4509BCD30887A6521AF9"/>
    <w:rsid w:val="00D132AE"/>
  </w:style>
  <w:style w:type="paragraph" w:customStyle="1" w:styleId="577FA9CDACEF445AA79FC58CD4F9EF5E">
    <w:name w:val="577FA9CDACEF445AA79FC58CD4F9EF5E"/>
    <w:rsid w:val="00D132AE"/>
  </w:style>
  <w:style w:type="paragraph" w:customStyle="1" w:styleId="420E6C821CF34D9A966EAB00A333EC8A">
    <w:name w:val="420E6C821CF34D9A966EAB00A333EC8A"/>
    <w:rsid w:val="00D132AE"/>
  </w:style>
  <w:style w:type="paragraph" w:customStyle="1" w:styleId="60491C929586415987AE2F1DC276F742">
    <w:name w:val="60491C929586415987AE2F1DC276F742"/>
    <w:rsid w:val="00D132AE"/>
  </w:style>
  <w:style w:type="paragraph" w:customStyle="1" w:styleId="E8B290C7C11D4A9A94F7925B3CD210CD">
    <w:name w:val="E8B290C7C11D4A9A94F7925B3CD210CD"/>
    <w:rsid w:val="00D132AE"/>
  </w:style>
  <w:style w:type="paragraph" w:customStyle="1" w:styleId="62470C740208497EBC79F660FEF42AB4">
    <w:name w:val="62470C740208497EBC79F660FEF42AB4"/>
    <w:rsid w:val="00D132AE"/>
  </w:style>
  <w:style w:type="paragraph" w:customStyle="1" w:styleId="6EFE0BFE35E1415A9A482CBE4B9C9B7D">
    <w:name w:val="6EFE0BFE35E1415A9A482CBE4B9C9B7D"/>
    <w:rsid w:val="00D132AE"/>
  </w:style>
  <w:style w:type="paragraph" w:customStyle="1" w:styleId="8E9019DBB4CC459499DF9379AF65FD5B">
    <w:name w:val="8E9019DBB4CC459499DF9379AF65FD5B"/>
    <w:rsid w:val="00D132AE"/>
  </w:style>
  <w:style w:type="paragraph" w:customStyle="1" w:styleId="805CB8F8FCA8486AA7AEBC62C96A298A">
    <w:name w:val="805CB8F8FCA8486AA7AEBC62C96A298A"/>
    <w:rsid w:val="00D132AE"/>
  </w:style>
  <w:style w:type="paragraph" w:customStyle="1" w:styleId="A2DEBAC87FC34C798F1B9CAFCFE48AFC">
    <w:name w:val="A2DEBAC87FC34C798F1B9CAFCFE48AFC"/>
    <w:rsid w:val="00D132AE"/>
  </w:style>
  <w:style w:type="paragraph" w:customStyle="1" w:styleId="6FDF1993DC51408983274036808F8F19">
    <w:name w:val="6FDF1993DC51408983274036808F8F19"/>
    <w:rsid w:val="00D132AE"/>
  </w:style>
  <w:style w:type="paragraph" w:customStyle="1" w:styleId="178B5C8A877C499AA08CA18373AD2269">
    <w:name w:val="178B5C8A877C499AA08CA18373AD2269"/>
    <w:rsid w:val="00D132AE"/>
  </w:style>
  <w:style w:type="paragraph" w:customStyle="1" w:styleId="A0C7F9A638BC4208AA171625C728F319">
    <w:name w:val="A0C7F9A638BC4208AA171625C728F319"/>
    <w:rsid w:val="00D132AE"/>
  </w:style>
  <w:style w:type="paragraph" w:customStyle="1" w:styleId="C202A70411144C12AB28E25D2FD6CA17">
    <w:name w:val="C202A70411144C12AB28E25D2FD6CA17"/>
    <w:rsid w:val="00D132AE"/>
  </w:style>
  <w:style w:type="paragraph" w:customStyle="1" w:styleId="D28FA81C691B48C9B8ACBBE6048D8C42">
    <w:name w:val="D28FA81C691B48C9B8ACBBE6048D8C42"/>
    <w:rsid w:val="00D132AE"/>
  </w:style>
  <w:style w:type="paragraph" w:customStyle="1" w:styleId="36602529D19743AE93CF439BCE876690">
    <w:name w:val="36602529D19743AE93CF439BCE876690"/>
    <w:rsid w:val="00D132AE"/>
  </w:style>
  <w:style w:type="paragraph" w:customStyle="1" w:styleId="2F3D9FC92D5F4497BF791CE9ABECD702">
    <w:name w:val="2F3D9FC92D5F4497BF791CE9ABECD702"/>
    <w:rsid w:val="00D132AE"/>
  </w:style>
  <w:style w:type="paragraph" w:customStyle="1" w:styleId="20C48825D25A4EC48398AA6E16FCBEC7">
    <w:name w:val="20C48825D25A4EC48398AA6E16FCBEC7"/>
    <w:rsid w:val="00D132AE"/>
  </w:style>
  <w:style w:type="paragraph" w:customStyle="1" w:styleId="E18A67443CE54BF3BB9145A5400262A2">
    <w:name w:val="E18A67443CE54BF3BB9145A5400262A2"/>
    <w:rsid w:val="00D132AE"/>
  </w:style>
  <w:style w:type="paragraph" w:customStyle="1" w:styleId="48594F0A56294045B45A5FE79676555E">
    <w:name w:val="48594F0A56294045B45A5FE79676555E"/>
    <w:rsid w:val="00D132AE"/>
  </w:style>
  <w:style w:type="paragraph" w:customStyle="1" w:styleId="BF512F250471452FA6B6CC71D076EC77">
    <w:name w:val="BF512F250471452FA6B6CC71D076EC77"/>
    <w:rsid w:val="00D132AE"/>
  </w:style>
  <w:style w:type="paragraph" w:customStyle="1" w:styleId="56D9A304B6374C88A923F13BA418D72A">
    <w:name w:val="56D9A304B6374C88A923F13BA418D72A"/>
    <w:rsid w:val="00D132AE"/>
  </w:style>
  <w:style w:type="paragraph" w:customStyle="1" w:styleId="384FF9710C56456989DABF307058556B">
    <w:name w:val="384FF9710C56456989DABF307058556B"/>
    <w:rsid w:val="00D132AE"/>
  </w:style>
  <w:style w:type="paragraph" w:customStyle="1" w:styleId="C1F3A3F9C99842498FEB3916FAF47D45">
    <w:name w:val="C1F3A3F9C99842498FEB3916FAF47D45"/>
    <w:rsid w:val="00D132AE"/>
  </w:style>
  <w:style w:type="paragraph" w:customStyle="1" w:styleId="1F8C1939EECF4DCD97531522B75393AF">
    <w:name w:val="1F8C1939EECF4DCD97531522B75393AF"/>
    <w:rsid w:val="00D132AE"/>
  </w:style>
  <w:style w:type="paragraph" w:customStyle="1" w:styleId="91FB2072F81C4083829230DE43597859">
    <w:name w:val="91FB2072F81C4083829230DE43597859"/>
    <w:rsid w:val="00D132AE"/>
  </w:style>
  <w:style w:type="paragraph" w:customStyle="1" w:styleId="DEB7319DE3A14E4FBA2182E9BA75F34B">
    <w:name w:val="DEB7319DE3A14E4FBA2182E9BA75F34B"/>
    <w:rsid w:val="00D132AE"/>
  </w:style>
  <w:style w:type="paragraph" w:customStyle="1" w:styleId="2B7AC1C1D69546E4A0145FCFA794459A">
    <w:name w:val="2B7AC1C1D69546E4A0145FCFA794459A"/>
    <w:rsid w:val="00D132AE"/>
  </w:style>
  <w:style w:type="paragraph" w:customStyle="1" w:styleId="F7C1BFBE232C4389B66FAF56B5608C67">
    <w:name w:val="F7C1BFBE232C4389B66FAF56B5608C67"/>
    <w:rsid w:val="00D132AE"/>
  </w:style>
  <w:style w:type="paragraph" w:customStyle="1" w:styleId="7A7407DFDC5243B1A6BBC46D6D31D4A7">
    <w:name w:val="7A7407DFDC5243B1A6BBC46D6D31D4A7"/>
    <w:rsid w:val="00D132AE"/>
  </w:style>
  <w:style w:type="paragraph" w:customStyle="1" w:styleId="1B21880F4B2E492D8F3AA6CED0100EF5">
    <w:name w:val="1B21880F4B2E492D8F3AA6CED0100EF5"/>
    <w:rsid w:val="00D132AE"/>
  </w:style>
  <w:style w:type="paragraph" w:customStyle="1" w:styleId="824BC0C013D247FF9DA28D597FDB069B">
    <w:name w:val="824BC0C013D247FF9DA28D597FDB069B"/>
    <w:rsid w:val="00D132AE"/>
  </w:style>
  <w:style w:type="paragraph" w:customStyle="1" w:styleId="B2F46C24A87443E48BFD11DD0AC165BF">
    <w:name w:val="B2F46C24A87443E48BFD11DD0AC165BF"/>
    <w:rsid w:val="00D132AE"/>
  </w:style>
  <w:style w:type="paragraph" w:customStyle="1" w:styleId="A50A4DA86E334B1EA223F110D6607928">
    <w:name w:val="A50A4DA86E334B1EA223F110D6607928"/>
    <w:rsid w:val="00D132AE"/>
  </w:style>
  <w:style w:type="paragraph" w:customStyle="1" w:styleId="C934ABCB65A24881A71B41C9077493DF">
    <w:name w:val="C934ABCB65A24881A71B41C9077493DF"/>
    <w:rsid w:val="00D132AE"/>
  </w:style>
  <w:style w:type="paragraph" w:customStyle="1" w:styleId="582B4C6F8750483297B6043A263199D2">
    <w:name w:val="582B4C6F8750483297B6043A263199D2"/>
    <w:rsid w:val="00D132AE"/>
  </w:style>
  <w:style w:type="paragraph" w:customStyle="1" w:styleId="D8952094C2614249B903A08D8817A6C6">
    <w:name w:val="D8952094C2614249B903A08D8817A6C6"/>
    <w:rsid w:val="00D132AE"/>
  </w:style>
  <w:style w:type="paragraph" w:customStyle="1" w:styleId="0D3C71E7D3BB43DBB0E7D9644FB8A002">
    <w:name w:val="0D3C71E7D3BB43DBB0E7D9644FB8A002"/>
    <w:rsid w:val="00D132AE"/>
  </w:style>
  <w:style w:type="paragraph" w:customStyle="1" w:styleId="A147F7536A4E4736B49362837164BB5D">
    <w:name w:val="A147F7536A4E4736B49362837164BB5D"/>
    <w:rsid w:val="00D132AE"/>
  </w:style>
  <w:style w:type="paragraph" w:customStyle="1" w:styleId="02D152F93FFC4B668CB9E16AF5E94872">
    <w:name w:val="02D152F93FFC4B668CB9E16AF5E94872"/>
    <w:rsid w:val="00D132AE"/>
  </w:style>
  <w:style w:type="paragraph" w:customStyle="1" w:styleId="0F31EDDD0E3F4A5184C79AED7EE4EE85">
    <w:name w:val="0F31EDDD0E3F4A5184C79AED7EE4EE85"/>
    <w:rsid w:val="00D132AE"/>
  </w:style>
  <w:style w:type="paragraph" w:customStyle="1" w:styleId="DF9A277755DF49869F45A4EAB54CEFDD">
    <w:name w:val="DF9A277755DF49869F45A4EAB54CEFDD"/>
    <w:rsid w:val="00D132AE"/>
  </w:style>
  <w:style w:type="paragraph" w:customStyle="1" w:styleId="2D5C2CFFA9CD413BA2CE6C0CDA635CE4">
    <w:name w:val="2D5C2CFFA9CD413BA2CE6C0CDA635CE4"/>
    <w:rsid w:val="00D132AE"/>
  </w:style>
  <w:style w:type="paragraph" w:customStyle="1" w:styleId="DD729A0E533F460C9CA83F22E09E1A33">
    <w:name w:val="DD729A0E533F460C9CA83F22E09E1A33"/>
    <w:rsid w:val="00D132AE"/>
  </w:style>
  <w:style w:type="paragraph" w:customStyle="1" w:styleId="16590CB0210349C38FA32938FF255930">
    <w:name w:val="16590CB0210349C38FA32938FF255930"/>
    <w:rsid w:val="00D132AE"/>
  </w:style>
  <w:style w:type="paragraph" w:customStyle="1" w:styleId="CDE68AA8369348C7A477774853212A4F">
    <w:name w:val="CDE68AA8369348C7A477774853212A4F"/>
    <w:rsid w:val="00D132AE"/>
  </w:style>
  <w:style w:type="paragraph" w:customStyle="1" w:styleId="2EA31280FDAD47AEBC74036B359378F7">
    <w:name w:val="2EA31280FDAD47AEBC74036B359378F7"/>
    <w:rsid w:val="00D132AE"/>
  </w:style>
  <w:style w:type="paragraph" w:customStyle="1" w:styleId="D0B51938AA50478086115CA06DB6EB5B">
    <w:name w:val="D0B51938AA50478086115CA06DB6EB5B"/>
    <w:rsid w:val="00D132AE"/>
  </w:style>
  <w:style w:type="paragraph" w:customStyle="1" w:styleId="0CDD7C2843C44DCEB0DD2F44F4891232">
    <w:name w:val="0CDD7C2843C44DCEB0DD2F44F4891232"/>
    <w:rsid w:val="00D132AE"/>
  </w:style>
  <w:style w:type="paragraph" w:customStyle="1" w:styleId="4B7C7D5644914CC0BA3FC2005B0EEEFF">
    <w:name w:val="4B7C7D5644914CC0BA3FC2005B0EEEFF"/>
    <w:rsid w:val="00D132AE"/>
  </w:style>
  <w:style w:type="paragraph" w:customStyle="1" w:styleId="E4FF4CC9F7964C63BFF6AE92AD47BE7C">
    <w:name w:val="E4FF4CC9F7964C63BFF6AE92AD47BE7C"/>
    <w:rsid w:val="00D132AE"/>
  </w:style>
  <w:style w:type="paragraph" w:customStyle="1" w:styleId="64E1608A761C47CF876D8F4392623B8F">
    <w:name w:val="64E1608A761C47CF876D8F4392623B8F"/>
    <w:rsid w:val="00D132AE"/>
  </w:style>
  <w:style w:type="paragraph" w:customStyle="1" w:styleId="CE32B2FB9E6D4645B87D87E051A1F0D9">
    <w:name w:val="CE32B2FB9E6D4645B87D87E051A1F0D9"/>
    <w:rsid w:val="00D132AE"/>
  </w:style>
  <w:style w:type="paragraph" w:customStyle="1" w:styleId="3D17976803684C5F92E75191919DF8BA">
    <w:name w:val="3D17976803684C5F92E75191919DF8BA"/>
    <w:rsid w:val="00D132AE"/>
  </w:style>
  <w:style w:type="paragraph" w:customStyle="1" w:styleId="363BEFAEC10B4347A5BFC73069BF5D7E">
    <w:name w:val="363BEFAEC10B4347A5BFC73069BF5D7E"/>
    <w:rsid w:val="00D132AE"/>
  </w:style>
  <w:style w:type="paragraph" w:customStyle="1" w:styleId="31EEB5E2F289430684C7091289A566E1">
    <w:name w:val="31EEB5E2F289430684C7091289A566E1"/>
    <w:rsid w:val="00D132AE"/>
  </w:style>
  <w:style w:type="paragraph" w:customStyle="1" w:styleId="637BFF7E20E84E41A1902A444CA2E751">
    <w:name w:val="637BFF7E20E84E41A1902A444CA2E751"/>
    <w:rsid w:val="00D132AE"/>
  </w:style>
  <w:style w:type="paragraph" w:customStyle="1" w:styleId="AE94BA25B9204BC5A79ED16C03FBED0C">
    <w:name w:val="AE94BA25B9204BC5A79ED16C03FBED0C"/>
    <w:rsid w:val="00D132AE"/>
  </w:style>
  <w:style w:type="paragraph" w:customStyle="1" w:styleId="4D07933EB2C9432D865A83F53634CCFA">
    <w:name w:val="4D07933EB2C9432D865A83F53634CCFA"/>
    <w:rsid w:val="00D132AE"/>
  </w:style>
  <w:style w:type="paragraph" w:customStyle="1" w:styleId="ED709B968E5C40CCBC6E5E5EED24A188">
    <w:name w:val="ED709B968E5C40CCBC6E5E5EED24A188"/>
    <w:rsid w:val="00D132AE"/>
  </w:style>
  <w:style w:type="paragraph" w:customStyle="1" w:styleId="94C8748BCA3B48C5A463714321716A33">
    <w:name w:val="94C8748BCA3B48C5A463714321716A33"/>
    <w:rsid w:val="00D132AE"/>
  </w:style>
  <w:style w:type="paragraph" w:customStyle="1" w:styleId="3FC86206F589441FA9916D36D51EDB13">
    <w:name w:val="3FC86206F589441FA9916D36D51EDB13"/>
    <w:rsid w:val="00D132AE"/>
  </w:style>
  <w:style w:type="paragraph" w:customStyle="1" w:styleId="029E327D2F6647CC8AB2D65D34C846EC">
    <w:name w:val="029E327D2F6647CC8AB2D65D34C846EC"/>
    <w:rsid w:val="00D132AE"/>
  </w:style>
  <w:style w:type="paragraph" w:customStyle="1" w:styleId="B845A08C469246A088C4E82CE2E3B85D">
    <w:name w:val="B845A08C469246A088C4E82CE2E3B85D"/>
    <w:rsid w:val="00D132AE"/>
  </w:style>
  <w:style w:type="paragraph" w:customStyle="1" w:styleId="5E0AF0EA2875481BBDBB65033882E8F8">
    <w:name w:val="5E0AF0EA2875481BBDBB65033882E8F8"/>
    <w:rsid w:val="00D132AE"/>
  </w:style>
  <w:style w:type="paragraph" w:customStyle="1" w:styleId="75A6B1DFCFD541D29BF967E09FE2EB27">
    <w:name w:val="75A6B1DFCFD541D29BF967E09FE2EB27"/>
    <w:rsid w:val="00D132AE"/>
  </w:style>
  <w:style w:type="paragraph" w:customStyle="1" w:styleId="3FA9EEAA1A9B40108F9EBA9513F2D0A7">
    <w:name w:val="3FA9EEAA1A9B40108F9EBA9513F2D0A7"/>
    <w:rsid w:val="00D132AE"/>
  </w:style>
  <w:style w:type="paragraph" w:customStyle="1" w:styleId="5F29C1EF85F844A29E992C951CFC3BAB">
    <w:name w:val="5F29C1EF85F844A29E992C951CFC3BAB"/>
    <w:rsid w:val="00D132AE"/>
  </w:style>
  <w:style w:type="paragraph" w:customStyle="1" w:styleId="4988D94F493442D6A8ADB750EB5447FB">
    <w:name w:val="4988D94F493442D6A8ADB750EB5447FB"/>
    <w:rsid w:val="00D132AE"/>
  </w:style>
  <w:style w:type="paragraph" w:customStyle="1" w:styleId="3C3C4C3D8B2C4D56B4B46B7EBE004416">
    <w:name w:val="3C3C4C3D8B2C4D56B4B46B7EBE004416"/>
    <w:rsid w:val="00D132AE"/>
  </w:style>
  <w:style w:type="paragraph" w:customStyle="1" w:styleId="D1EBF1D105F342C1934930669581D278">
    <w:name w:val="D1EBF1D105F342C1934930669581D278"/>
    <w:rsid w:val="00D132AE"/>
  </w:style>
  <w:style w:type="paragraph" w:customStyle="1" w:styleId="CEEE992A5BB24FCB8D0E91F0008F3AB8">
    <w:name w:val="CEEE992A5BB24FCB8D0E91F0008F3AB8"/>
    <w:rsid w:val="00D132AE"/>
  </w:style>
  <w:style w:type="paragraph" w:customStyle="1" w:styleId="BDB4791FCF934F37BEDBBCCD223AF75A">
    <w:name w:val="BDB4791FCF934F37BEDBBCCD223AF75A"/>
    <w:rsid w:val="00D132AE"/>
  </w:style>
  <w:style w:type="paragraph" w:customStyle="1" w:styleId="4236FBA308C8456A976ACFD5AAF44362">
    <w:name w:val="4236FBA308C8456A976ACFD5AAF44362"/>
    <w:rsid w:val="00D132AE"/>
  </w:style>
  <w:style w:type="paragraph" w:customStyle="1" w:styleId="3AB6966981854467ABDE74E092AA33CA">
    <w:name w:val="3AB6966981854467ABDE74E092AA33CA"/>
    <w:rsid w:val="00D132AE"/>
  </w:style>
  <w:style w:type="paragraph" w:customStyle="1" w:styleId="368433BAA5CB4B45BFF01A6797AF92C3">
    <w:name w:val="368433BAA5CB4B45BFF01A6797AF92C3"/>
    <w:rsid w:val="00D132AE"/>
  </w:style>
  <w:style w:type="paragraph" w:customStyle="1" w:styleId="E4990D5362034ED48F5AB0AB76453398">
    <w:name w:val="E4990D5362034ED48F5AB0AB76453398"/>
    <w:rsid w:val="00D132AE"/>
  </w:style>
  <w:style w:type="paragraph" w:customStyle="1" w:styleId="EC20BA6566104D6CB6CB6FBAAC6915C0">
    <w:name w:val="EC20BA6566104D6CB6CB6FBAAC6915C0"/>
    <w:rsid w:val="00D132AE"/>
  </w:style>
  <w:style w:type="paragraph" w:customStyle="1" w:styleId="74EBF9F74DFB4E8CB73B0ECFB05AD127">
    <w:name w:val="74EBF9F74DFB4E8CB73B0ECFB05AD127"/>
    <w:rsid w:val="00D132AE"/>
  </w:style>
  <w:style w:type="paragraph" w:customStyle="1" w:styleId="BB356782D79043109EFAE9919E385E1F">
    <w:name w:val="BB356782D79043109EFAE9919E385E1F"/>
    <w:rsid w:val="00D132AE"/>
  </w:style>
  <w:style w:type="paragraph" w:customStyle="1" w:styleId="23F28DB6622C4F3CAF2D6EAA0137469C">
    <w:name w:val="23F28DB6622C4F3CAF2D6EAA0137469C"/>
    <w:rsid w:val="00D132AE"/>
  </w:style>
  <w:style w:type="paragraph" w:customStyle="1" w:styleId="128AFFCBDAA54DB6B58090CF108C19DE">
    <w:name w:val="128AFFCBDAA54DB6B58090CF108C19DE"/>
    <w:rsid w:val="00D132AE"/>
  </w:style>
  <w:style w:type="paragraph" w:customStyle="1" w:styleId="7E849E69FDF24BEF90B94CBE447ADAA0">
    <w:name w:val="7E849E69FDF24BEF90B94CBE447ADAA0"/>
    <w:rsid w:val="00D132AE"/>
  </w:style>
  <w:style w:type="paragraph" w:customStyle="1" w:styleId="DA1AB5C24AB04F4AB7023ADC876A2060">
    <w:name w:val="DA1AB5C24AB04F4AB7023ADC876A2060"/>
    <w:rsid w:val="00D132AE"/>
  </w:style>
  <w:style w:type="paragraph" w:customStyle="1" w:styleId="5ACACEB9C37841178720FBDDC2049F9D">
    <w:name w:val="5ACACEB9C37841178720FBDDC2049F9D"/>
    <w:rsid w:val="00D132AE"/>
  </w:style>
  <w:style w:type="paragraph" w:customStyle="1" w:styleId="A0C5D88D1F96466FB71CB0D29EC043FE">
    <w:name w:val="A0C5D88D1F96466FB71CB0D29EC043FE"/>
    <w:rsid w:val="00D132AE"/>
  </w:style>
  <w:style w:type="paragraph" w:customStyle="1" w:styleId="503BEF38636E46F39E4A7FE4D8430D39">
    <w:name w:val="503BEF38636E46F39E4A7FE4D8430D39"/>
    <w:rsid w:val="00D132AE"/>
  </w:style>
  <w:style w:type="paragraph" w:customStyle="1" w:styleId="D6EE347C4E9045D3B2E34C749D5F9226">
    <w:name w:val="D6EE347C4E9045D3B2E34C749D5F9226"/>
    <w:rsid w:val="00D132AE"/>
  </w:style>
  <w:style w:type="paragraph" w:customStyle="1" w:styleId="C7DE06E82D414C408344ADB555B041F8">
    <w:name w:val="C7DE06E82D414C408344ADB555B041F8"/>
    <w:rsid w:val="00D132AE"/>
  </w:style>
  <w:style w:type="paragraph" w:customStyle="1" w:styleId="2396DD864A7B4B9688F2E81E3833825D">
    <w:name w:val="2396DD864A7B4B9688F2E81E3833825D"/>
    <w:rsid w:val="00D132AE"/>
  </w:style>
  <w:style w:type="paragraph" w:customStyle="1" w:styleId="3B67BB39AC6A4442A7F03F0C12C49B41">
    <w:name w:val="3B67BB39AC6A4442A7F03F0C12C49B41"/>
    <w:rsid w:val="00D132AE"/>
  </w:style>
  <w:style w:type="paragraph" w:customStyle="1" w:styleId="72B23131CF1B45C9A816EDFDA459EA74">
    <w:name w:val="72B23131CF1B45C9A816EDFDA459EA74"/>
    <w:rsid w:val="00D132AE"/>
  </w:style>
  <w:style w:type="paragraph" w:customStyle="1" w:styleId="01A1BF2A53DC417B81B6BCD48ED2A2AE">
    <w:name w:val="01A1BF2A53DC417B81B6BCD48ED2A2AE"/>
    <w:rsid w:val="00D132AE"/>
  </w:style>
  <w:style w:type="paragraph" w:customStyle="1" w:styleId="30F05EC9BA4747929BD9338A6C9922DF">
    <w:name w:val="30F05EC9BA4747929BD9338A6C9922DF"/>
    <w:rsid w:val="00D132AE"/>
  </w:style>
  <w:style w:type="paragraph" w:customStyle="1" w:styleId="CE1395E6516F413C9962B5CB7F37DB67">
    <w:name w:val="CE1395E6516F413C9962B5CB7F37DB67"/>
    <w:rsid w:val="00D132AE"/>
  </w:style>
  <w:style w:type="paragraph" w:customStyle="1" w:styleId="4DEAF443071646D68DE06F90549548C4">
    <w:name w:val="4DEAF443071646D68DE06F90549548C4"/>
    <w:rsid w:val="00D132AE"/>
  </w:style>
  <w:style w:type="paragraph" w:customStyle="1" w:styleId="109F96FFB6D14A4FB82605CEB6BD5DE5">
    <w:name w:val="109F96FFB6D14A4FB82605CEB6BD5DE5"/>
    <w:rsid w:val="00D132AE"/>
  </w:style>
  <w:style w:type="paragraph" w:customStyle="1" w:styleId="1505C363EF9248B68D891E78EC09F2DE">
    <w:name w:val="1505C363EF9248B68D891E78EC09F2DE"/>
    <w:rsid w:val="00D132AE"/>
  </w:style>
  <w:style w:type="paragraph" w:customStyle="1" w:styleId="3EA6B70FBF1848458A7653DA37BFC966">
    <w:name w:val="3EA6B70FBF1848458A7653DA37BFC966"/>
    <w:rsid w:val="00D132AE"/>
  </w:style>
  <w:style w:type="paragraph" w:customStyle="1" w:styleId="9DD50F99FF1C49B39B34C42FDD4A5DD5">
    <w:name w:val="9DD50F99FF1C49B39B34C42FDD4A5DD5"/>
    <w:rsid w:val="00D132AE"/>
  </w:style>
  <w:style w:type="paragraph" w:customStyle="1" w:styleId="F61F858422D24D499D352FB9D02D0E00">
    <w:name w:val="F61F858422D24D499D352FB9D02D0E00"/>
    <w:rsid w:val="00D132AE"/>
  </w:style>
  <w:style w:type="paragraph" w:customStyle="1" w:styleId="FC31550C1DC04DC6A9F461EF2793D12C">
    <w:name w:val="FC31550C1DC04DC6A9F461EF2793D12C"/>
    <w:rsid w:val="00D132AE"/>
  </w:style>
  <w:style w:type="paragraph" w:customStyle="1" w:styleId="BFB51C1F7FA0488DAA1FF08B3EA9304E">
    <w:name w:val="BFB51C1F7FA0488DAA1FF08B3EA9304E"/>
    <w:rsid w:val="00D132AE"/>
  </w:style>
  <w:style w:type="paragraph" w:customStyle="1" w:styleId="C818D323CE864ED5ACBD6ECF5D499BEE">
    <w:name w:val="C818D323CE864ED5ACBD6ECF5D499BEE"/>
    <w:rsid w:val="00D132AE"/>
  </w:style>
  <w:style w:type="paragraph" w:customStyle="1" w:styleId="86B2E22F0CC14C6B874031B3069647AF">
    <w:name w:val="86B2E22F0CC14C6B874031B3069647AF"/>
    <w:rsid w:val="00D132AE"/>
  </w:style>
  <w:style w:type="paragraph" w:customStyle="1" w:styleId="E058FCC04EA44BEF990B186F532C0488">
    <w:name w:val="E058FCC04EA44BEF990B186F532C0488"/>
    <w:rsid w:val="00D132AE"/>
  </w:style>
  <w:style w:type="paragraph" w:customStyle="1" w:styleId="4F941156916146DEA5056D6FC712F68C">
    <w:name w:val="4F941156916146DEA5056D6FC712F68C"/>
    <w:rsid w:val="00D132AE"/>
  </w:style>
  <w:style w:type="paragraph" w:customStyle="1" w:styleId="43C5E45385C3413388A7FB47005C13E2">
    <w:name w:val="43C5E45385C3413388A7FB47005C13E2"/>
    <w:rsid w:val="00D132AE"/>
  </w:style>
  <w:style w:type="paragraph" w:customStyle="1" w:styleId="03F722A61EA7417D8F80329CC908A842">
    <w:name w:val="03F722A61EA7417D8F80329CC908A842"/>
    <w:rsid w:val="00D132AE"/>
  </w:style>
  <w:style w:type="paragraph" w:customStyle="1" w:styleId="DDE4EDD1D8B849BEB28EF4330718DF77">
    <w:name w:val="DDE4EDD1D8B849BEB28EF4330718DF77"/>
    <w:rsid w:val="00D132AE"/>
  </w:style>
  <w:style w:type="paragraph" w:customStyle="1" w:styleId="1E471512F6C84B31A1915CDDB5CE55F7">
    <w:name w:val="1E471512F6C84B31A1915CDDB5CE55F7"/>
    <w:rsid w:val="00D132AE"/>
  </w:style>
  <w:style w:type="paragraph" w:customStyle="1" w:styleId="899F3EA8CE4D490285F343B264EB36D9">
    <w:name w:val="899F3EA8CE4D490285F343B264EB36D9"/>
    <w:rsid w:val="00D132AE"/>
  </w:style>
  <w:style w:type="paragraph" w:customStyle="1" w:styleId="41E6F835254340F6A8CD49F7063C1901">
    <w:name w:val="41E6F835254340F6A8CD49F7063C1901"/>
    <w:rsid w:val="00D132AE"/>
  </w:style>
  <w:style w:type="paragraph" w:customStyle="1" w:styleId="D2DEFCD7EA5A412487A94BEFB8A460EB">
    <w:name w:val="D2DEFCD7EA5A412487A94BEFB8A460EB"/>
    <w:rsid w:val="00D132AE"/>
  </w:style>
  <w:style w:type="paragraph" w:customStyle="1" w:styleId="44F9CA4F9C00491884E3D955287D8F7E">
    <w:name w:val="44F9CA4F9C00491884E3D955287D8F7E"/>
    <w:rsid w:val="00D132AE"/>
  </w:style>
  <w:style w:type="paragraph" w:customStyle="1" w:styleId="E51A2BFF4FB44AFC86C5A19E91C39D01">
    <w:name w:val="E51A2BFF4FB44AFC86C5A19E91C39D01"/>
    <w:rsid w:val="00D132AE"/>
  </w:style>
  <w:style w:type="paragraph" w:customStyle="1" w:styleId="E8277DBF5D9B46219C1D8A19BF7C1785">
    <w:name w:val="E8277DBF5D9B46219C1D8A19BF7C1785"/>
    <w:rsid w:val="00D132AE"/>
  </w:style>
  <w:style w:type="paragraph" w:customStyle="1" w:styleId="7D9985AA7A4F49C2A61D87ABD37685E7">
    <w:name w:val="7D9985AA7A4F49C2A61D87ABD37685E7"/>
    <w:rsid w:val="00D132AE"/>
  </w:style>
  <w:style w:type="paragraph" w:customStyle="1" w:styleId="E89D2B51E2E943DD8F95F0C93B65F584">
    <w:name w:val="E89D2B51E2E943DD8F95F0C93B65F584"/>
    <w:rsid w:val="00D132AE"/>
  </w:style>
  <w:style w:type="paragraph" w:customStyle="1" w:styleId="378A52BBDC3746C7B1F5E6DAF3E0C3EF">
    <w:name w:val="378A52BBDC3746C7B1F5E6DAF3E0C3EF"/>
    <w:rsid w:val="00D132AE"/>
  </w:style>
  <w:style w:type="paragraph" w:customStyle="1" w:styleId="F76780C49ED748528F9454659FE66274">
    <w:name w:val="F76780C49ED748528F9454659FE66274"/>
    <w:rsid w:val="00D132AE"/>
  </w:style>
  <w:style w:type="paragraph" w:customStyle="1" w:styleId="7E57A2C2503341179FE7B7CBDEFC457D">
    <w:name w:val="7E57A2C2503341179FE7B7CBDEFC457D"/>
    <w:rsid w:val="00D132AE"/>
  </w:style>
  <w:style w:type="paragraph" w:customStyle="1" w:styleId="A90B23DFD17D46DA909381B826CFF1DD">
    <w:name w:val="A90B23DFD17D46DA909381B826CFF1DD"/>
    <w:rsid w:val="00D132AE"/>
  </w:style>
  <w:style w:type="paragraph" w:customStyle="1" w:styleId="B75FC738F6A548D397FA26BC697EBAF9">
    <w:name w:val="B75FC738F6A548D397FA26BC697EBAF9"/>
    <w:rsid w:val="00D132AE"/>
  </w:style>
  <w:style w:type="paragraph" w:customStyle="1" w:styleId="4CE3A8B43C954FE2B63FE143DAF63D8A">
    <w:name w:val="4CE3A8B43C954FE2B63FE143DAF63D8A"/>
    <w:rsid w:val="00D132AE"/>
  </w:style>
  <w:style w:type="paragraph" w:customStyle="1" w:styleId="D858ABDCAE2F43BCB2DDD0FA584FD7F6">
    <w:name w:val="D858ABDCAE2F43BCB2DDD0FA584FD7F6"/>
    <w:rsid w:val="00D132AE"/>
  </w:style>
  <w:style w:type="paragraph" w:customStyle="1" w:styleId="CDE9010EF303497B87D2DDD2DC0272AA">
    <w:name w:val="CDE9010EF303497B87D2DDD2DC0272AA"/>
    <w:rsid w:val="00D132AE"/>
  </w:style>
  <w:style w:type="paragraph" w:customStyle="1" w:styleId="7B014C915E1C4909B1A44ABE09FE94E2">
    <w:name w:val="7B014C915E1C4909B1A44ABE09FE94E2"/>
    <w:rsid w:val="00D132AE"/>
  </w:style>
  <w:style w:type="paragraph" w:customStyle="1" w:styleId="9E0FF8B48E5F4FD9B3442FB47B245D2B">
    <w:name w:val="9E0FF8B48E5F4FD9B3442FB47B245D2B"/>
    <w:rsid w:val="00D132AE"/>
  </w:style>
  <w:style w:type="paragraph" w:customStyle="1" w:styleId="0A04122768E34392AC2F4C798F9D16DC">
    <w:name w:val="0A04122768E34392AC2F4C798F9D16DC"/>
    <w:rsid w:val="00D132AE"/>
  </w:style>
  <w:style w:type="paragraph" w:customStyle="1" w:styleId="A51878021254475488AAB01C3B81B2CB">
    <w:name w:val="A51878021254475488AAB01C3B81B2CB"/>
    <w:rsid w:val="00D132AE"/>
  </w:style>
  <w:style w:type="paragraph" w:customStyle="1" w:styleId="45BC8C89889E47868424B79C765E73FF">
    <w:name w:val="45BC8C89889E47868424B79C765E73FF"/>
    <w:rsid w:val="00D132AE"/>
  </w:style>
  <w:style w:type="paragraph" w:customStyle="1" w:styleId="94F2C2529826469D9D1DCA243FFF6A8B">
    <w:name w:val="94F2C2529826469D9D1DCA243FFF6A8B"/>
    <w:rsid w:val="00D132AE"/>
  </w:style>
  <w:style w:type="paragraph" w:customStyle="1" w:styleId="B8872F9D01AF45B58C21E8DD6B31795E">
    <w:name w:val="B8872F9D01AF45B58C21E8DD6B31795E"/>
    <w:rsid w:val="00D132AE"/>
  </w:style>
  <w:style w:type="paragraph" w:customStyle="1" w:styleId="7D7926E1CA034C7AA40690289191D320">
    <w:name w:val="7D7926E1CA034C7AA40690289191D320"/>
    <w:rsid w:val="00D132AE"/>
  </w:style>
  <w:style w:type="paragraph" w:customStyle="1" w:styleId="3E7EEB4D62C846B391C66E3B79184E62">
    <w:name w:val="3E7EEB4D62C846B391C66E3B79184E62"/>
    <w:rsid w:val="00D132AE"/>
  </w:style>
  <w:style w:type="paragraph" w:customStyle="1" w:styleId="9CB0B4AA64EA4980B34DBED9EAF813C5">
    <w:name w:val="9CB0B4AA64EA4980B34DBED9EAF813C5"/>
    <w:rsid w:val="00D132AE"/>
  </w:style>
  <w:style w:type="paragraph" w:customStyle="1" w:styleId="B00A620F71974E8AB1D57D4E0BE001AD">
    <w:name w:val="B00A620F71974E8AB1D57D4E0BE001AD"/>
    <w:rsid w:val="00D132AE"/>
  </w:style>
  <w:style w:type="paragraph" w:customStyle="1" w:styleId="322AAACAC0D640259041F45505D51BAF">
    <w:name w:val="322AAACAC0D640259041F45505D51BAF"/>
    <w:rsid w:val="00D132AE"/>
  </w:style>
  <w:style w:type="paragraph" w:customStyle="1" w:styleId="A9B1FB5BE1244E26B740AB7BA739DC16">
    <w:name w:val="A9B1FB5BE1244E26B740AB7BA739DC16"/>
    <w:rsid w:val="00D132AE"/>
  </w:style>
  <w:style w:type="paragraph" w:customStyle="1" w:styleId="3560D77324A14D4CB9E7E3337D0E0302">
    <w:name w:val="3560D77324A14D4CB9E7E3337D0E0302"/>
    <w:rsid w:val="00D132AE"/>
  </w:style>
  <w:style w:type="paragraph" w:customStyle="1" w:styleId="855358DA43CC415DA5460FD64F891020">
    <w:name w:val="855358DA43CC415DA5460FD64F891020"/>
    <w:rsid w:val="00D132AE"/>
  </w:style>
  <w:style w:type="paragraph" w:customStyle="1" w:styleId="C11C63B186EE4C4897E833FFCE8700A8">
    <w:name w:val="C11C63B186EE4C4897E833FFCE8700A8"/>
    <w:rsid w:val="00D132AE"/>
  </w:style>
  <w:style w:type="paragraph" w:customStyle="1" w:styleId="A3C93E5739894432A7FF779F9B99FDAA">
    <w:name w:val="A3C93E5739894432A7FF779F9B99FDAA"/>
    <w:rsid w:val="00D132AE"/>
  </w:style>
  <w:style w:type="paragraph" w:customStyle="1" w:styleId="F0EF3CD7CB774054B6AA05C31EF6F040">
    <w:name w:val="F0EF3CD7CB774054B6AA05C31EF6F040"/>
    <w:rsid w:val="00D132AE"/>
  </w:style>
  <w:style w:type="paragraph" w:customStyle="1" w:styleId="F5A8C85EEEF94F97A541469E0A5862FE">
    <w:name w:val="F5A8C85EEEF94F97A541469E0A5862FE"/>
    <w:rsid w:val="00D132AE"/>
  </w:style>
  <w:style w:type="paragraph" w:customStyle="1" w:styleId="557CD86198544566B8CA4B29D3463639">
    <w:name w:val="557CD86198544566B8CA4B29D3463639"/>
    <w:rsid w:val="00D132AE"/>
  </w:style>
  <w:style w:type="paragraph" w:customStyle="1" w:styleId="5CB6060E098B4B6091066A85EA8663CB">
    <w:name w:val="5CB6060E098B4B6091066A85EA8663CB"/>
    <w:rsid w:val="00D132AE"/>
  </w:style>
  <w:style w:type="paragraph" w:customStyle="1" w:styleId="A723AEED2680407CA574832C12DC865B">
    <w:name w:val="A723AEED2680407CA574832C12DC865B"/>
    <w:rsid w:val="00D132AE"/>
  </w:style>
  <w:style w:type="paragraph" w:customStyle="1" w:styleId="A2B781912C3F423CB5E87B1B629BC164">
    <w:name w:val="A2B781912C3F423CB5E87B1B629BC164"/>
    <w:rsid w:val="00D132AE"/>
  </w:style>
  <w:style w:type="paragraph" w:customStyle="1" w:styleId="287F08D8F4154316A9BE9DE741DFA721">
    <w:name w:val="287F08D8F4154316A9BE9DE741DFA721"/>
    <w:rsid w:val="00D132AE"/>
  </w:style>
  <w:style w:type="paragraph" w:customStyle="1" w:styleId="AE6EF66B17DB444DBD50314BFF08CF11">
    <w:name w:val="AE6EF66B17DB444DBD50314BFF08CF11"/>
    <w:rsid w:val="00D132AE"/>
  </w:style>
  <w:style w:type="paragraph" w:customStyle="1" w:styleId="9753F161A6904508947B58C1CF79B2DF">
    <w:name w:val="9753F161A6904508947B58C1CF79B2DF"/>
    <w:rsid w:val="00D132AE"/>
  </w:style>
  <w:style w:type="paragraph" w:customStyle="1" w:styleId="92BE3827A2D841F6831D361603EFDDA5">
    <w:name w:val="92BE3827A2D841F6831D361603EFDDA5"/>
    <w:rsid w:val="00D132AE"/>
  </w:style>
  <w:style w:type="paragraph" w:customStyle="1" w:styleId="D54A0A871369408B9142D91407EFD7CE">
    <w:name w:val="D54A0A871369408B9142D91407EFD7CE"/>
    <w:rsid w:val="00D132AE"/>
  </w:style>
  <w:style w:type="paragraph" w:customStyle="1" w:styleId="3FB0BAD2C0364A0AAB8591C7143135DB">
    <w:name w:val="3FB0BAD2C0364A0AAB8591C7143135DB"/>
    <w:rsid w:val="00D132AE"/>
  </w:style>
  <w:style w:type="paragraph" w:customStyle="1" w:styleId="748960CB4F544B068E3372BB08518866">
    <w:name w:val="748960CB4F544B068E3372BB08518866"/>
    <w:rsid w:val="00D132AE"/>
  </w:style>
  <w:style w:type="paragraph" w:customStyle="1" w:styleId="667E15D4FF294C8680454349801EB37B">
    <w:name w:val="667E15D4FF294C8680454349801EB37B"/>
    <w:rsid w:val="00D132AE"/>
  </w:style>
  <w:style w:type="paragraph" w:customStyle="1" w:styleId="A9666A6505784963B7EE6ED9468A0827">
    <w:name w:val="A9666A6505784963B7EE6ED9468A0827"/>
    <w:rsid w:val="00D132AE"/>
  </w:style>
  <w:style w:type="paragraph" w:customStyle="1" w:styleId="6B1AF31FA1F742B98C3E25F47569ACC1">
    <w:name w:val="6B1AF31FA1F742B98C3E25F47569ACC1"/>
    <w:rsid w:val="00D132AE"/>
  </w:style>
  <w:style w:type="paragraph" w:customStyle="1" w:styleId="A8747A7633CD475E9A6FF91C02D23CDF">
    <w:name w:val="A8747A7633CD475E9A6FF91C02D23CDF"/>
    <w:rsid w:val="00D132AE"/>
  </w:style>
  <w:style w:type="paragraph" w:customStyle="1" w:styleId="3339EC4C864C40469E43469485355FF1">
    <w:name w:val="3339EC4C864C40469E43469485355FF1"/>
    <w:rsid w:val="00D132AE"/>
  </w:style>
  <w:style w:type="paragraph" w:customStyle="1" w:styleId="0AB77D8D79C545B9B323A0F612A388DF">
    <w:name w:val="0AB77D8D79C545B9B323A0F612A388DF"/>
    <w:rsid w:val="00D132AE"/>
  </w:style>
  <w:style w:type="paragraph" w:customStyle="1" w:styleId="1623852B120A409D9BE45525D7072EBD">
    <w:name w:val="1623852B120A409D9BE45525D7072EBD"/>
    <w:rsid w:val="00D132AE"/>
  </w:style>
  <w:style w:type="paragraph" w:customStyle="1" w:styleId="FC033B17914A4374B9F388E571DA7889">
    <w:name w:val="FC033B17914A4374B9F388E571DA7889"/>
    <w:rsid w:val="00D132AE"/>
  </w:style>
  <w:style w:type="paragraph" w:customStyle="1" w:styleId="3AA5BF31F12748BBBF64CFB72E66FAA8">
    <w:name w:val="3AA5BF31F12748BBBF64CFB72E66FAA8"/>
    <w:rsid w:val="00D132AE"/>
  </w:style>
  <w:style w:type="paragraph" w:customStyle="1" w:styleId="3604AA82BE9148CC8F027D908D7A7009">
    <w:name w:val="3604AA82BE9148CC8F027D908D7A7009"/>
    <w:rsid w:val="00D132AE"/>
  </w:style>
  <w:style w:type="paragraph" w:customStyle="1" w:styleId="AD1FEE33F4DB4581A3A9686F30857A0E">
    <w:name w:val="AD1FEE33F4DB4581A3A9686F30857A0E"/>
    <w:rsid w:val="00D132AE"/>
  </w:style>
  <w:style w:type="paragraph" w:customStyle="1" w:styleId="4D2133F7AB6D457FB8530E00E84BCB7D">
    <w:name w:val="4D2133F7AB6D457FB8530E00E84BCB7D"/>
    <w:rsid w:val="00D132AE"/>
  </w:style>
  <w:style w:type="paragraph" w:customStyle="1" w:styleId="E2FFC0F5FFA54A769600068C781D42B4">
    <w:name w:val="E2FFC0F5FFA54A769600068C781D42B4"/>
    <w:rsid w:val="00D132AE"/>
  </w:style>
  <w:style w:type="paragraph" w:customStyle="1" w:styleId="0E49E8E59C3A4C75B7C8F3A20A303243">
    <w:name w:val="0E49E8E59C3A4C75B7C8F3A20A303243"/>
    <w:rsid w:val="00D132AE"/>
  </w:style>
  <w:style w:type="paragraph" w:customStyle="1" w:styleId="B0C627D66AC14E61BBAFFB4AAB0166BE">
    <w:name w:val="B0C627D66AC14E61BBAFFB4AAB0166BE"/>
    <w:rsid w:val="00D132AE"/>
  </w:style>
  <w:style w:type="paragraph" w:customStyle="1" w:styleId="92E0243FD1334A298D5334B402F05A98">
    <w:name w:val="92E0243FD1334A298D5334B402F05A98"/>
    <w:rsid w:val="00D132AE"/>
  </w:style>
  <w:style w:type="paragraph" w:customStyle="1" w:styleId="6056B65A95B244DC869DF644FAD4AC66">
    <w:name w:val="6056B65A95B244DC869DF644FAD4AC66"/>
    <w:rsid w:val="00D132AE"/>
  </w:style>
  <w:style w:type="paragraph" w:customStyle="1" w:styleId="92666BF4340442C78801C65CF789F1B4">
    <w:name w:val="92666BF4340442C78801C65CF789F1B4"/>
    <w:rsid w:val="00D132AE"/>
  </w:style>
  <w:style w:type="paragraph" w:customStyle="1" w:styleId="D72A1802BB774B3784F2C20FE0ADD3BB">
    <w:name w:val="D72A1802BB774B3784F2C20FE0ADD3BB"/>
    <w:rsid w:val="00D132AE"/>
  </w:style>
  <w:style w:type="paragraph" w:customStyle="1" w:styleId="913962FF92EA4B7180940A100422BC13">
    <w:name w:val="913962FF92EA4B7180940A100422BC13"/>
    <w:rsid w:val="00D132AE"/>
  </w:style>
  <w:style w:type="paragraph" w:customStyle="1" w:styleId="253E7DD558E54F508BF495987D1973A1">
    <w:name w:val="253E7DD558E54F508BF495987D1973A1"/>
    <w:rsid w:val="00D132AE"/>
  </w:style>
  <w:style w:type="paragraph" w:customStyle="1" w:styleId="8B81C52F566344DE91CD46C4710B0DED">
    <w:name w:val="8B81C52F566344DE91CD46C4710B0DED"/>
    <w:rsid w:val="00D132AE"/>
  </w:style>
  <w:style w:type="paragraph" w:customStyle="1" w:styleId="5B8658EB51DA49DE924BFA34B44A56B7">
    <w:name w:val="5B8658EB51DA49DE924BFA34B44A56B7"/>
    <w:rsid w:val="00D132AE"/>
  </w:style>
  <w:style w:type="paragraph" w:customStyle="1" w:styleId="6C6390F111C64124A94ACD1D960C973E">
    <w:name w:val="6C6390F111C64124A94ACD1D960C973E"/>
    <w:rsid w:val="00D132AE"/>
  </w:style>
  <w:style w:type="paragraph" w:customStyle="1" w:styleId="75BCE13E3ADC48C3B849058A1D948F69">
    <w:name w:val="75BCE13E3ADC48C3B849058A1D948F69"/>
    <w:rsid w:val="00D132AE"/>
  </w:style>
  <w:style w:type="paragraph" w:customStyle="1" w:styleId="0A81CB2211604F3EBF7A0E599EFF004D">
    <w:name w:val="0A81CB2211604F3EBF7A0E599EFF004D"/>
    <w:rsid w:val="00D132AE"/>
  </w:style>
  <w:style w:type="paragraph" w:customStyle="1" w:styleId="DDEB35AEF6F643CCAA75413022B0B53A">
    <w:name w:val="DDEB35AEF6F643CCAA75413022B0B53A"/>
    <w:rsid w:val="00D132AE"/>
  </w:style>
  <w:style w:type="paragraph" w:customStyle="1" w:styleId="6489E235FE9C4EAD9FE834701F96F78E">
    <w:name w:val="6489E235FE9C4EAD9FE834701F96F78E"/>
    <w:rsid w:val="00D132AE"/>
  </w:style>
  <w:style w:type="paragraph" w:customStyle="1" w:styleId="9C819BCE33C342B8AEEE315136525A3D">
    <w:name w:val="9C819BCE33C342B8AEEE315136525A3D"/>
    <w:rsid w:val="00D132AE"/>
  </w:style>
  <w:style w:type="paragraph" w:customStyle="1" w:styleId="E0856CC17BBD40E285507FD565CF510F">
    <w:name w:val="E0856CC17BBD40E285507FD565CF510F"/>
    <w:rsid w:val="00D132AE"/>
  </w:style>
  <w:style w:type="paragraph" w:customStyle="1" w:styleId="A68C4C40475646049E67A87670B74E92">
    <w:name w:val="A68C4C40475646049E67A87670B74E92"/>
    <w:rsid w:val="00D132AE"/>
  </w:style>
  <w:style w:type="paragraph" w:customStyle="1" w:styleId="5B4132FDDA5C4F3BBBFF6CA8F75F6485">
    <w:name w:val="5B4132FDDA5C4F3BBBFF6CA8F75F6485"/>
    <w:rsid w:val="00D132AE"/>
  </w:style>
  <w:style w:type="paragraph" w:customStyle="1" w:styleId="9725D0AE9D8A4976A96EA5F0DF74856F">
    <w:name w:val="9725D0AE9D8A4976A96EA5F0DF74856F"/>
    <w:rsid w:val="00D132AE"/>
  </w:style>
  <w:style w:type="paragraph" w:customStyle="1" w:styleId="3E8DF0F437DA4B0EAD53C7FE14835331">
    <w:name w:val="3E8DF0F437DA4B0EAD53C7FE14835331"/>
    <w:rsid w:val="00D132AE"/>
  </w:style>
  <w:style w:type="paragraph" w:customStyle="1" w:styleId="CD6DA43847B64020B05DF073C87830A3">
    <w:name w:val="CD6DA43847B64020B05DF073C87830A3"/>
    <w:rsid w:val="00D132AE"/>
  </w:style>
  <w:style w:type="paragraph" w:customStyle="1" w:styleId="D818870274174E5AB5F081077A6F8658">
    <w:name w:val="D818870274174E5AB5F081077A6F8658"/>
    <w:rsid w:val="00D132AE"/>
  </w:style>
  <w:style w:type="paragraph" w:customStyle="1" w:styleId="21EA898B80AB4B59A2AE2EFFE83DCC39">
    <w:name w:val="21EA898B80AB4B59A2AE2EFFE83DCC39"/>
    <w:rsid w:val="00D132AE"/>
  </w:style>
  <w:style w:type="paragraph" w:customStyle="1" w:styleId="E2E82A3F94164A35A3F9A405B1A43F84">
    <w:name w:val="E2E82A3F94164A35A3F9A405B1A43F84"/>
    <w:rsid w:val="00D132AE"/>
  </w:style>
  <w:style w:type="paragraph" w:customStyle="1" w:styleId="C47498A4CF0248DBA6EE823A3A9BAFA2">
    <w:name w:val="C47498A4CF0248DBA6EE823A3A9BAFA2"/>
    <w:rsid w:val="00D132AE"/>
  </w:style>
  <w:style w:type="paragraph" w:customStyle="1" w:styleId="7599340E06834F6090DA4FE9E224E568">
    <w:name w:val="7599340E06834F6090DA4FE9E224E568"/>
    <w:rsid w:val="00D132AE"/>
  </w:style>
  <w:style w:type="paragraph" w:customStyle="1" w:styleId="6F713CE354BE4DBF86472EF07C561E74">
    <w:name w:val="6F713CE354BE4DBF86472EF07C561E74"/>
    <w:rsid w:val="00D132AE"/>
  </w:style>
  <w:style w:type="paragraph" w:customStyle="1" w:styleId="A223659FBA2E419BA031CA9032EC2326">
    <w:name w:val="A223659FBA2E419BA031CA9032EC2326"/>
    <w:rsid w:val="00D132AE"/>
  </w:style>
  <w:style w:type="paragraph" w:customStyle="1" w:styleId="E4FEEF610D7B435087CFC363ACACDCE1">
    <w:name w:val="E4FEEF610D7B435087CFC363ACACDCE1"/>
    <w:rsid w:val="00D132AE"/>
  </w:style>
  <w:style w:type="paragraph" w:customStyle="1" w:styleId="D66C3A26EEEF45339664157B76BE86E9">
    <w:name w:val="D66C3A26EEEF45339664157B76BE86E9"/>
    <w:rsid w:val="00D132AE"/>
  </w:style>
  <w:style w:type="paragraph" w:customStyle="1" w:styleId="EBE5C898471949409E957337C3C83E7C">
    <w:name w:val="EBE5C898471949409E957337C3C83E7C"/>
    <w:rsid w:val="00D132AE"/>
  </w:style>
  <w:style w:type="paragraph" w:customStyle="1" w:styleId="FF317B3A08154F85BB6DB72D9E97EEAF">
    <w:name w:val="FF317B3A08154F85BB6DB72D9E97EEAF"/>
    <w:rsid w:val="00D132AE"/>
  </w:style>
  <w:style w:type="paragraph" w:customStyle="1" w:styleId="5EDCBF49934E4031B6732C9CDF442D4D">
    <w:name w:val="5EDCBF49934E4031B6732C9CDF442D4D"/>
    <w:rsid w:val="00D132AE"/>
  </w:style>
  <w:style w:type="paragraph" w:customStyle="1" w:styleId="15FAA2826A304FA1A13DACB36A09E937">
    <w:name w:val="15FAA2826A304FA1A13DACB36A09E937"/>
    <w:rsid w:val="00D132AE"/>
  </w:style>
  <w:style w:type="paragraph" w:customStyle="1" w:styleId="65462DFC1D6840878B77CF8F1ED3875B">
    <w:name w:val="65462DFC1D6840878B77CF8F1ED3875B"/>
    <w:rsid w:val="00D132AE"/>
  </w:style>
  <w:style w:type="paragraph" w:customStyle="1" w:styleId="DB86BCADC4A14B489F030F7336A19946">
    <w:name w:val="DB86BCADC4A14B489F030F7336A19946"/>
    <w:rsid w:val="00D132AE"/>
  </w:style>
  <w:style w:type="paragraph" w:customStyle="1" w:styleId="B124AB6512FE4E80BF5942CB0B4AAFD0">
    <w:name w:val="B124AB6512FE4E80BF5942CB0B4AAFD0"/>
    <w:rsid w:val="00D132AE"/>
  </w:style>
  <w:style w:type="paragraph" w:customStyle="1" w:styleId="4178D9B6609E4E2AA91304441A10BD4D">
    <w:name w:val="4178D9B6609E4E2AA91304441A10BD4D"/>
    <w:rsid w:val="00D132AE"/>
  </w:style>
  <w:style w:type="paragraph" w:customStyle="1" w:styleId="940732AFB2FB45EF8A0FB36051CA77AF">
    <w:name w:val="940732AFB2FB45EF8A0FB36051CA77AF"/>
    <w:rsid w:val="00D132AE"/>
  </w:style>
  <w:style w:type="paragraph" w:customStyle="1" w:styleId="147182EA8E994C0CBA8FA720296339C5">
    <w:name w:val="147182EA8E994C0CBA8FA720296339C5"/>
    <w:rsid w:val="00D132AE"/>
  </w:style>
  <w:style w:type="paragraph" w:customStyle="1" w:styleId="0F7B175A50D04642B50E01EB86F41869">
    <w:name w:val="0F7B175A50D04642B50E01EB86F41869"/>
    <w:rsid w:val="00D132AE"/>
  </w:style>
  <w:style w:type="paragraph" w:customStyle="1" w:styleId="2DC7378B780E4734A8B5C97BB28E2573">
    <w:name w:val="2DC7378B780E4734A8B5C97BB28E2573"/>
    <w:rsid w:val="00D132AE"/>
  </w:style>
  <w:style w:type="paragraph" w:customStyle="1" w:styleId="27BD3A60543D48CD947C9BFD57A11542">
    <w:name w:val="27BD3A60543D48CD947C9BFD57A11542"/>
    <w:rsid w:val="00D132AE"/>
  </w:style>
  <w:style w:type="paragraph" w:customStyle="1" w:styleId="0DF441FD184541269720B24DC0ED8FF4">
    <w:name w:val="0DF441FD184541269720B24DC0ED8FF4"/>
    <w:rsid w:val="00D132AE"/>
  </w:style>
  <w:style w:type="paragraph" w:customStyle="1" w:styleId="7449DC39AA7F43F9B0A00C0383C5503C">
    <w:name w:val="7449DC39AA7F43F9B0A00C0383C5503C"/>
    <w:rsid w:val="00D132AE"/>
  </w:style>
  <w:style w:type="paragraph" w:customStyle="1" w:styleId="858FD6EC397C45609FA10F874059DDEC">
    <w:name w:val="858FD6EC397C45609FA10F874059DDEC"/>
    <w:rsid w:val="00D132AE"/>
  </w:style>
  <w:style w:type="paragraph" w:customStyle="1" w:styleId="1724545FA2A24E26963E59D7B692172C">
    <w:name w:val="1724545FA2A24E26963E59D7B692172C"/>
    <w:rsid w:val="00D132AE"/>
  </w:style>
  <w:style w:type="paragraph" w:customStyle="1" w:styleId="2FCA2FD14ADF47779DD00F48499E5C4E">
    <w:name w:val="2FCA2FD14ADF47779DD00F48499E5C4E"/>
    <w:rsid w:val="00D132AE"/>
  </w:style>
  <w:style w:type="paragraph" w:customStyle="1" w:styleId="5B9981A401284A71B93F7927090ABCC2">
    <w:name w:val="5B9981A401284A71B93F7927090ABCC2"/>
    <w:rsid w:val="00D132AE"/>
  </w:style>
  <w:style w:type="paragraph" w:customStyle="1" w:styleId="1A4F2580625A4523B71831C52D3DB787">
    <w:name w:val="1A4F2580625A4523B71831C52D3DB787"/>
    <w:rsid w:val="00D132AE"/>
  </w:style>
  <w:style w:type="paragraph" w:customStyle="1" w:styleId="AE3E39CE55DB4053884358D41887B5A6">
    <w:name w:val="AE3E39CE55DB4053884358D41887B5A6"/>
    <w:rsid w:val="00D132AE"/>
  </w:style>
  <w:style w:type="paragraph" w:customStyle="1" w:styleId="BC6EBD0D0D574552992EF9182BA9DC26">
    <w:name w:val="BC6EBD0D0D574552992EF9182BA9DC26"/>
    <w:rsid w:val="00D132AE"/>
  </w:style>
  <w:style w:type="paragraph" w:customStyle="1" w:styleId="7C2A026C9FDC4CCD8A02B4F697088BE4">
    <w:name w:val="7C2A026C9FDC4CCD8A02B4F697088BE4"/>
    <w:rsid w:val="00D132AE"/>
  </w:style>
  <w:style w:type="paragraph" w:customStyle="1" w:styleId="FFE925F9F12F4DD6BC7B064927C83F58">
    <w:name w:val="FFE925F9F12F4DD6BC7B064927C83F58"/>
    <w:rsid w:val="00D132AE"/>
  </w:style>
  <w:style w:type="paragraph" w:customStyle="1" w:styleId="A8B45AF5934042949E08F7184CF9743F">
    <w:name w:val="A8B45AF5934042949E08F7184CF9743F"/>
    <w:rsid w:val="00D132AE"/>
  </w:style>
  <w:style w:type="paragraph" w:customStyle="1" w:styleId="280A595BC13346CC9E4EAE337D4FB2DA">
    <w:name w:val="280A595BC13346CC9E4EAE337D4FB2DA"/>
    <w:rsid w:val="00D132AE"/>
  </w:style>
  <w:style w:type="paragraph" w:customStyle="1" w:styleId="C857BA72470643E7B66DA5BDA368B9D7">
    <w:name w:val="C857BA72470643E7B66DA5BDA368B9D7"/>
    <w:rsid w:val="00D132AE"/>
  </w:style>
  <w:style w:type="paragraph" w:customStyle="1" w:styleId="FEEA854E7E3143C981A38CFDEDD81B87">
    <w:name w:val="FEEA854E7E3143C981A38CFDEDD81B87"/>
    <w:rsid w:val="00D132AE"/>
  </w:style>
  <w:style w:type="paragraph" w:customStyle="1" w:styleId="CFDADA0AB6A34EE7A8F999A5ABBF100B">
    <w:name w:val="CFDADA0AB6A34EE7A8F999A5ABBF100B"/>
    <w:rsid w:val="00D132AE"/>
  </w:style>
  <w:style w:type="paragraph" w:customStyle="1" w:styleId="1E2D4EEE61844B6BA4FD34A1210BBC35">
    <w:name w:val="1E2D4EEE61844B6BA4FD34A1210BBC35"/>
    <w:rsid w:val="00D132AE"/>
  </w:style>
  <w:style w:type="paragraph" w:customStyle="1" w:styleId="C3614A4AAA964E08A1E5DCB3466DCDC2">
    <w:name w:val="C3614A4AAA964E08A1E5DCB3466DCDC2"/>
    <w:rsid w:val="00D132AE"/>
  </w:style>
  <w:style w:type="paragraph" w:customStyle="1" w:styleId="D42FF072C8C344E489CA572F40E84291">
    <w:name w:val="D42FF072C8C344E489CA572F40E84291"/>
    <w:rsid w:val="00D132AE"/>
  </w:style>
  <w:style w:type="paragraph" w:customStyle="1" w:styleId="C5C3F4BDA14648518CE8D2007AA7F8E4">
    <w:name w:val="C5C3F4BDA14648518CE8D2007AA7F8E4"/>
    <w:rsid w:val="00D132AE"/>
  </w:style>
  <w:style w:type="paragraph" w:customStyle="1" w:styleId="CA56F616CACC4981ADBDDDBEF083B404">
    <w:name w:val="CA56F616CACC4981ADBDDDBEF083B404"/>
    <w:rsid w:val="00D132AE"/>
  </w:style>
  <w:style w:type="paragraph" w:customStyle="1" w:styleId="66F2DC1DD3A54874B45FB7D8171F29CE">
    <w:name w:val="66F2DC1DD3A54874B45FB7D8171F29CE"/>
    <w:rsid w:val="00D132AE"/>
  </w:style>
  <w:style w:type="paragraph" w:customStyle="1" w:styleId="E77E513F4C5642C8BCEE4B889FCC34BC">
    <w:name w:val="E77E513F4C5642C8BCEE4B889FCC34BC"/>
    <w:rsid w:val="00D132AE"/>
  </w:style>
  <w:style w:type="paragraph" w:customStyle="1" w:styleId="626813D083CC4F0DBD0D3D65470D128C">
    <w:name w:val="626813D083CC4F0DBD0D3D65470D128C"/>
    <w:rsid w:val="00D132A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132AE"/>
    <w:rPr>
      <w:color w:val="808080"/>
    </w:rPr>
  </w:style>
  <w:style w:type="paragraph" w:customStyle="1" w:styleId="64609B6C77B349B0AE511938180AF2C3">
    <w:name w:val="64609B6C77B349B0AE511938180AF2C3"/>
    <w:rsid w:val="00463CAC"/>
  </w:style>
  <w:style w:type="paragraph" w:customStyle="1" w:styleId="FAF28346B53241B783E607798809A8D5">
    <w:name w:val="FAF28346B53241B783E607798809A8D5"/>
    <w:rsid w:val="00463CAC"/>
  </w:style>
  <w:style w:type="paragraph" w:customStyle="1" w:styleId="E46BEEEFCA264912AFC57050CCD779CA">
    <w:name w:val="E46BEEEFCA264912AFC57050CCD779CA"/>
    <w:rsid w:val="00463CAC"/>
  </w:style>
  <w:style w:type="paragraph" w:customStyle="1" w:styleId="7D2B8F77260C4FF59281EF2E7F97D4D9">
    <w:name w:val="7D2B8F77260C4FF59281EF2E7F97D4D9"/>
    <w:rsid w:val="00463CAC"/>
  </w:style>
  <w:style w:type="paragraph" w:customStyle="1" w:styleId="F19415EDA44B456DB198ED1CCB75DED1">
    <w:name w:val="F19415EDA44B456DB198ED1CCB75DED1"/>
    <w:rsid w:val="00463CAC"/>
  </w:style>
  <w:style w:type="paragraph" w:customStyle="1" w:styleId="8B2AF827BBE341B7B567408CA53A5F61">
    <w:name w:val="8B2AF827BBE341B7B567408CA53A5F61"/>
    <w:rsid w:val="00463CAC"/>
  </w:style>
  <w:style w:type="paragraph" w:customStyle="1" w:styleId="C373B8FFC3344442AAC3AEA913FB14DA">
    <w:name w:val="C373B8FFC3344442AAC3AEA913FB14DA"/>
    <w:rsid w:val="00463CAC"/>
  </w:style>
  <w:style w:type="paragraph" w:customStyle="1" w:styleId="2A021D9DF3834F68A0B7FF11F3F2544C">
    <w:name w:val="2A021D9DF3834F68A0B7FF11F3F2544C"/>
    <w:rsid w:val="00463CAC"/>
  </w:style>
  <w:style w:type="paragraph" w:customStyle="1" w:styleId="F0F28E9AC87E4E1B9C13A11CC775E96B">
    <w:name w:val="F0F28E9AC87E4E1B9C13A11CC775E96B"/>
    <w:rsid w:val="00463CAC"/>
  </w:style>
  <w:style w:type="paragraph" w:customStyle="1" w:styleId="E396F15499B44E32B739BCB103118105">
    <w:name w:val="E396F15499B44E32B739BCB103118105"/>
    <w:rsid w:val="00463CAC"/>
  </w:style>
  <w:style w:type="paragraph" w:customStyle="1" w:styleId="6EAB82BEDD1F46DBBFE702603A0E7960">
    <w:name w:val="6EAB82BEDD1F46DBBFE702603A0E7960"/>
    <w:rsid w:val="00463CAC"/>
  </w:style>
  <w:style w:type="paragraph" w:customStyle="1" w:styleId="9E895473933A4668931233BC1D7DE9A7">
    <w:name w:val="9E895473933A4668931233BC1D7DE9A7"/>
    <w:rsid w:val="00463CAC"/>
  </w:style>
  <w:style w:type="paragraph" w:customStyle="1" w:styleId="03F03B5293E84FC19A8006F98C001C39">
    <w:name w:val="03F03B5293E84FC19A8006F98C001C39"/>
    <w:rsid w:val="00463CAC"/>
  </w:style>
  <w:style w:type="paragraph" w:customStyle="1" w:styleId="18E500EF73FE4EAA9B1B8BBC06D200E1">
    <w:name w:val="18E500EF73FE4EAA9B1B8BBC06D200E1"/>
    <w:rsid w:val="00463CAC"/>
  </w:style>
  <w:style w:type="paragraph" w:customStyle="1" w:styleId="1C16666C58504519BC037A1020E8EB05">
    <w:name w:val="1C16666C58504519BC037A1020E8EB05"/>
    <w:rsid w:val="00463CAC"/>
  </w:style>
  <w:style w:type="paragraph" w:customStyle="1" w:styleId="A6E1D67C55AF464492217B2ECBD41ACB">
    <w:name w:val="A6E1D67C55AF464492217B2ECBD41ACB"/>
    <w:rsid w:val="00463CAC"/>
  </w:style>
  <w:style w:type="paragraph" w:customStyle="1" w:styleId="A4E78BAB6F1B47F7939A070C91CE9638">
    <w:name w:val="A4E78BAB6F1B47F7939A070C91CE9638"/>
    <w:rsid w:val="00463CAC"/>
  </w:style>
  <w:style w:type="paragraph" w:customStyle="1" w:styleId="62855906CE584C78BFE7F77EC8114667">
    <w:name w:val="62855906CE584C78BFE7F77EC8114667"/>
    <w:rsid w:val="00463CAC"/>
  </w:style>
  <w:style w:type="paragraph" w:customStyle="1" w:styleId="515D218D315E4AFFA9A2184343552D50">
    <w:name w:val="515D218D315E4AFFA9A2184343552D50"/>
    <w:rsid w:val="00463CAC"/>
  </w:style>
  <w:style w:type="paragraph" w:customStyle="1" w:styleId="FA86D30B842D4C148622F16047B84CFC">
    <w:name w:val="FA86D30B842D4C148622F16047B84CFC"/>
    <w:rsid w:val="00463CAC"/>
  </w:style>
  <w:style w:type="paragraph" w:customStyle="1" w:styleId="F65DB1E4C79D4A098BA94F7335932445">
    <w:name w:val="F65DB1E4C79D4A098BA94F7335932445"/>
    <w:rsid w:val="00463CAC"/>
  </w:style>
  <w:style w:type="paragraph" w:customStyle="1" w:styleId="953EF2E4FA54400B88D41853E08B453A">
    <w:name w:val="953EF2E4FA54400B88D41853E08B453A"/>
    <w:rsid w:val="00463CAC"/>
  </w:style>
  <w:style w:type="paragraph" w:customStyle="1" w:styleId="567E6B0349D642669F67073A7151FE35">
    <w:name w:val="567E6B0349D642669F67073A7151FE35"/>
    <w:rsid w:val="00463CAC"/>
  </w:style>
  <w:style w:type="paragraph" w:customStyle="1" w:styleId="DD2E9295A94C44D6B119490F9B52E22D">
    <w:name w:val="DD2E9295A94C44D6B119490F9B52E22D"/>
    <w:rsid w:val="00463CAC"/>
  </w:style>
  <w:style w:type="paragraph" w:customStyle="1" w:styleId="154D639D547B456F80E15D77A3293259">
    <w:name w:val="154D639D547B456F80E15D77A3293259"/>
    <w:rsid w:val="00463CAC"/>
  </w:style>
  <w:style w:type="paragraph" w:customStyle="1" w:styleId="1F4016C5441849BCA2052DBAA2115ACC">
    <w:name w:val="1F4016C5441849BCA2052DBAA2115ACC"/>
    <w:rsid w:val="00463CAC"/>
  </w:style>
  <w:style w:type="paragraph" w:customStyle="1" w:styleId="89DFEFC8866B45B1B711DAD2A212735E">
    <w:name w:val="89DFEFC8866B45B1B711DAD2A212735E"/>
    <w:rsid w:val="00463CAC"/>
  </w:style>
  <w:style w:type="paragraph" w:customStyle="1" w:styleId="108D0918D76145EB821A9402BCE37780">
    <w:name w:val="108D0918D76145EB821A9402BCE37780"/>
    <w:rsid w:val="00463CAC"/>
  </w:style>
  <w:style w:type="paragraph" w:customStyle="1" w:styleId="4CBE0E20198644CB86D8C166759FBA9B">
    <w:name w:val="4CBE0E20198644CB86D8C166759FBA9B"/>
    <w:rsid w:val="00463CAC"/>
  </w:style>
  <w:style w:type="paragraph" w:customStyle="1" w:styleId="3586431C5C354296815456D3FABEE566">
    <w:name w:val="3586431C5C354296815456D3FABEE566"/>
    <w:rsid w:val="00463CAC"/>
  </w:style>
  <w:style w:type="paragraph" w:customStyle="1" w:styleId="C8AF6AE385D846E484AD5F17CC447CAF">
    <w:name w:val="C8AF6AE385D846E484AD5F17CC447CAF"/>
    <w:rsid w:val="00463CAC"/>
  </w:style>
  <w:style w:type="paragraph" w:customStyle="1" w:styleId="4FEA4205917A4859BA240883EFD721B3">
    <w:name w:val="4FEA4205917A4859BA240883EFD721B3"/>
    <w:rsid w:val="00463CAC"/>
  </w:style>
  <w:style w:type="paragraph" w:customStyle="1" w:styleId="7CEBF360288F4365A23047D8D92781A3">
    <w:name w:val="7CEBF360288F4365A23047D8D92781A3"/>
    <w:rsid w:val="00463CAC"/>
  </w:style>
  <w:style w:type="paragraph" w:customStyle="1" w:styleId="AB99BA100D21400C82A1BAC8D4421215">
    <w:name w:val="AB99BA100D21400C82A1BAC8D4421215"/>
    <w:rsid w:val="00463CAC"/>
  </w:style>
  <w:style w:type="paragraph" w:customStyle="1" w:styleId="85C52195E7D64A21AD5F8EE455CBAC2E">
    <w:name w:val="85C52195E7D64A21AD5F8EE455CBAC2E"/>
    <w:rsid w:val="00463CAC"/>
  </w:style>
  <w:style w:type="paragraph" w:customStyle="1" w:styleId="528880E5D09E425390E56536A66F20BD">
    <w:name w:val="528880E5D09E425390E56536A66F20BD"/>
    <w:rsid w:val="00463CAC"/>
  </w:style>
  <w:style w:type="paragraph" w:customStyle="1" w:styleId="9B18A1243F604564BE4D8FA79445E2C3">
    <w:name w:val="9B18A1243F604564BE4D8FA79445E2C3"/>
    <w:rsid w:val="00463CAC"/>
  </w:style>
  <w:style w:type="paragraph" w:customStyle="1" w:styleId="1D743BF3C42E4D6D92EDA3C1EF7933D0">
    <w:name w:val="1D743BF3C42E4D6D92EDA3C1EF7933D0"/>
    <w:rsid w:val="00463CAC"/>
  </w:style>
  <w:style w:type="paragraph" w:customStyle="1" w:styleId="E491EEFF8232401B84A35CE5A70AAFB9">
    <w:name w:val="E491EEFF8232401B84A35CE5A70AAFB9"/>
    <w:rsid w:val="00463CAC"/>
  </w:style>
  <w:style w:type="paragraph" w:customStyle="1" w:styleId="4CC37612D915460F9C0D27652575202E">
    <w:name w:val="4CC37612D915460F9C0D27652575202E"/>
    <w:rsid w:val="00463CAC"/>
  </w:style>
  <w:style w:type="paragraph" w:customStyle="1" w:styleId="209E5EB7D83B49FFBBCDF02042E41A48">
    <w:name w:val="209E5EB7D83B49FFBBCDF02042E41A48"/>
    <w:rsid w:val="00463CAC"/>
  </w:style>
  <w:style w:type="paragraph" w:customStyle="1" w:styleId="629F749648D74E8E8209CD2B45C49FF5">
    <w:name w:val="629F749648D74E8E8209CD2B45C49FF5"/>
    <w:rsid w:val="00463CAC"/>
  </w:style>
  <w:style w:type="paragraph" w:customStyle="1" w:styleId="6B16082103C74F48B3C1EB78C22F4471">
    <w:name w:val="6B16082103C74F48B3C1EB78C22F4471"/>
    <w:rsid w:val="00463CAC"/>
  </w:style>
  <w:style w:type="paragraph" w:customStyle="1" w:styleId="9E5D27D46ED94E7090F340098C85A5F0">
    <w:name w:val="9E5D27D46ED94E7090F340098C85A5F0"/>
    <w:rsid w:val="00463CAC"/>
  </w:style>
  <w:style w:type="paragraph" w:customStyle="1" w:styleId="2EE39A6F01064A6FB0FD85FAA71CFF08">
    <w:name w:val="2EE39A6F01064A6FB0FD85FAA71CFF08"/>
    <w:rsid w:val="00463CAC"/>
  </w:style>
  <w:style w:type="paragraph" w:customStyle="1" w:styleId="590439A96BC34FA1B40202D17BBA3016">
    <w:name w:val="590439A96BC34FA1B40202D17BBA3016"/>
    <w:rsid w:val="00463CAC"/>
  </w:style>
  <w:style w:type="paragraph" w:customStyle="1" w:styleId="B51AEB12C31A4676BADB55ACBAF63886">
    <w:name w:val="B51AEB12C31A4676BADB55ACBAF63886"/>
    <w:rsid w:val="00463CAC"/>
  </w:style>
  <w:style w:type="paragraph" w:customStyle="1" w:styleId="D033053F6E0448D0A86FEC8CA619809B">
    <w:name w:val="D033053F6E0448D0A86FEC8CA619809B"/>
    <w:rsid w:val="00463CAC"/>
  </w:style>
  <w:style w:type="paragraph" w:customStyle="1" w:styleId="56251094D1454063B337546BCC9CDDCA">
    <w:name w:val="56251094D1454063B337546BCC9CDDCA"/>
    <w:rsid w:val="00463CAC"/>
  </w:style>
  <w:style w:type="paragraph" w:customStyle="1" w:styleId="092860AF05AF424EB38AB482D2F4BCCB">
    <w:name w:val="092860AF05AF424EB38AB482D2F4BCCB"/>
    <w:rsid w:val="00463CAC"/>
  </w:style>
  <w:style w:type="paragraph" w:customStyle="1" w:styleId="6C2E4F1E0CE84E5B8FF8C9DF7FEF2D8A">
    <w:name w:val="6C2E4F1E0CE84E5B8FF8C9DF7FEF2D8A"/>
    <w:rsid w:val="00463CAC"/>
  </w:style>
  <w:style w:type="paragraph" w:customStyle="1" w:styleId="4B5B2E0D59A64818A6E7B8A1C2524410">
    <w:name w:val="4B5B2E0D59A64818A6E7B8A1C2524410"/>
    <w:rsid w:val="00463CAC"/>
  </w:style>
  <w:style w:type="paragraph" w:customStyle="1" w:styleId="C9D6D06CAE3241889D72F11A5BC30512">
    <w:name w:val="C9D6D06CAE3241889D72F11A5BC30512"/>
    <w:rsid w:val="00463CAC"/>
  </w:style>
  <w:style w:type="paragraph" w:customStyle="1" w:styleId="161DDEFF8BB544E990A68A38216C603C">
    <w:name w:val="161DDEFF8BB544E990A68A38216C603C"/>
    <w:rsid w:val="00463CAC"/>
  </w:style>
  <w:style w:type="paragraph" w:customStyle="1" w:styleId="A9502CE97BE9406D9FFFDB02B34F5090">
    <w:name w:val="A9502CE97BE9406D9FFFDB02B34F5090"/>
    <w:rsid w:val="00463CAC"/>
  </w:style>
  <w:style w:type="paragraph" w:customStyle="1" w:styleId="9D6B004543D34CCF88F14745452FC28B">
    <w:name w:val="9D6B004543D34CCF88F14745452FC28B"/>
    <w:rsid w:val="00463CAC"/>
  </w:style>
  <w:style w:type="paragraph" w:customStyle="1" w:styleId="C1290AFDC2664EFB80D90548F1B339C3">
    <w:name w:val="C1290AFDC2664EFB80D90548F1B339C3"/>
    <w:rsid w:val="00463CAC"/>
  </w:style>
  <w:style w:type="paragraph" w:customStyle="1" w:styleId="055764D3670745B0BABF3E416EE7EAD3">
    <w:name w:val="055764D3670745B0BABF3E416EE7EAD3"/>
    <w:rsid w:val="00463CAC"/>
  </w:style>
  <w:style w:type="paragraph" w:customStyle="1" w:styleId="163186EB77444967877832905B314326">
    <w:name w:val="163186EB77444967877832905B314326"/>
    <w:rsid w:val="00463CAC"/>
  </w:style>
  <w:style w:type="paragraph" w:customStyle="1" w:styleId="534289B7A80F44068CC88FAD386126CE">
    <w:name w:val="534289B7A80F44068CC88FAD386126CE"/>
    <w:rsid w:val="00463CAC"/>
  </w:style>
  <w:style w:type="paragraph" w:customStyle="1" w:styleId="0E0EE4ABEBCB4AAEB6BA53A55C15E0B9">
    <w:name w:val="0E0EE4ABEBCB4AAEB6BA53A55C15E0B9"/>
    <w:rsid w:val="00463CAC"/>
  </w:style>
  <w:style w:type="paragraph" w:customStyle="1" w:styleId="FDD2CF118A4A4ED6A35BB82F070AE77E">
    <w:name w:val="FDD2CF118A4A4ED6A35BB82F070AE77E"/>
    <w:rsid w:val="00463CAC"/>
  </w:style>
  <w:style w:type="paragraph" w:customStyle="1" w:styleId="FDA371C6D5E44A28971DF3F2B4DD9CE6">
    <w:name w:val="FDA371C6D5E44A28971DF3F2B4DD9CE6"/>
    <w:rsid w:val="00463CAC"/>
  </w:style>
  <w:style w:type="paragraph" w:customStyle="1" w:styleId="7D668EE8CD6C45A9BD1CCB131351E214">
    <w:name w:val="7D668EE8CD6C45A9BD1CCB131351E214"/>
    <w:rsid w:val="00463CAC"/>
  </w:style>
  <w:style w:type="paragraph" w:customStyle="1" w:styleId="715BC0958F6A4F06AB80C5B6FBEDB8B6">
    <w:name w:val="715BC0958F6A4F06AB80C5B6FBEDB8B6"/>
    <w:rsid w:val="00463CAC"/>
  </w:style>
  <w:style w:type="paragraph" w:customStyle="1" w:styleId="87BD2783A1DC41298C63BB3441C85A03">
    <w:name w:val="87BD2783A1DC41298C63BB3441C85A03"/>
    <w:rsid w:val="00463CAC"/>
  </w:style>
  <w:style w:type="paragraph" w:customStyle="1" w:styleId="A8886F58BF144B3EB13F5FCE780EA927">
    <w:name w:val="A8886F58BF144B3EB13F5FCE780EA927"/>
    <w:rsid w:val="00463CAC"/>
  </w:style>
  <w:style w:type="paragraph" w:customStyle="1" w:styleId="22518DF849164D5794CEFFF3BD4B4F07">
    <w:name w:val="22518DF849164D5794CEFFF3BD4B4F07"/>
    <w:rsid w:val="00463CAC"/>
  </w:style>
  <w:style w:type="paragraph" w:customStyle="1" w:styleId="0CEE82533EB94B0885376D78280DDE93">
    <w:name w:val="0CEE82533EB94B0885376D78280DDE93"/>
    <w:rsid w:val="00463CAC"/>
  </w:style>
  <w:style w:type="paragraph" w:customStyle="1" w:styleId="AF7A09DD8E2F4650AA020504DED3275A">
    <w:name w:val="AF7A09DD8E2F4650AA020504DED3275A"/>
    <w:rsid w:val="00463CAC"/>
  </w:style>
  <w:style w:type="paragraph" w:customStyle="1" w:styleId="228DA1F7B4164D1AA298CCFFF68DA9A5">
    <w:name w:val="228DA1F7B4164D1AA298CCFFF68DA9A5"/>
    <w:rsid w:val="00463CAC"/>
  </w:style>
  <w:style w:type="paragraph" w:customStyle="1" w:styleId="1756F9DB83C547C8BAC3B31CF3A75605">
    <w:name w:val="1756F9DB83C547C8BAC3B31CF3A75605"/>
    <w:rsid w:val="00463CAC"/>
  </w:style>
  <w:style w:type="paragraph" w:customStyle="1" w:styleId="5AA43427290D4CBE9196B9CAB3A6A23D">
    <w:name w:val="5AA43427290D4CBE9196B9CAB3A6A23D"/>
    <w:rsid w:val="00463CAC"/>
  </w:style>
  <w:style w:type="paragraph" w:customStyle="1" w:styleId="9871823879E847DDAC5EA5D41304E2D1">
    <w:name w:val="9871823879E847DDAC5EA5D41304E2D1"/>
    <w:rsid w:val="00463CAC"/>
  </w:style>
  <w:style w:type="paragraph" w:customStyle="1" w:styleId="BBAAC933304944E7AE66AAD17F1E4371">
    <w:name w:val="BBAAC933304944E7AE66AAD17F1E4371"/>
    <w:rsid w:val="00463CAC"/>
  </w:style>
  <w:style w:type="paragraph" w:customStyle="1" w:styleId="3F88B2B167D54FC8B1CDBFD15489C52E">
    <w:name w:val="3F88B2B167D54FC8B1CDBFD15489C52E"/>
    <w:rsid w:val="00463CAC"/>
  </w:style>
  <w:style w:type="paragraph" w:customStyle="1" w:styleId="C81E8EBC43F3494BB7C37757EDD09D66">
    <w:name w:val="C81E8EBC43F3494BB7C37757EDD09D66"/>
    <w:rsid w:val="00463CAC"/>
  </w:style>
  <w:style w:type="paragraph" w:customStyle="1" w:styleId="5197D269B58D457F9FD1E8A4488E57DB">
    <w:name w:val="5197D269B58D457F9FD1E8A4488E57DB"/>
    <w:rsid w:val="00463CAC"/>
  </w:style>
  <w:style w:type="paragraph" w:customStyle="1" w:styleId="3E490D19DACD4E89919C6F71BCEA003E">
    <w:name w:val="3E490D19DACD4E89919C6F71BCEA003E"/>
    <w:rsid w:val="00463CAC"/>
  </w:style>
  <w:style w:type="paragraph" w:customStyle="1" w:styleId="2DF507B98B414B62B3E7795C0AC2535A">
    <w:name w:val="2DF507B98B414B62B3E7795C0AC2535A"/>
    <w:rsid w:val="00463CAC"/>
  </w:style>
  <w:style w:type="paragraph" w:customStyle="1" w:styleId="082A2C36C0EF49A1BDEAC93DFF5D2E7E">
    <w:name w:val="082A2C36C0EF49A1BDEAC93DFF5D2E7E"/>
    <w:rsid w:val="00463CAC"/>
  </w:style>
  <w:style w:type="paragraph" w:customStyle="1" w:styleId="0360AE496DB645DF9AA57103E22319DE">
    <w:name w:val="0360AE496DB645DF9AA57103E22319DE"/>
    <w:rsid w:val="00463CAC"/>
  </w:style>
  <w:style w:type="paragraph" w:customStyle="1" w:styleId="1B380AE4627D4E6BBBC07B582D466411">
    <w:name w:val="1B380AE4627D4E6BBBC07B582D466411"/>
    <w:rsid w:val="00463CAC"/>
  </w:style>
  <w:style w:type="paragraph" w:customStyle="1" w:styleId="404582E7ECE14590887372DE174263E7">
    <w:name w:val="404582E7ECE14590887372DE174263E7"/>
    <w:rsid w:val="00463CAC"/>
  </w:style>
  <w:style w:type="paragraph" w:customStyle="1" w:styleId="683588B452484B1EBCF29BC2651C4C86">
    <w:name w:val="683588B452484B1EBCF29BC2651C4C86"/>
    <w:rsid w:val="00463CAC"/>
  </w:style>
  <w:style w:type="paragraph" w:customStyle="1" w:styleId="1467D9576BB24C03A92AC7A2CF6DF57F">
    <w:name w:val="1467D9576BB24C03A92AC7A2CF6DF57F"/>
    <w:rsid w:val="00463CAC"/>
  </w:style>
  <w:style w:type="paragraph" w:customStyle="1" w:styleId="9F8CB1882C93442E875DE37BA9DAF0FA">
    <w:name w:val="9F8CB1882C93442E875DE37BA9DAF0FA"/>
    <w:rsid w:val="00463CAC"/>
  </w:style>
  <w:style w:type="paragraph" w:customStyle="1" w:styleId="44148474030B416C8D6EC2087638DEA7">
    <w:name w:val="44148474030B416C8D6EC2087638DEA7"/>
    <w:rsid w:val="00463CAC"/>
  </w:style>
  <w:style w:type="paragraph" w:customStyle="1" w:styleId="7D3D17A161A045DDA8BB06F3FE261FE6">
    <w:name w:val="7D3D17A161A045DDA8BB06F3FE261FE6"/>
    <w:rsid w:val="00463CAC"/>
  </w:style>
  <w:style w:type="paragraph" w:customStyle="1" w:styleId="5102BE63502949088BAD51E8187B0B6B">
    <w:name w:val="5102BE63502949088BAD51E8187B0B6B"/>
    <w:rsid w:val="00463CAC"/>
  </w:style>
  <w:style w:type="paragraph" w:customStyle="1" w:styleId="88B18CB1FAD04EE382EF597DB8813527">
    <w:name w:val="88B18CB1FAD04EE382EF597DB8813527"/>
    <w:rsid w:val="00463CAC"/>
  </w:style>
  <w:style w:type="paragraph" w:customStyle="1" w:styleId="805928A993AE4012BC71AC5CCEF02D12">
    <w:name w:val="805928A993AE4012BC71AC5CCEF02D12"/>
    <w:rsid w:val="00463CAC"/>
  </w:style>
  <w:style w:type="paragraph" w:customStyle="1" w:styleId="EC6F1FAA7C004C48A4E07C3BD7E1ADA2">
    <w:name w:val="EC6F1FAA7C004C48A4E07C3BD7E1ADA2"/>
    <w:rsid w:val="00463CAC"/>
  </w:style>
  <w:style w:type="paragraph" w:customStyle="1" w:styleId="4983F579D45244228B2932E94EE3E49B">
    <w:name w:val="4983F579D45244228B2932E94EE3E49B"/>
    <w:rsid w:val="00463CAC"/>
  </w:style>
  <w:style w:type="paragraph" w:customStyle="1" w:styleId="67307ED089A84750882ACEC5267831BA">
    <w:name w:val="67307ED089A84750882ACEC5267831BA"/>
    <w:rsid w:val="00463CAC"/>
  </w:style>
  <w:style w:type="paragraph" w:customStyle="1" w:styleId="AAF3EF571C874ED09331EA90F9499448">
    <w:name w:val="AAF3EF571C874ED09331EA90F9499448"/>
    <w:rsid w:val="00463CAC"/>
  </w:style>
  <w:style w:type="paragraph" w:customStyle="1" w:styleId="D80073516CD245EC8ED03A31E15D3339">
    <w:name w:val="D80073516CD245EC8ED03A31E15D3339"/>
    <w:rsid w:val="00463CAC"/>
  </w:style>
  <w:style w:type="paragraph" w:customStyle="1" w:styleId="4CDDCCC92CAE4D108B82853E5BB457DB">
    <w:name w:val="4CDDCCC92CAE4D108B82853E5BB457DB"/>
    <w:rsid w:val="00463CAC"/>
  </w:style>
  <w:style w:type="paragraph" w:customStyle="1" w:styleId="8149051B7D134B889851370E9EB6A060">
    <w:name w:val="8149051B7D134B889851370E9EB6A060"/>
    <w:rsid w:val="00463CAC"/>
  </w:style>
  <w:style w:type="paragraph" w:customStyle="1" w:styleId="BC760BD1ADDB49A3AED1B544A19483CA">
    <w:name w:val="BC760BD1ADDB49A3AED1B544A19483CA"/>
    <w:rsid w:val="00463CAC"/>
  </w:style>
  <w:style w:type="paragraph" w:customStyle="1" w:styleId="C0472FA5A7594C1D9A177DD8A1CDB9CF">
    <w:name w:val="C0472FA5A7594C1D9A177DD8A1CDB9CF"/>
    <w:rsid w:val="00463CAC"/>
  </w:style>
  <w:style w:type="paragraph" w:customStyle="1" w:styleId="E127EF556CE5498CBCA38D97425E2C91">
    <w:name w:val="E127EF556CE5498CBCA38D97425E2C91"/>
    <w:rsid w:val="00463CAC"/>
  </w:style>
  <w:style w:type="paragraph" w:customStyle="1" w:styleId="5685980C823E48F5A92B5B95A6C6D737">
    <w:name w:val="5685980C823E48F5A92B5B95A6C6D737"/>
    <w:rsid w:val="00463CAC"/>
  </w:style>
  <w:style w:type="paragraph" w:customStyle="1" w:styleId="C6CA257CAA4D485A86C6E31F0FC4DB2E">
    <w:name w:val="C6CA257CAA4D485A86C6E31F0FC4DB2E"/>
    <w:rsid w:val="00463CAC"/>
  </w:style>
  <w:style w:type="paragraph" w:customStyle="1" w:styleId="D51AA5A610F84CD68CFD60F765E4D6C6">
    <w:name w:val="D51AA5A610F84CD68CFD60F765E4D6C6"/>
    <w:rsid w:val="00463CAC"/>
  </w:style>
  <w:style w:type="paragraph" w:customStyle="1" w:styleId="D871EA75CB0E429EA65EDF359092742A">
    <w:name w:val="D871EA75CB0E429EA65EDF359092742A"/>
    <w:rsid w:val="00463CAC"/>
  </w:style>
  <w:style w:type="paragraph" w:customStyle="1" w:styleId="0943E5AEA98043C693EDA682AA849585">
    <w:name w:val="0943E5AEA98043C693EDA682AA849585"/>
    <w:rsid w:val="00463CAC"/>
  </w:style>
  <w:style w:type="paragraph" w:customStyle="1" w:styleId="B626025F674541859D0F04C374E6B3EC">
    <w:name w:val="B626025F674541859D0F04C374E6B3EC"/>
    <w:rsid w:val="00463CAC"/>
  </w:style>
  <w:style w:type="paragraph" w:customStyle="1" w:styleId="00423CBA5BBD4361B8E97F7568C68F1E">
    <w:name w:val="00423CBA5BBD4361B8E97F7568C68F1E"/>
    <w:rsid w:val="00463CAC"/>
  </w:style>
  <w:style w:type="paragraph" w:customStyle="1" w:styleId="29A4B5D5AF3F43BDA051AE11BD6811DB">
    <w:name w:val="29A4B5D5AF3F43BDA051AE11BD6811DB"/>
    <w:rsid w:val="00463CAC"/>
  </w:style>
  <w:style w:type="paragraph" w:customStyle="1" w:styleId="6C5EDCAA76FE4281A3BFE6DB0B2F76AE">
    <w:name w:val="6C5EDCAA76FE4281A3BFE6DB0B2F76AE"/>
    <w:rsid w:val="00463CAC"/>
  </w:style>
  <w:style w:type="paragraph" w:customStyle="1" w:styleId="3F81379D23924B10A114EC69DAE3A588">
    <w:name w:val="3F81379D23924B10A114EC69DAE3A588"/>
    <w:rsid w:val="00463CAC"/>
  </w:style>
  <w:style w:type="paragraph" w:customStyle="1" w:styleId="5DEE8D6897C3486EAD892F397F102859">
    <w:name w:val="5DEE8D6897C3486EAD892F397F102859"/>
    <w:rsid w:val="00463CAC"/>
  </w:style>
  <w:style w:type="paragraph" w:customStyle="1" w:styleId="72E469A2B3B54F358053A049FCA87E3A">
    <w:name w:val="72E469A2B3B54F358053A049FCA87E3A"/>
    <w:rsid w:val="00463CAC"/>
  </w:style>
  <w:style w:type="paragraph" w:customStyle="1" w:styleId="12869590772443CAA9939223342878BB">
    <w:name w:val="12869590772443CAA9939223342878BB"/>
    <w:rsid w:val="00463CAC"/>
  </w:style>
  <w:style w:type="paragraph" w:customStyle="1" w:styleId="3419A670D7984A4F8469B6E18590E291">
    <w:name w:val="3419A670D7984A4F8469B6E18590E291"/>
    <w:rsid w:val="00463CAC"/>
  </w:style>
  <w:style w:type="paragraph" w:customStyle="1" w:styleId="842E5A764192442B9080D420674D7DC0">
    <w:name w:val="842E5A764192442B9080D420674D7DC0"/>
    <w:rsid w:val="00463CAC"/>
  </w:style>
  <w:style w:type="paragraph" w:customStyle="1" w:styleId="8E9AE18522AF48DB8039A6138D1E547A">
    <w:name w:val="8E9AE18522AF48DB8039A6138D1E547A"/>
    <w:rsid w:val="00463CAC"/>
  </w:style>
  <w:style w:type="paragraph" w:customStyle="1" w:styleId="2CFE3C01A8C345BCBB92B73F02734FBB">
    <w:name w:val="2CFE3C01A8C345BCBB92B73F02734FBB"/>
    <w:rsid w:val="00463CAC"/>
  </w:style>
  <w:style w:type="paragraph" w:customStyle="1" w:styleId="387B3AB70FD246A18CF28165897BCB7E">
    <w:name w:val="387B3AB70FD246A18CF28165897BCB7E"/>
    <w:rsid w:val="00463CAC"/>
  </w:style>
  <w:style w:type="paragraph" w:customStyle="1" w:styleId="012C299340DC458EB3AF36F828BBC0EC">
    <w:name w:val="012C299340DC458EB3AF36F828BBC0EC"/>
    <w:rsid w:val="00463CAC"/>
  </w:style>
  <w:style w:type="paragraph" w:customStyle="1" w:styleId="DD345E16BBC345FB90605E2709583242">
    <w:name w:val="DD345E16BBC345FB90605E2709583242"/>
    <w:rsid w:val="00463CAC"/>
  </w:style>
  <w:style w:type="paragraph" w:customStyle="1" w:styleId="A4AA61F6FA8D40F2A976EA34DC4600D6">
    <w:name w:val="A4AA61F6FA8D40F2A976EA34DC4600D6"/>
    <w:rsid w:val="00463CAC"/>
  </w:style>
  <w:style w:type="paragraph" w:customStyle="1" w:styleId="2CF5375D3F694E25B053C4A81449024F">
    <w:name w:val="2CF5375D3F694E25B053C4A81449024F"/>
    <w:rsid w:val="00463CAC"/>
  </w:style>
  <w:style w:type="paragraph" w:customStyle="1" w:styleId="673B26CFDA424DE48DFC38E6BFDF5FEF">
    <w:name w:val="673B26CFDA424DE48DFC38E6BFDF5FEF"/>
    <w:rsid w:val="00463CAC"/>
  </w:style>
  <w:style w:type="paragraph" w:customStyle="1" w:styleId="C3871C83169E43A1817831456036D353">
    <w:name w:val="C3871C83169E43A1817831456036D353"/>
    <w:rsid w:val="00463CAC"/>
  </w:style>
  <w:style w:type="paragraph" w:customStyle="1" w:styleId="57E861FA73F34ED88BE0F18101561846">
    <w:name w:val="57E861FA73F34ED88BE0F18101561846"/>
    <w:rsid w:val="00463CAC"/>
  </w:style>
  <w:style w:type="paragraph" w:customStyle="1" w:styleId="3A5D7BE3CF90444FBBED23E4695BBBB7">
    <w:name w:val="3A5D7BE3CF90444FBBED23E4695BBBB7"/>
    <w:rsid w:val="00463CAC"/>
  </w:style>
  <w:style w:type="paragraph" w:customStyle="1" w:styleId="CB1012B5F30B473E8BD1C3560F115C32">
    <w:name w:val="CB1012B5F30B473E8BD1C3560F115C32"/>
    <w:rsid w:val="00463CAC"/>
  </w:style>
  <w:style w:type="paragraph" w:customStyle="1" w:styleId="2E4AA24DF3324E92BF3D7135359CAB8C">
    <w:name w:val="2E4AA24DF3324E92BF3D7135359CAB8C"/>
    <w:rsid w:val="00463CAC"/>
  </w:style>
  <w:style w:type="paragraph" w:customStyle="1" w:styleId="6FABD267F7E741CDAE6A49AD6932B4D2">
    <w:name w:val="6FABD267F7E741CDAE6A49AD6932B4D2"/>
    <w:rsid w:val="00463CAC"/>
  </w:style>
  <w:style w:type="paragraph" w:customStyle="1" w:styleId="60B0F3244E9D4284910229460B71D58A">
    <w:name w:val="60B0F3244E9D4284910229460B71D58A"/>
    <w:rsid w:val="00463CAC"/>
  </w:style>
  <w:style w:type="paragraph" w:customStyle="1" w:styleId="2374D29B0AE34E028B03A1362C7940F9">
    <w:name w:val="2374D29B0AE34E028B03A1362C7940F9"/>
    <w:rsid w:val="00463CAC"/>
  </w:style>
  <w:style w:type="paragraph" w:customStyle="1" w:styleId="403A7E3BB3104C53843BFA1200F766D4">
    <w:name w:val="403A7E3BB3104C53843BFA1200F766D4"/>
    <w:rsid w:val="00463CAC"/>
  </w:style>
  <w:style w:type="paragraph" w:customStyle="1" w:styleId="83BF2B17DDCD4E13BF2A0A3941D7F030">
    <w:name w:val="83BF2B17DDCD4E13BF2A0A3941D7F030"/>
    <w:rsid w:val="00463CAC"/>
  </w:style>
  <w:style w:type="paragraph" w:customStyle="1" w:styleId="71BC81E783034847BF736452CC68A5CD">
    <w:name w:val="71BC81E783034847BF736452CC68A5CD"/>
    <w:rsid w:val="00463CAC"/>
  </w:style>
  <w:style w:type="paragraph" w:customStyle="1" w:styleId="AA8A5F8C375F49BFA8F7FFA6B43DAF6D">
    <w:name w:val="AA8A5F8C375F49BFA8F7FFA6B43DAF6D"/>
    <w:rsid w:val="00463CAC"/>
  </w:style>
  <w:style w:type="paragraph" w:customStyle="1" w:styleId="A0D3577606BB4B8FAB69390DF29BE6FC">
    <w:name w:val="A0D3577606BB4B8FAB69390DF29BE6FC"/>
    <w:rsid w:val="00463CAC"/>
  </w:style>
  <w:style w:type="paragraph" w:customStyle="1" w:styleId="06C97D221DDF43E2A6B3FD5564B989CF">
    <w:name w:val="06C97D221DDF43E2A6B3FD5564B989CF"/>
    <w:rsid w:val="00463CAC"/>
  </w:style>
  <w:style w:type="paragraph" w:customStyle="1" w:styleId="D7A02552A8054C548D72D1EE0D593C28">
    <w:name w:val="D7A02552A8054C548D72D1EE0D593C28"/>
    <w:rsid w:val="00463CAC"/>
  </w:style>
  <w:style w:type="paragraph" w:customStyle="1" w:styleId="3FF26A571FCA4F46A5BF1E543C785750">
    <w:name w:val="3FF26A571FCA4F46A5BF1E543C785750"/>
    <w:rsid w:val="00463CAC"/>
  </w:style>
  <w:style w:type="paragraph" w:customStyle="1" w:styleId="0B9E8B4BCB4B48849B0FDF196C80E503">
    <w:name w:val="0B9E8B4BCB4B48849B0FDF196C80E503"/>
    <w:rsid w:val="00463CAC"/>
  </w:style>
  <w:style w:type="paragraph" w:customStyle="1" w:styleId="105DEC70373740DBB7AE1A4252FF500F">
    <w:name w:val="105DEC70373740DBB7AE1A4252FF500F"/>
    <w:rsid w:val="00463CAC"/>
  </w:style>
  <w:style w:type="paragraph" w:customStyle="1" w:styleId="3BBAA6E6DDBB42CA8246FD1BD4E964E0">
    <w:name w:val="3BBAA6E6DDBB42CA8246FD1BD4E964E0"/>
    <w:rsid w:val="00463CAC"/>
  </w:style>
  <w:style w:type="paragraph" w:customStyle="1" w:styleId="09A7FB0447644329845CEFA775350BB6">
    <w:name w:val="09A7FB0447644329845CEFA775350BB6"/>
    <w:rsid w:val="00463CAC"/>
  </w:style>
  <w:style w:type="paragraph" w:customStyle="1" w:styleId="EE21A2ABC58E46B0B0854E5D4EE4F616">
    <w:name w:val="EE21A2ABC58E46B0B0854E5D4EE4F616"/>
    <w:rsid w:val="00463CAC"/>
  </w:style>
  <w:style w:type="paragraph" w:customStyle="1" w:styleId="6B98AE1E4AB84D7CA86629DAD7293BF5">
    <w:name w:val="6B98AE1E4AB84D7CA86629DAD7293BF5"/>
    <w:rsid w:val="00463CAC"/>
  </w:style>
  <w:style w:type="paragraph" w:customStyle="1" w:styleId="2C0CF7F58A98453E8A5A72F024B43FD8">
    <w:name w:val="2C0CF7F58A98453E8A5A72F024B43FD8"/>
    <w:rsid w:val="00463CAC"/>
  </w:style>
  <w:style w:type="paragraph" w:customStyle="1" w:styleId="5DDEE8230E8E4FEDAF48A1A3AFA84D4F">
    <w:name w:val="5DDEE8230E8E4FEDAF48A1A3AFA84D4F"/>
    <w:rsid w:val="00463CAC"/>
  </w:style>
  <w:style w:type="paragraph" w:customStyle="1" w:styleId="90E8AD11769A489B86F36C4A2429253B">
    <w:name w:val="90E8AD11769A489B86F36C4A2429253B"/>
    <w:rsid w:val="00463CAC"/>
  </w:style>
  <w:style w:type="paragraph" w:customStyle="1" w:styleId="95C4FEAD280444F49724783E90911FAF">
    <w:name w:val="95C4FEAD280444F49724783E90911FAF"/>
    <w:rsid w:val="00463CAC"/>
  </w:style>
  <w:style w:type="paragraph" w:customStyle="1" w:styleId="8E7F0E6AF12D4920B09E7B0E4611EE4C">
    <w:name w:val="8E7F0E6AF12D4920B09E7B0E4611EE4C"/>
    <w:rsid w:val="00463CAC"/>
  </w:style>
  <w:style w:type="paragraph" w:customStyle="1" w:styleId="9348426048564F29B948EAA2D4F8E909">
    <w:name w:val="9348426048564F29B948EAA2D4F8E909"/>
    <w:rsid w:val="00463CAC"/>
  </w:style>
  <w:style w:type="paragraph" w:customStyle="1" w:styleId="BAB0AC3C58C14F58A55A20FB35BEFDC5">
    <w:name w:val="BAB0AC3C58C14F58A55A20FB35BEFDC5"/>
    <w:rsid w:val="00463CAC"/>
  </w:style>
  <w:style w:type="paragraph" w:customStyle="1" w:styleId="23ED3B9DCF364001B0EE35BEF475D3E7">
    <w:name w:val="23ED3B9DCF364001B0EE35BEF475D3E7"/>
    <w:rsid w:val="00463CAC"/>
  </w:style>
  <w:style w:type="paragraph" w:customStyle="1" w:styleId="8622955E1E404E879B5C89C4E1F37DDA">
    <w:name w:val="8622955E1E404E879B5C89C4E1F37DDA"/>
    <w:rsid w:val="00463CAC"/>
  </w:style>
  <w:style w:type="paragraph" w:customStyle="1" w:styleId="3515C973873C419196998545E5058F24">
    <w:name w:val="3515C973873C419196998545E5058F24"/>
    <w:rsid w:val="00463CAC"/>
  </w:style>
  <w:style w:type="paragraph" w:customStyle="1" w:styleId="9AE935317B9D4B61864E7AAAEF06BE0B">
    <w:name w:val="9AE935317B9D4B61864E7AAAEF06BE0B"/>
    <w:rsid w:val="00463CAC"/>
  </w:style>
  <w:style w:type="paragraph" w:customStyle="1" w:styleId="5342E711BCFF47F29908F3ABC977CBE4">
    <w:name w:val="5342E711BCFF47F29908F3ABC977CBE4"/>
    <w:rsid w:val="00463CAC"/>
  </w:style>
  <w:style w:type="paragraph" w:customStyle="1" w:styleId="39F1E402A8724D5BB48284B08DD1A239">
    <w:name w:val="39F1E402A8724D5BB48284B08DD1A239"/>
    <w:rsid w:val="00463CAC"/>
  </w:style>
  <w:style w:type="paragraph" w:customStyle="1" w:styleId="CC199C1EDE9E4E8C9C8E2AD395D750A4">
    <w:name w:val="CC199C1EDE9E4E8C9C8E2AD395D750A4"/>
    <w:rsid w:val="00463CAC"/>
  </w:style>
  <w:style w:type="paragraph" w:customStyle="1" w:styleId="4638F54B02A04019B8F6EE15673FC2DC">
    <w:name w:val="4638F54B02A04019B8F6EE15673FC2DC"/>
    <w:rsid w:val="00463CAC"/>
  </w:style>
  <w:style w:type="paragraph" w:customStyle="1" w:styleId="EBD08858B6D34FA2A8BBF954E6B914B3">
    <w:name w:val="EBD08858B6D34FA2A8BBF954E6B914B3"/>
    <w:rsid w:val="00463CAC"/>
  </w:style>
  <w:style w:type="paragraph" w:customStyle="1" w:styleId="8A200268C4F84C8CBCD5B4A66ADF1998">
    <w:name w:val="8A200268C4F84C8CBCD5B4A66ADF1998"/>
    <w:rsid w:val="00463CAC"/>
  </w:style>
  <w:style w:type="paragraph" w:customStyle="1" w:styleId="2A033B934A904088B031A12BA38CF626">
    <w:name w:val="2A033B934A904088B031A12BA38CF626"/>
    <w:rsid w:val="00463CAC"/>
  </w:style>
  <w:style w:type="paragraph" w:customStyle="1" w:styleId="37B1A1CA9C1346C2BB41ECB1704FB73A">
    <w:name w:val="37B1A1CA9C1346C2BB41ECB1704FB73A"/>
    <w:rsid w:val="00463CAC"/>
  </w:style>
  <w:style w:type="paragraph" w:customStyle="1" w:styleId="30D0A19F7C634E87ABCB7E9E9918A303">
    <w:name w:val="30D0A19F7C634E87ABCB7E9E9918A303"/>
    <w:rsid w:val="00463CAC"/>
  </w:style>
  <w:style w:type="paragraph" w:customStyle="1" w:styleId="B0F6BAA45A22428C8043F4E8705CC348">
    <w:name w:val="B0F6BAA45A22428C8043F4E8705CC348"/>
    <w:rsid w:val="00463CAC"/>
  </w:style>
  <w:style w:type="paragraph" w:customStyle="1" w:styleId="46D9C07370EA4C3DA5235AB7B399E157">
    <w:name w:val="46D9C07370EA4C3DA5235AB7B399E157"/>
    <w:rsid w:val="00463CAC"/>
  </w:style>
  <w:style w:type="paragraph" w:customStyle="1" w:styleId="B5134EA21C244028873DAA8490B49D26">
    <w:name w:val="B5134EA21C244028873DAA8490B49D26"/>
    <w:rsid w:val="00463CAC"/>
  </w:style>
  <w:style w:type="paragraph" w:customStyle="1" w:styleId="D52983D3E9B24E85B4DA4EF7EDF8182C">
    <w:name w:val="D52983D3E9B24E85B4DA4EF7EDF8182C"/>
    <w:rsid w:val="00463CAC"/>
  </w:style>
  <w:style w:type="paragraph" w:customStyle="1" w:styleId="ED23AA204D734D6D818017DC6531C353">
    <w:name w:val="ED23AA204D734D6D818017DC6531C353"/>
    <w:rsid w:val="00463CAC"/>
  </w:style>
  <w:style w:type="paragraph" w:customStyle="1" w:styleId="6A186D3D96C74836A4EC6027512217A9">
    <w:name w:val="6A186D3D96C74836A4EC6027512217A9"/>
    <w:rsid w:val="00463CAC"/>
  </w:style>
  <w:style w:type="paragraph" w:customStyle="1" w:styleId="C5543D71C87A45CF886F41C19D587276">
    <w:name w:val="C5543D71C87A45CF886F41C19D587276"/>
    <w:rsid w:val="00463CAC"/>
  </w:style>
  <w:style w:type="paragraph" w:customStyle="1" w:styleId="402F26B17E0F4558A51A61E238069A89">
    <w:name w:val="402F26B17E0F4558A51A61E238069A89"/>
    <w:rsid w:val="00463CAC"/>
  </w:style>
  <w:style w:type="paragraph" w:customStyle="1" w:styleId="8BE1EB0259524269A9BA707F61B1361F">
    <w:name w:val="8BE1EB0259524269A9BA707F61B1361F"/>
    <w:rsid w:val="00463CAC"/>
  </w:style>
  <w:style w:type="paragraph" w:customStyle="1" w:styleId="30BBAC3F1F524DBA93C1176C1397CC27">
    <w:name w:val="30BBAC3F1F524DBA93C1176C1397CC27"/>
    <w:rsid w:val="00463CAC"/>
  </w:style>
  <w:style w:type="paragraph" w:customStyle="1" w:styleId="F9F5306AD0DF4238904DB1D338DD7212">
    <w:name w:val="F9F5306AD0DF4238904DB1D338DD7212"/>
    <w:rsid w:val="00463CAC"/>
  </w:style>
  <w:style w:type="paragraph" w:customStyle="1" w:styleId="5F582887C5C343B79AD2C91AC738205E">
    <w:name w:val="5F582887C5C343B79AD2C91AC738205E"/>
    <w:rsid w:val="00463CAC"/>
  </w:style>
  <w:style w:type="paragraph" w:customStyle="1" w:styleId="1EBECFE922EE4CDDB76003F8794E258F">
    <w:name w:val="1EBECFE922EE4CDDB76003F8794E258F"/>
    <w:rsid w:val="00463CAC"/>
  </w:style>
  <w:style w:type="paragraph" w:customStyle="1" w:styleId="57FBD192BB20474F9262CC1B469C1B84">
    <w:name w:val="57FBD192BB20474F9262CC1B469C1B84"/>
    <w:rsid w:val="00463CAC"/>
  </w:style>
  <w:style w:type="paragraph" w:customStyle="1" w:styleId="3C965A8F60044AF1ADA1D7D1A947AC96">
    <w:name w:val="3C965A8F60044AF1ADA1D7D1A947AC96"/>
    <w:rsid w:val="00463CAC"/>
  </w:style>
  <w:style w:type="paragraph" w:customStyle="1" w:styleId="7378C5695DBF4D7281EC103ED90C7440">
    <w:name w:val="7378C5695DBF4D7281EC103ED90C7440"/>
    <w:rsid w:val="00463CAC"/>
  </w:style>
  <w:style w:type="paragraph" w:customStyle="1" w:styleId="08AF341106F348BDAAB663A9DCE2AF95">
    <w:name w:val="08AF341106F348BDAAB663A9DCE2AF95"/>
    <w:rsid w:val="00463CAC"/>
  </w:style>
  <w:style w:type="paragraph" w:customStyle="1" w:styleId="409FBDC451B74A469B00BA54DEE5765E">
    <w:name w:val="409FBDC451B74A469B00BA54DEE5765E"/>
    <w:rsid w:val="00463CAC"/>
  </w:style>
  <w:style w:type="paragraph" w:customStyle="1" w:styleId="05F5FCCD45C14D30B7DAACA96D0486A7">
    <w:name w:val="05F5FCCD45C14D30B7DAACA96D0486A7"/>
    <w:rsid w:val="00463CAC"/>
  </w:style>
  <w:style w:type="paragraph" w:customStyle="1" w:styleId="E88D7E9AEDCA4B75B21C1D2E2C3A9212">
    <w:name w:val="E88D7E9AEDCA4B75B21C1D2E2C3A9212"/>
    <w:rsid w:val="00463CAC"/>
  </w:style>
  <w:style w:type="paragraph" w:customStyle="1" w:styleId="B14E5741196B411E86E9B2E21055EECF">
    <w:name w:val="B14E5741196B411E86E9B2E21055EECF"/>
    <w:rsid w:val="00463CAC"/>
  </w:style>
  <w:style w:type="paragraph" w:customStyle="1" w:styleId="9FB7838E838C461397423B0A0877D602">
    <w:name w:val="9FB7838E838C461397423B0A0877D602"/>
    <w:rsid w:val="00463CAC"/>
  </w:style>
  <w:style w:type="paragraph" w:customStyle="1" w:styleId="C4CF3B0DEE924DFC8B9AAA9E087BAED9">
    <w:name w:val="C4CF3B0DEE924DFC8B9AAA9E087BAED9"/>
    <w:rsid w:val="00463CAC"/>
  </w:style>
  <w:style w:type="paragraph" w:customStyle="1" w:styleId="BC83678C952043F3A0D70B6D75667B40">
    <w:name w:val="BC83678C952043F3A0D70B6D75667B40"/>
    <w:rsid w:val="00463CAC"/>
  </w:style>
  <w:style w:type="paragraph" w:customStyle="1" w:styleId="F1924DF94F6A4E7D9442C7839C3D9B93">
    <w:name w:val="F1924DF94F6A4E7D9442C7839C3D9B93"/>
    <w:rsid w:val="00463CAC"/>
  </w:style>
  <w:style w:type="paragraph" w:customStyle="1" w:styleId="C5371FD0D2704FA0938765803D6B75D4">
    <w:name w:val="C5371FD0D2704FA0938765803D6B75D4"/>
    <w:rsid w:val="00463CAC"/>
  </w:style>
  <w:style w:type="paragraph" w:customStyle="1" w:styleId="BDA5DBBAFCAC486F81A8E96DA59E3A1B">
    <w:name w:val="BDA5DBBAFCAC486F81A8E96DA59E3A1B"/>
    <w:rsid w:val="00463CAC"/>
  </w:style>
  <w:style w:type="paragraph" w:customStyle="1" w:styleId="95EA246C632E4FBBAE53B977F1471E2E">
    <w:name w:val="95EA246C632E4FBBAE53B977F1471E2E"/>
    <w:rsid w:val="00463CAC"/>
  </w:style>
  <w:style w:type="paragraph" w:customStyle="1" w:styleId="2FDC3E0B13C24BD9A1D1CEE214179F93">
    <w:name w:val="2FDC3E0B13C24BD9A1D1CEE214179F93"/>
    <w:rsid w:val="00463CAC"/>
  </w:style>
  <w:style w:type="paragraph" w:customStyle="1" w:styleId="9988EA1E28CC4B9F8DC5D0576E541E63">
    <w:name w:val="9988EA1E28CC4B9F8DC5D0576E541E63"/>
    <w:rsid w:val="00463CAC"/>
  </w:style>
  <w:style w:type="paragraph" w:customStyle="1" w:styleId="DA6BC42AD4F841B9B3088BD940F9790F">
    <w:name w:val="DA6BC42AD4F841B9B3088BD940F9790F"/>
    <w:rsid w:val="00463CAC"/>
  </w:style>
  <w:style w:type="paragraph" w:customStyle="1" w:styleId="790568C9A32C4E00A343C3C8877DADEA">
    <w:name w:val="790568C9A32C4E00A343C3C8877DADEA"/>
    <w:rsid w:val="00463CAC"/>
  </w:style>
  <w:style w:type="paragraph" w:customStyle="1" w:styleId="982FE006CE8B43E78C2BB6A346B6C82B">
    <w:name w:val="982FE006CE8B43E78C2BB6A346B6C82B"/>
    <w:rsid w:val="00463CAC"/>
  </w:style>
  <w:style w:type="paragraph" w:customStyle="1" w:styleId="95B9008153314DFFBE9E498DE6CC5B89">
    <w:name w:val="95B9008153314DFFBE9E498DE6CC5B89"/>
    <w:rsid w:val="00463CAC"/>
  </w:style>
  <w:style w:type="paragraph" w:customStyle="1" w:styleId="E1C210A86D72483C9A9034DB7625E76A">
    <w:name w:val="E1C210A86D72483C9A9034DB7625E76A"/>
    <w:rsid w:val="00463CAC"/>
  </w:style>
  <w:style w:type="paragraph" w:customStyle="1" w:styleId="A5633B5EAEA74A65886B309D20689120">
    <w:name w:val="A5633B5EAEA74A65886B309D20689120"/>
    <w:rsid w:val="00463CAC"/>
  </w:style>
  <w:style w:type="paragraph" w:customStyle="1" w:styleId="7757991987724D77AF3D510E1A9E4AC7">
    <w:name w:val="7757991987724D77AF3D510E1A9E4AC7"/>
    <w:rsid w:val="00463CAC"/>
  </w:style>
  <w:style w:type="paragraph" w:customStyle="1" w:styleId="241476AC15E1470EA17320AD6B053D88">
    <w:name w:val="241476AC15E1470EA17320AD6B053D88"/>
    <w:rsid w:val="00463CAC"/>
  </w:style>
  <w:style w:type="paragraph" w:customStyle="1" w:styleId="55C68805D7B14402BE4A7ADFA8445B1F">
    <w:name w:val="55C68805D7B14402BE4A7ADFA8445B1F"/>
    <w:rsid w:val="00463CAC"/>
  </w:style>
  <w:style w:type="paragraph" w:customStyle="1" w:styleId="5E22B8219D164C9CAA078612D53F3EAC">
    <w:name w:val="5E22B8219D164C9CAA078612D53F3EAC"/>
    <w:rsid w:val="00463CAC"/>
  </w:style>
  <w:style w:type="paragraph" w:customStyle="1" w:styleId="AA1128F35A864CBF91A9D6D98C1FD216">
    <w:name w:val="AA1128F35A864CBF91A9D6D98C1FD216"/>
    <w:rsid w:val="00463CAC"/>
  </w:style>
  <w:style w:type="paragraph" w:customStyle="1" w:styleId="17B5B6C655B9496185FBB0CBA46A0847">
    <w:name w:val="17B5B6C655B9496185FBB0CBA46A0847"/>
    <w:rsid w:val="00463CAC"/>
  </w:style>
  <w:style w:type="paragraph" w:customStyle="1" w:styleId="0BC48B5DEC3346798371A6F0466B802F">
    <w:name w:val="0BC48B5DEC3346798371A6F0466B802F"/>
    <w:rsid w:val="00463CAC"/>
  </w:style>
  <w:style w:type="paragraph" w:customStyle="1" w:styleId="8419932CB7294F61AB76F47D9D33A7CA">
    <w:name w:val="8419932CB7294F61AB76F47D9D33A7CA"/>
    <w:rsid w:val="00463CAC"/>
  </w:style>
  <w:style w:type="paragraph" w:customStyle="1" w:styleId="874179DDE7644397A582C9ACDDEF5352">
    <w:name w:val="874179DDE7644397A582C9ACDDEF5352"/>
    <w:rsid w:val="00463CAC"/>
  </w:style>
  <w:style w:type="paragraph" w:customStyle="1" w:styleId="8F050FBFA82346F8B8AC29EC7C69AF85">
    <w:name w:val="8F050FBFA82346F8B8AC29EC7C69AF85"/>
    <w:rsid w:val="00463CAC"/>
  </w:style>
  <w:style w:type="paragraph" w:customStyle="1" w:styleId="D9B171E64A534ECEAFCF1C45C7C55E71">
    <w:name w:val="D9B171E64A534ECEAFCF1C45C7C55E71"/>
    <w:rsid w:val="00463CAC"/>
  </w:style>
  <w:style w:type="paragraph" w:customStyle="1" w:styleId="71EE3198228D40519BAE5F16A584917E">
    <w:name w:val="71EE3198228D40519BAE5F16A584917E"/>
    <w:rsid w:val="00463CAC"/>
  </w:style>
  <w:style w:type="paragraph" w:customStyle="1" w:styleId="8652D1F2E2E844E88D305F452F63EE2A">
    <w:name w:val="8652D1F2E2E844E88D305F452F63EE2A"/>
    <w:rsid w:val="00463CAC"/>
  </w:style>
  <w:style w:type="paragraph" w:customStyle="1" w:styleId="87D9A86C48864EFC9F5C9CF22D977F24">
    <w:name w:val="87D9A86C48864EFC9F5C9CF22D977F24"/>
    <w:rsid w:val="00463CAC"/>
  </w:style>
  <w:style w:type="paragraph" w:customStyle="1" w:styleId="1AA4C158B92A4D88B1130324E3CF2839">
    <w:name w:val="1AA4C158B92A4D88B1130324E3CF2839"/>
    <w:rsid w:val="00463CAC"/>
  </w:style>
  <w:style w:type="paragraph" w:customStyle="1" w:styleId="527FB5AC30594B2787D1BCDED062E5D1">
    <w:name w:val="527FB5AC30594B2787D1BCDED062E5D1"/>
    <w:rsid w:val="00463CAC"/>
  </w:style>
  <w:style w:type="paragraph" w:customStyle="1" w:styleId="E7C866E47885461BA28E1A31A5412F72">
    <w:name w:val="E7C866E47885461BA28E1A31A5412F72"/>
    <w:rsid w:val="00463CAC"/>
  </w:style>
  <w:style w:type="paragraph" w:customStyle="1" w:styleId="39E4497A4CE74F09BE20B6B64BE505AB">
    <w:name w:val="39E4497A4CE74F09BE20B6B64BE505AB"/>
    <w:rsid w:val="00463CAC"/>
  </w:style>
  <w:style w:type="paragraph" w:customStyle="1" w:styleId="5EBD1783782B4438AF223FF8431E38CF">
    <w:name w:val="5EBD1783782B4438AF223FF8431E38CF"/>
    <w:rsid w:val="00463CAC"/>
  </w:style>
  <w:style w:type="paragraph" w:customStyle="1" w:styleId="B88159A241DA4699BDD7BF02EF8C3848">
    <w:name w:val="B88159A241DA4699BDD7BF02EF8C3848"/>
    <w:rsid w:val="00463CAC"/>
  </w:style>
  <w:style w:type="paragraph" w:customStyle="1" w:styleId="356330D810B0450F8383A0E1A893C371">
    <w:name w:val="356330D810B0450F8383A0E1A893C371"/>
    <w:rsid w:val="00463CAC"/>
  </w:style>
  <w:style w:type="paragraph" w:customStyle="1" w:styleId="750F5CB82DD84F41A5DBFA2C5423578F">
    <w:name w:val="750F5CB82DD84F41A5DBFA2C5423578F"/>
    <w:rsid w:val="00463CAC"/>
  </w:style>
  <w:style w:type="paragraph" w:customStyle="1" w:styleId="4070F413961C4C53B7611E5F054552D9">
    <w:name w:val="4070F413961C4C53B7611E5F054552D9"/>
    <w:rsid w:val="00463CAC"/>
  </w:style>
  <w:style w:type="paragraph" w:customStyle="1" w:styleId="E60E57170F6D48EC9B4EDCC02B48C1BE">
    <w:name w:val="E60E57170F6D48EC9B4EDCC02B48C1BE"/>
    <w:rsid w:val="00463CAC"/>
  </w:style>
  <w:style w:type="paragraph" w:customStyle="1" w:styleId="4FEFD1D7146243BAA152B7997D22416A">
    <w:name w:val="4FEFD1D7146243BAA152B7997D22416A"/>
    <w:rsid w:val="00463CAC"/>
  </w:style>
  <w:style w:type="paragraph" w:customStyle="1" w:styleId="4FD34D2B814B4B1CA1F6BDC084081F00">
    <w:name w:val="4FD34D2B814B4B1CA1F6BDC084081F00"/>
    <w:rsid w:val="00463CAC"/>
  </w:style>
  <w:style w:type="paragraph" w:customStyle="1" w:styleId="C7F26C61FA524B45857383D427A37BE8">
    <w:name w:val="C7F26C61FA524B45857383D427A37BE8"/>
    <w:rsid w:val="00463CAC"/>
  </w:style>
  <w:style w:type="paragraph" w:customStyle="1" w:styleId="418FE4ACB08D43E4B530E96893E4861B">
    <w:name w:val="418FE4ACB08D43E4B530E96893E4861B"/>
    <w:rsid w:val="00463CAC"/>
  </w:style>
  <w:style w:type="paragraph" w:customStyle="1" w:styleId="1F57F33737094092AE189AEA15020627">
    <w:name w:val="1F57F33737094092AE189AEA15020627"/>
    <w:rsid w:val="00463CAC"/>
  </w:style>
  <w:style w:type="paragraph" w:customStyle="1" w:styleId="16257EFC167F4511AA2973F99AC2EB42">
    <w:name w:val="16257EFC167F4511AA2973F99AC2EB42"/>
    <w:rsid w:val="00463CAC"/>
  </w:style>
  <w:style w:type="paragraph" w:customStyle="1" w:styleId="63AEAF9B22CB4B12ACFAAF02A40A3230">
    <w:name w:val="63AEAF9B22CB4B12ACFAAF02A40A3230"/>
    <w:rsid w:val="00463CAC"/>
  </w:style>
  <w:style w:type="paragraph" w:customStyle="1" w:styleId="7BE371A5BE0D4ADDB572F618A6A1FFC5">
    <w:name w:val="7BE371A5BE0D4ADDB572F618A6A1FFC5"/>
    <w:rsid w:val="00463CAC"/>
  </w:style>
  <w:style w:type="paragraph" w:customStyle="1" w:styleId="AC13E7FB1D2E40C5B3EC0F8BAAA4BB55">
    <w:name w:val="AC13E7FB1D2E40C5B3EC0F8BAAA4BB55"/>
    <w:rsid w:val="00463CAC"/>
  </w:style>
  <w:style w:type="paragraph" w:customStyle="1" w:styleId="C6C5CB4A14CE477FA345500CFC46FC21">
    <w:name w:val="C6C5CB4A14CE477FA345500CFC46FC21"/>
    <w:rsid w:val="00463CAC"/>
  </w:style>
  <w:style w:type="paragraph" w:customStyle="1" w:styleId="42DE7A1F15A042E4838095F016DE1979">
    <w:name w:val="42DE7A1F15A042E4838095F016DE1979"/>
    <w:rsid w:val="00463CAC"/>
  </w:style>
  <w:style w:type="paragraph" w:customStyle="1" w:styleId="AFA245112C37472495C0B9765F191DDF">
    <w:name w:val="AFA245112C37472495C0B9765F191DDF"/>
    <w:rsid w:val="00463CAC"/>
  </w:style>
  <w:style w:type="paragraph" w:customStyle="1" w:styleId="F1815B2F89C447C6856FA7D1514D5975">
    <w:name w:val="F1815B2F89C447C6856FA7D1514D5975"/>
    <w:rsid w:val="00463CAC"/>
  </w:style>
  <w:style w:type="paragraph" w:customStyle="1" w:styleId="03109630D2DF416586802F886B9D98AE">
    <w:name w:val="03109630D2DF416586802F886B9D98AE"/>
    <w:rsid w:val="00463CAC"/>
  </w:style>
  <w:style w:type="paragraph" w:customStyle="1" w:styleId="F21EB22D65EC4FDA929680BEB3810520">
    <w:name w:val="F21EB22D65EC4FDA929680BEB3810520"/>
    <w:rsid w:val="00463CAC"/>
  </w:style>
  <w:style w:type="paragraph" w:customStyle="1" w:styleId="9078DB6AEAC54C6792DDF0B3731F4C1E">
    <w:name w:val="9078DB6AEAC54C6792DDF0B3731F4C1E"/>
    <w:rsid w:val="00463CAC"/>
  </w:style>
  <w:style w:type="paragraph" w:customStyle="1" w:styleId="DFD48997FCB9487AB7CAEF97AF8158C4">
    <w:name w:val="DFD48997FCB9487AB7CAEF97AF8158C4"/>
    <w:rsid w:val="00463CAC"/>
  </w:style>
  <w:style w:type="paragraph" w:customStyle="1" w:styleId="87CDDC73CF50476AB88504CBCE5FC1DF">
    <w:name w:val="87CDDC73CF50476AB88504CBCE5FC1DF"/>
    <w:rsid w:val="00463CAC"/>
  </w:style>
  <w:style w:type="paragraph" w:customStyle="1" w:styleId="790F8F5B78E04BFBB7FC9B6C4B33FE7E">
    <w:name w:val="790F8F5B78E04BFBB7FC9B6C4B33FE7E"/>
    <w:rsid w:val="00463CAC"/>
  </w:style>
  <w:style w:type="paragraph" w:customStyle="1" w:styleId="1D3BE286EA3A4B6086B3BD05D26063A5">
    <w:name w:val="1D3BE286EA3A4B6086B3BD05D26063A5"/>
    <w:rsid w:val="00463CAC"/>
  </w:style>
  <w:style w:type="paragraph" w:customStyle="1" w:styleId="21317A2F979648689FAF04C07695E614">
    <w:name w:val="21317A2F979648689FAF04C07695E614"/>
    <w:rsid w:val="00463CAC"/>
  </w:style>
  <w:style w:type="paragraph" w:customStyle="1" w:styleId="3843665C26B445F69DC7EF0B1E22C877">
    <w:name w:val="3843665C26B445F69DC7EF0B1E22C877"/>
    <w:rsid w:val="00463CAC"/>
  </w:style>
  <w:style w:type="paragraph" w:customStyle="1" w:styleId="A4948B38FCFA4EB3949D767A2C185558">
    <w:name w:val="A4948B38FCFA4EB3949D767A2C185558"/>
    <w:rsid w:val="00463CAC"/>
  </w:style>
  <w:style w:type="paragraph" w:customStyle="1" w:styleId="F5DF625F363B482E9BE554F0A72C8499">
    <w:name w:val="F5DF625F363B482E9BE554F0A72C8499"/>
    <w:rsid w:val="00463CAC"/>
  </w:style>
  <w:style w:type="paragraph" w:customStyle="1" w:styleId="91E6AE874EED4475B23B6C3E79BFFA00">
    <w:name w:val="91E6AE874EED4475B23B6C3E79BFFA00"/>
    <w:rsid w:val="00463CAC"/>
  </w:style>
  <w:style w:type="paragraph" w:customStyle="1" w:styleId="13D6F2637E5F4534A22C8A226205FD5B">
    <w:name w:val="13D6F2637E5F4534A22C8A226205FD5B"/>
    <w:rsid w:val="00463CAC"/>
  </w:style>
  <w:style w:type="paragraph" w:customStyle="1" w:styleId="D2A3D627052C45C99C51F43532A24BAB">
    <w:name w:val="D2A3D627052C45C99C51F43532A24BAB"/>
    <w:rsid w:val="00463CAC"/>
  </w:style>
  <w:style w:type="paragraph" w:customStyle="1" w:styleId="2A90D9F92E1B47328B6CE0ECE12877A2">
    <w:name w:val="2A90D9F92E1B47328B6CE0ECE12877A2"/>
    <w:rsid w:val="00463CAC"/>
  </w:style>
  <w:style w:type="paragraph" w:customStyle="1" w:styleId="38CD5E9328004EA8A5CF0B2B38668BC7">
    <w:name w:val="38CD5E9328004EA8A5CF0B2B38668BC7"/>
    <w:rsid w:val="00463CAC"/>
  </w:style>
  <w:style w:type="paragraph" w:customStyle="1" w:styleId="5B3E69BAC7D74984A33BC49A96429DED">
    <w:name w:val="5B3E69BAC7D74984A33BC49A96429DED"/>
    <w:rsid w:val="00463CAC"/>
  </w:style>
  <w:style w:type="paragraph" w:customStyle="1" w:styleId="9AD5B24BF73A4BB5BB12B1D1305BA40C">
    <w:name w:val="9AD5B24BF73A4BB5BB12B1D1305BA40C"/>
    <w:rsid w:val="00463CAC"/>
  </w:style>
  <w:style w:type="paragraph" w:customStyle="1" w:styleId="BB72ECA863854D418E70EDF384496C40">
    <w:name w:val="BB72ECA863854D418E70EDF384496C40"/>
    <w:rsid w:val="00463CAC"/>
  </w:style>
  <w:style w:type="paragraph" w:customStyle="1" w:styleId="75EA947A3311421E8FF6D68D080732E2">
    <w:name w:val="75EA947A3311421E8FF6D68D080732E2"/>
    <w:rsid w:val="00463CAC"/>
  </w:style>
  <w:style w:type="paragraph" w:customStyle="1" w:styleId="3BB7F011294147D29DA982A0D47C4D01">
    <w:name w:val="3BB7F011294147D29DA982A0D47C4D01"/>
    <w:rsid w:val="00463CAC"/>
  </w:style>
  <w:style w:type="paragraph" w:customStyle="1" w:styleId="584A90EAF1E443DBA97DE5CC7C97A0EC">
    <w:name w:val="584A90EAF1E443DBA97DE5CC7C97A0EC"/>
    <w:rsid w:val="00463CAC"/>
  </w:style>
  <w:style w:type="paragraph" w:customStyle="1" w:styleId="A394D2CCFCE44F28B0C1F5598428FF96">
    <w:name w:val="A394D2CCFCE44F28B0C1F5598428FF96"/>
    <w:rsid w:val="00463CAC"/>
  </w:style>
  <w:style w:type="paragraph" w:customStyle="1" w:styleId="48602078C8F24081814FA8E3F24334AE">
    <w:name w:val="48602078C8F24081814FA8E3F24334AE"/>
    <w:rsid w:val="00463CAC"/>
  </w:style>
  <w:style w:type="paragraph" w:customStyle="1" w:styleId="6E4F1ADF7EED42849C84B7A45678615E">
    <w:name w:val="6E4F1ADF7EED42849C84B7A45678615E"/>
    <w:rsid w:val="00463CAC"/>
  </w:style>
  <w:style w:type="paragraph" w:customStyle="1" w:styleId="71FBA715A5C142908F1773005BD31388">
    <w:name w:val="71FBA715A5C142908F1773005BD31388"/>
    <w:rsid w:val="00463CAC"/>
  </w:style>
  <w:style w:type="paragraph" w:customStyle="1" w:styleId="7866D150458146B89AB7EC2979A2999F">
    <w:name w:val="7866D150458146B89AB7EC2979A2999F"/>
    <w:rsid w:val="00463CAC"/>
  </w:style>
  <w:style w:type="paragraph" w:customStyle="1" w:styleId="5D4C364BAD0D4321B8C820CB41E87D1F">
    <w:name w:val="5D4C364BAD0D4321B8C820CB41E87D1F"/>
    <w:rsid w:val="00463CAC"/>
  </w:style>
  <w:style w:type="paragraph" w:customStyle="1" w:styleId="FD1E53A73AF743C6B0DF4FD2B100957C">
    <w:name w:val="FD1E53A73AF743C6B0DF4FD2B100957C"/>
    <w:rsid w:val="00463CAC"/>
  </w:style>
  <w:style w:type="paragraph" w:customStyle="1" w:styleId="8206B397D75348DD8F8E41C47D1B0B2B">
    <w:name w:val="8206B397D75348DD8F8E41C47D1B0B2B"/>
    <w:rsid w:val="00463CAC"/>
  </w:style>
  <w:style w:type="paragraph" w:customStyle="1" w:styleId="22441D67826A4327BE9B8DFA610D2880">
    <w:name w:val="22441D67826A4327BE9B8DFA610D2880"/>
    <w:rsid w:val="00463CAC"/>
  </w:style>
  <w:style w:type="paragraph" w:customStyle="1" w:styleId="71E78B19B2BC418DA6C53CE2A8EFA754">
    <w:name w:val="71E78B19B2BC418DA6C53CE2A8EFA754"/>
    <w:rsid w:val="00463CAC"/>
  </w:style>
  <w:style w:type="paragraph" w:customStyle="1" w:styleId="6E333CD43DB6459B9EAF31C386AEC1B3">
    <w:name w:val="6E333CD43DB6459B9EAF31C386AEC1B3"/>
    <w:rsid w:val="00463CAC"/>
  </w:style>
  <w:style w:type="paragraph" w:customStyle="1" w:styleId="24450EF22813409991937FD10DD806EA">
    <w:name w:val="24450EF22813409991937FD10DD806EA"/>
    <w:rsid w:val="00463CAC"/>
  </w:style>
  <w:style w:type="paragraph" w:customStyle="1" w:styleId="38D4AC61CCD2463BA10E25DB5A46828D">
    <w:name w:val="38D4AC61CCD2463BA10E25DB5A46828D"/>
    <w:rsid w:val="00463CAC"/>
  </w:style>
  <w:style w:type="paragraph" w:customStyle="1" w:styleId="66029B30244245F9B2595833EBDFA93D">
    <w:name w:val="66029B30244245F9B2595833EBDFA93D"/>
    <w:rsid w:val="00463CAC"/>
  </w:style>
  <w:style w:type="paragraph" w:customStyle="1" w:styleId="BE883BC0E1A84E599F0DB04C252F17A8">
    <w:name w:val="BE883BC0E1A84E599F0DB04C252F17A8"/>
    <w:rsid w:val="00463CAC"/>
  </w:style>
  <w:style w:type="paragraph" w:customStyle="1" w:styleId="11DAF68E5758403BBE70179FDEF458E4">
    <w:name w:val="11DAF68E5758403BBE70179FDEF458E4"/>
    <w:rsid w:val="00463CAC"/>
  </w:style>
  <w:style w:type="paragraph" w:customStyle="1" w:styleId="42B74CF801884D5CAB59AA043706C069">
    <w:name w:val="42B74CF801884D5CAB59AA043706C069"/>
    <w:rsid w:val="00463CAC"/>
  </w:style>
  <w:style w:type="paragraph" w:customStyle="1" w:styleId="61A7FADD4D17471CA81CE42778BA771D">
    <w:name w:val="61A7FADD4D17471CA81CE42778BA771D"/>
    <w:rsid w:val="00463CAC"/>
  </w:style>
  <w:style w:type="paragraph" w:customStyle="1" w:styleId="8DC870BA7F14464389F6A24B4F42C634">
    <w:name w:val="8DC870BA7F14464389F6A24B4F42C634"/>
    <w:rsid w:val="00463CAC"/>
  </w:style>
  <w:style w:type="paragraph" w:customStyle="1" w:styleId="8FE93A1650CE45AA87DEE2BD47EFD6B0">
    <w:name w:val="8FE93A1650CE45AA87DEE2BD47EFD6B0"/>
    <w:rsid w:val="00463CAC"/>
  </w:style>
  <w:style w:type="paragraph" w:customStyle="1" w:styleId="0BD260C768C247FB93609CA1B5EAFF20">
    <w:name w:val="0BD260C768C247FB93609CA1B5EAFF20"/>
    <w:rsid w:val="00463CAC"/>
  </w:style>
  <w:style w:type="paragraph" w:customStyle="1" w:styleId="0627BE6C7CBB4E6C9160AA8C98ACC373">
    <w:name w:val="0627BE6C7CBB4E6C9160AA8C98ACC373"/>
    <w:rsid w:val="00463CAC"/>
  </w:style>
  <w:style w:type="paragraph" w:customStyle="1" w:styleId="5666887C34DF4AED89749E5242605089">
    <w:name w:val="5666887C34DF4AED89749E5242605089"/>
    <w:rsid w:val="00463CAC"/>
  </w:style>
  <w:style w:type="paragraph" w:customStyle="1" w:styleId="C9172B164A184D2B85D1E0E18B4E1F09">
    <w:name w:val="C9172B164A184D2B85D1E0E18B4E1F09"/>
    <w:rsid w:val="00463CAC"/>
  </w:style>
  <w:style w:type="paragraph" w:customStyle="1" w:styleId="B6936C64C0C1488FA06DF74F38E6EE1D">
    <w:name w:val="B6936C64C0C1488FA06DF74F38E6EE1D"/>
    <w:rsid w:val="00463CAC"/>
  </w:style>
  <w:style w:type="paragraph" w:customStyle="1" w:styleId="E8052ECA3BAD4F0294BFF33DB784A897">
    <w:name w:val="E8052ECA3BAD4F0294BFF33DB784A897"/>
    <w:rsid w:val="00463CAC"/>
  </w:style>
  <w:style w:type="paragraph" w:customStyle="1" w:styleId="A34471CD1BDA4FF4B2A7AA67554E34DC">
    <w:name w:val="A34471CD1BDA4FF4B2A7AA67554E34DC"/>
    <w:rsid w:val="00463CAC"/>
  </w:style>
  <w:style w:type="paragraph" w:customStyle="1" w:styleId="715D5C782B1D49A29691DF9A97BA6A14">
    <w:name w:val="715D5C782B1D49A29691DF9A97BA6A14"/>
    <w:rsid w:val="00463CAC"/>
  </w:style>
  <w:style w:type="paragraph" w:customStyle="1" w:styleId="135D5D45C6334D05A8C1D30A98BFB154">
    <w:name w:val="135D5D45C6334D05A8C1D30A98BFB154"/>
    <w:rsid w:val="00463CAC"/>
  </w:style>
  <w:style w:type="paragraph" w:customStyle="1" w:styleId="6392BAB6964345D88ABB1817F406CA8C">
    <w:name w:val="6392BAB6964345D88ABB1817F406CA8C"/>
    <w:rsid w:val="00463CAC"/>
  </w:style>
  <w:style w:type="paragraph" w:customStyle="1" w:styleId="B89800E9E54A49228556E63DB6BA9E1B">
    <w:name w:val="B89800E9E54A49228556E63DB6BA9E1B"/>
    <w:rsid w:val="00463CAC"/>
  </w:style>
  <w:style w:type="paragraph" w:customStyle="1" w:styleId="3365D738ED464930919C932184D77F97">
    <w:name w:val="3365D738ED464930919C932184D77F97"/>
    <w:rsid w:val="00463CAC"/>
  </w:style>
  <w:style w:type="paragraph" w:customStyle="1" w:styleId="ED98DF73222E4066A5A64CA31DB28CCD">
    <w:name w:val="ED98DF73222E4066A5A64CA31DB28CCD"/>
    <w:rsid w:val="00463CAC"/>
  </w:style>
  <w:style w:type="paragraph" w:customStyle="1" w:styleId="8E92C7DEC8AB42598CF3DF17C4E2076A">
    <w:name w:val="8E92C7DEC8AB42598CF3DF17C4E2076A"/>
    <w:rsid w:val="00463CAC"/>
  </w:style>
  <w:style w:type="paragraph" w:customStyle="1" w:styleId="977168450D9140679328D9DAE88E8331">
    <w:name w:val="977168450D9140679328D9DAE88E8331"/>
    <w:rsid w:val="00463CAC"/>
  </w:style>
  <w:style w:type="paragraph" w:customStyle="1" w:styleId="7EC518A5933649F8AF45130649BDD429">
    <w:name w:val="7EC518A5933649F8AF45130649BDD429"/>
    <w:rsid w:val="00463CAC"/>
  </w:style>
  <w:style w:type="paragraph" w:customStyle="1" w:styleId="38D64F4271CE465A85D806ABC6055280">
    <w:name w:val="38D64F4271CE465A85D806ABC6055280"/>
    <w:rsid w:val="00463CAC"/>
  </w:style>
  <w:style w:type="paragraph" w:customStyle="1" w:styleId="16A0871BD8D64956B2EFBBCB61599D16">
    <w:name w:val="16A0871BD8D64956B2EFBBCB61599D16"/>
    <w:rsid w:val="00463CAC"/>
  </w:style>
  <w:style w:type="paragraph" w:customStyle="1" w:styleId="8B1E0A92A2F14715AAC79CB09F2C1FDE">
    <w:name w:val="8B1E0A92A2F14715AAC79CB09F2C1FDE"/>
    <w:rsid w:val="00463CAC"/>
  </w:style>
  <w:style w:type="paragraph" w:customStyle="1" w:styleId="AF9A9F5F805742ADA2564CD52CCE4AFD">
    <w:name w:val="AF9A9F5F805742ADA2564CD52CCE4AFD"/>
    <w:rsid w:val="00463CAC"/>
  </w:style>
  <w:style w:type="paragraph" w:customStyle="1" w:styleId="976BFDB1565D40F795D69833D8D99072">
    <w:name w:val="976BFDB1565D40F795D69833D8D99072"/>
    <w:rsid w:val="00463CAC"/>
  </w:style>
  <w:style w:type="paragraph" w:customStyle="1" w:styleId="6C12C9385E0C4F13B57B424EAEC23729">
    <w:name w:val="6C12C9385E0C4F13B57B424EAEC23729"/>
    <w:rsid w:val="00463CAC"/>
  </w:style>
  <w:style w:type="paragraph" w:customStyle="1" w:styleId="B1084F0ED3A54D20A581ECF16844B7FD">
    <w:name w:val="B1084F0ED3A54D20A581ECF16844B7FD"/>
    <w:rsid w:val="00463CAC"/>
  </w:style>
  <w:style w:type="paragraph" w:customStyle="1" w:styleId="4066F2F1B3154EC0AB9A2F0869CFBED9">
    <w:name w:val="4066F2F1B3154EC0AB9A2F0869CFBED9"/>
    <w:rsid w:val="00463CAC"/>
  </w:style>
  <w:style w:type="paragraph" w:customStyle="1" w:styleId="182F25B7527548459433D6715CCA28F6">
    <w:name w:val="182F25B7527548459433D6715CCA28F6"/>
    <w:rsid w:val="00463CAC"/>
  </w:style>
  <w:style w:type="paragraph" w:customStyle="1" w:styleId="A3991579C78E4536A384156E49F84F00">
    <w:name w:val="A3991579C78E4536A384156E49F84F00"/>
    <w:rsid w:val="00463CAC"/>
  </w:style>
  <w:style w:type="paragraph" w:customStyle="1" w:styleId="BD42D257B5AF4D72B20B9B8392637633">
    <w:name w:val="BD42D257B5AF4D72B20B9B8392637633"/>
    <w:rsid w:val="00463CAC"/>
  </w:style>
  <w:style w:type="paragraph" w:customStyle="1" w:styleId="E6E60255F4204F87A91DB1219599AB5E">
    <w:name w:val="E6E60255F4204F87A91DB1219599AB5E"/>
    <w:rsid w:val="00463CAC"/>
  </w:style>
  <w:style w:type="paragraph" w:customStyle="1" w:styleId="8BEE73351495456E804AC31EB98EC663">
    <w:name w:val="8BEE73351495456E804AC31EB98EC663"/>
    <w:rsid w:val="00463CAC"/>
  </w:style>
  <w:style w:type="paragraph" w:customStyle="1" w:styleId="057CAE25D46E435799EBD3CF4BD329D0">
    <w:name w:val="057CAE25D46E435799EBD3CF4BD329D0"/>
    <w:rsid w:val="00463CAC"/>
  </w:style>
  <w:style w:type="paragraph" w:customStyle="1" w:styleId="FE43FC137C244A3283FF8E7616F58878">
    <w:name w:val="FE43FC137C244A3283FF8E7616F58878"/>
    <w:rsid w:val="00463CAC"/>
  </w:style>
  <w:style w:type="paragraph" w:customStyle="1" w:styleId="8BFE3B5842F547618AF969D8A144363A">
    <w:name w:val="8BFE3B5842F547618AF969D8A144363A"/>
    <w:rsid w:val="00463CAC"/>
  </w:style>
  <w:style w:type="paragraph" w:customStyle="1" w:styleId="4E5578B181984C1AA5E27E87846FF6FA">
    <w:name w:val="4E5578B181984C1AA5E27E87846FF6FA"/>
    <w:rsid w:val="00463CAC"/>
  </w:style>
  <w:style w:type="paragraph" w:customStyle="1" w:styleId="986AC25732C44640AB87722284B49F24">
    <w:name w:val="986AC25732C44640AB87722284B49F24"/>
    <w:rsid w:val="00463CAC"/>
  </w:style>
  <w:style w:type="paragraph" w:customStyle="1" w:styleId="D0D2A9BB3721438D84A87EC81C278D41">
    <w:name w:val="D0D2A9BB3721438D84A87EC81C278D41"/>
    <w:rsid w:val="00463CAC"/>
  </w:style>
  <w:style w:type="paragraph" w:customStyle="1" w:styleId="211516235584460190D9C4A6825D7B95">
    <w:name w:val="211516235584460190D9C4A6825D7B95"/>
    <w:rsid w:val="00463CAC"/>
  </w:style>
  <w:style w:type="paragraph" w:customStyle="1" w:styleId="8C16C80BD15A41A0BFFADDE8C95E3FB4">
    <w:name w:val="8C16C80BD15A41A0BFFADDE8C95E3FB4"/>
    <w:rsid w:val="00463CAC"/>
  </w:style>
  <w:style w:type="paragraph" w:customStyle="1" w:styleId="CE498BBE2B8347B0AB7BEF6342E24F2D">
    <w:name w:val="CE498BBE2B8347B0AB7BEF6342E24F2D"/>
    <w:rsid w:val="00463CAC"/>
  </w:style>
  <w:style w:type="paragraph" w:customStyle="1" w:styleId="DD2507BCF88B4EB48B18C2168DEA3B80">
    <w:name w:val="DD2507BCF88B4EB48B18C2168DEA3B80"/>
    <w:rsid w:val="00463CAC"/>
  </w:style>
  <w:style w:type="paragraph" w:customStyle="1" w:styleId="84E1D61FB69949C595C023A82F507937">
    <w:name w:val="84E1D61FB69949C595C023A82F507937"/>
    <w:rsid w:val="00463CAC"/>
  </w:style>
  <w:style w:type="paragraph" w:customStyle="1" w:styleId="FF43EFBD620646DFB0BBE92E21259BC8">
    <w:name w:val="FF43EFBD620646DFB0BBE92E21259BC8"/>
    <w:rsid w:val="00463CAC"/>
  </w:style>
  <w:style w:type="paragraph" w:customStyle="1" w:styleId="4DDE76FDD8AE4AEBA0E2EEEF58240BA8">
    <w:name w:val="4DDE76FDD8AE4AEBA0E2EEEF58240BA8"/>
    <w:rsid w:val="00463CAC"/>
  </w:style>
  <w:style w:type="paragraph" w:customStyle="1" w:styleId="419FADF6398A46EABF9D9E6ECBEAE735">
    <w:name w:val="419FADF6398A46EABF9D9E6ECBEAE735"/>
    <w:rsid w:val="00463CAC"/>
  </w:style>
  <w:style w:type="paragraph" w:customStyle="1" w:styleId="52630E3C6DD045ABAC2BF36357B9010C">
    <w:name w:val="52630E3C6DD045ABAC2BF36357B9010C"/>
    <w:rsid w:val="00463CAC"/>
  </w:style>
  <w:style w:type="paragraph" w:customStyle="1" w:styleId="9EB3F498C2B14DC88A76512E8EFDF5F8">
    <w:name w:val="9EB3F498C2B14DC88A76512E8EFDF5F8"/>
    <w:rsid w:val="00463CAC"/>
  </w:style>
  <w:style w:type="paragraph" w:customStyle="1" w:styleId="AAC5A58070514ABFA0B88D237B522820">
    <w:name w:val="AAC5A58070514ABFA0B88D237B522820"/>
    <w:rsid w:val="00463CAC"/>
  </w:style>
  <w:style w:type="paragraph" w:customStyle="1" w:styleId="D6814544ABFB48E88F29DC44ABC3ABC3">
    <w:name w:val="D6814544ABFB48E88F29DC44ABC3ABC3"/>
    <w:rsid w:val="00463CAC"/>
  </w:style>
  <w:style w:type="paragraph" w:customStyle="1" w:styleId="00CEADC1C44740F2A88DD15122343E0B">
    <w:name w:val="00CEADC1C44740F2A88DD15122343E0B"/>
    <w:rsid w:val="00463CAC"/>
  </w:style>
  <w:style w:type="paragraph" w:customStyle="1" w:styleId="3DF12E030E1B43EB9BC0B2560DE6D873">
    <w:name w:val="3DF12E030E1B43EB9BC0B2560DE6D873"/>
    <w:rsid w:val="00463CAC"/>
  </w:style>
  <w:style w:type="paragraph" w:customStyle="1" w:styleId="5B6C3B75046346E29D1E3650D2AFE998">
    <w:name w:val="5B6C3B75046346E29D1E3650D2AFE998"/>
    <w:rsid w:val="00463CAC"/>
  </w:style>
  <w:style w:type="paragraph" w:customStyle="1" w:styleId="87B117D6599544A8AB100BC517811D12">
    <w:name w:val="87B117D6599544A8AB100BC517811D12"/>
    <w:rsid w:val="00463CAC"/>
  </w:style>
  <w:style w:type="paragraph" w:customStyle="1" w:styleId="A901F36C50A74C34A2476DE989A9D73E">
    <w:name w:val="A901F36C50A74C34A2476DE989A9D73E"/>
    <w:rsid w:val="00463CAC"/>
  </w:style>
  <w:style w:type="paragraph" w:customStyle="1" w:styleId="1A4E0A932FBB44248049D17E24F024B6">
    <w:name w:val="1A4E0A932FBB44248049D17E24F024B6"/>
    <w:rsid w:val="00463CAC"/>
  </w:style>
  <w:style w:type="paragraph" w:customStyle="1" w:styleId="FE133C8CC6F74B0BAA7334677862CC4E">
    <w:name w:val="FE133C8CC6F74B0BAA7334677862CC4E"/>
    <w:rsid w:val="00463CAC"/>
  </w:style>
  <w:style w:type="paragraph" w:customStyle="1" w:styleId="7BC2A3BEA8E24BA3800A43AE07F35AC7">
    <w:name w:val="7BC2A3BEA8E24BA3800A43AE07F35AC7"/>
    <w:rsid w:val="00463CAC"/>
  </w:style>
  <w:style w:type="paragraph" w:customStyle="1" w:styleId="9A5EC290CB1745E1A7D2FB1B5CB69B07">
    <w:name w:val="9A5EC290CB1745E1A7D2FB1B5CB69B07"/>
    <w:rsid w:val="00463CAC"/>
  </w:style>
  <w:style w:type="paragraph" w:customStyle="1" w:styleId="2DBE3EC511A342BFAABC233DBCE43957">
    <w:name w:val="2DBE3EC511A342BFAABC233DBCE43957"/>
    <w:rsid w:val="00463CAC"/>
  </w:style>
  <w:style w:type="paragraph" w:customStyle="1" w:styleId="76241ADF26B4423BA78E91C65E9B4139">
    <w:name w:val="76241ADF26B4423BA78E91C65E9B4139"/>
    <w:rsid w:val="00463CAC"/>
  </w:style>
  <w:style w:type="paragraph" w:customStyle="1" w:styleId="8163AC7267164578A966DAC9FF41E2C2">
    <w:name w:val="8163AC7267164578A966DAC9FF41E2C2"/>
    <w:rsid w:val="00463CAC"/>
  </w:style>
  <w:style w:type="paragraph" w:customStyle="1" w:styleId="38BFAFC8275E4987B14070C09A519907">
    <w:name w:val="38BFAFC8275E4987B14070C09A519907"/>
    <w:rsid w:val="00463CAC"/>
  </w:style>
  <w:style w:type="paragraph" w:customStyle="1" w:styleId="37A721FD9AE04008A901BBD347748A43">
    <w:name w:val="37A721FD9AE04008A901BBD347748A43"/>
    <w:rsid w:val="00463CAC"/>
  </w:style>
  <w:style w:type="paragraph" w:customStyle="1" w:styleId="916B1B8130E043499E0BD6634140AA95">
    <w:name w:val="916B1B8130E043499E0BD6634140AA95"/>
    <w:rsid w:val="00463CAC"/>
  </w:style>
  <w:style w:type="paragraph" w:customStyle="1" w:styleId="F481BC81E10B43BE801918492771EFA2">
    <w:name w:val="F481BC81E10B43BE801918492771EFA2"/>
    <w:rsid w:val="00463CAC"/>
  </w:style>
  <w:style w:type="paragraph" w:customStyle="1" w:styleId="8FAD3DF19C694325B6D1C763D3A344D6">
    <w:name w:val="8FAD3DF19C694325B6D1C763D3A344D6"/>
    <w:rsid w:val="00463CAC"/>
  </w:style>
  <w:style w:type="paragraph" w:customStyle="1" w:styleId="B217847C2E2148DFA04587561780BC48">
    <w:name w:val="B217847C2E2148DFA04587561780BC48"/>
    <w:rsid w:val="00463CAC"/>
  </w:style>
  <w:style w:type="paragraph" w:customStyle="1" w:styleId="E467B7B430C44BC3A0C2533C834A4B17">
    <w:name w:val="E467B7B430C44BC3A0C2533C834A4B17"/>
    <w:rsid w:val="00463CAC"/>
  </w:style>
  <w:style w:type="paragraph" w:customStyle="1" w:styleId="ABF254CA01F741428F1F63164A0E90C4">
    <w:name w:val="ABF254CA01F741428F1F63164A0E90C4"/>
    <w:rsid w:val="00463CAC"/>
  </w:style>
  <w:style w:type="paragraph" w:customStyle="1" w:styleId="497F2798F63E48918F4E644AC59C4D5D">
    <w:name w:val="497F2798F63E48918F4E644AC59C4D5D"/>
    <w:rsid w:val="00463CAC"/>
  </w:style>
  <w:style w:type="paragraph" w:customStyle="1" w:styleId="0CD8055BA1D64A13A857EB9BCC73887E">
    <w:name w:val="0CD8055BA1D64A13A857EB9BCC73887E"/>
    <w:rsid w:val="00463CAC"/>
  </w:style>
  <w:style w:type="paragraph" w:customStyle="1" w:styleId="12DE2D93AF5A4827BEBCE40F298C202B">
    <w:name w:val="12DE2D93AF5A4827BEBCE40F298C202B"/>
    <w:rsid w:val="00463CAC"/>
  </w:style>
  <w:style w:type="paragraph" w:customStyle="1" w:styleId="5FBE56116643420CA1F74201EE24787F">
    <w:name w:val="5FBE56116643420CA1F74201EE24787F"/>
    <w:rsid w:val="00463CAC"/>
  </w:style>
  <w:style w:type="paragraph" w:customStyle="1" w:styleId="E4E1DC816F8040819CC04677B9AAB759">
    <w:name w:val="E4E1DC816F8040819CC04677B9AAB759"/>
    <w:rsid w:val="00463CAC"/>
  </w:style>
  <w:style w:type="paragraph" w:customStyle="1" w:styleId="815CE5FA3236467AB6B6106DE97EA59B">
    <w:name w:val="815CE5FA3236467AB6B6106DE97EA59B"/>
    <w:rsid w:val="00463CAC"/>
  </w:style>
  <w:style w:type="paragraph" w:customStyle="1" w:styleId="2B14798CCF054649825FCF0349BCEC9D">
    <w:name w:val="2B14798CCF054649825FCF0349BCEC9D"/>
    <w:rsid w:val="00463CAC"/>
  </w:style>
  <w:style w:type="paragraph" w:customStyle="1" w:styleId="3B38CFF918EE4DE183F8CC285A6C83FD">
    <w:name w:val="3B38CFF918EE4DE183F8CC285A6C83FD"/>
    <w:rsid w:val="00463CAC"/>
  </w:style>
  <w:style w:type="paragraph" w:customStyle="1" w:styleId="015D23AFCA2F479F986C9DFE031CDFCC">
    <w:name w:val="015D23AFCA2F479F986C9DFE031CDFCC"/>
    <w:rsid w:val="00463CAC"/>
  </w:style>
  <w:style w:type="paragraph" w:customStyle="1" w:styleId="1D0213DA59D042ED97E0E639283CE022">
    <w:name w:val="1D0213DA59D042ED97E0E639283CE022"/>
    <w:rsid w:val="00463CAC"/>
  </w:style>
  <w:style w:type="paragraph" w:customStyle="1" w:styleId="1CB8A141AFA3446DAA7E27190CAB2342">
    <w:name w:val="1CB8A141AFA3446DAA7E27190CAB2342"/>
    <w:rsid w:val="00463CAC"/>
  </w:style>
  <w:style w:type="paragraph" w:customStyle="1" w:styleId="44966EBEC49F44E68295158422CDDE38">
    <w:name w:val="44966EBEC49F44E68295158422CDDE38"/>
    <w:rsid w:val="00463CAC"/>
  </w:style>
  <w:style w:type="paragraph" w:customStyle="1" w:styleId="F818C2CAF3E74C1E99DA16E8D43167B8">
    <w:name w:val="F818C2CAF3E74C1E99DA16E8D43167B8"/>
    <w:rsid w:val="00463CAC"/>
  </w:style>
  <w:style w:type="paragraph" w:customStyle="1" w:styleId="70A57B17220A43A6822A781106297B40">
    <w:name w:val="70A57B17220A43A6822A781106297B40"/>
    <w:rsid w:val="00463CAC"/>
  </w:style>
  <w:style w:type="paragraph" w:customStyle="1" w:styleId="90A2CE2EBDFA4138B78B15076B8BE6CB">
    <w:name w:val="90A2CE2EBDFA4138B78B15076B8BE6CB"/>
    <w:rsid w:val="00463CAC"/>
  </w:style>
  <w:style w:type="paragraph" w:customStyle="1" w:styleId="D9E24059FD7C49E28846C6EFDCB4CEC8">
    <w:name w:val="D9E24059FD7C49E28846C6EFDCB4CEC8"/>
    <w:rsid w:val="00463CAC"/>
  </w:style>
  <w:style w:type="paragraph" w:customStyle="1" w:styleId="B844E3AD6B5F42ABA12ED4AAA0169326">
    <w:name w:val="B844E3AD6B5F42ABA12ED4AAA0169326"/>
    <w:rsid w:val="00463CAC"/>
  </w:style>
  <w:style w:type="paragraph" w:customStyle="1" w:styleId="21A276AB2BA34B399D27BD74D4D85590">
    <w:name w:val="21A276AB2BA34B399D27BD74D4D85590"/>
    <w:rsid w:val="00463CAC"/>
  </w:style>
  <w:style w:type="paragraph" w:customStyle="1" w:styleId="E4DC4DCF3257499A87EA56A4DCA80287">
    <w:name w:val="E4DC4DCF3257499A87EA56A4DCA80287"/>
    <w:rsid w:val="00463CAC"/>
  </w:style>
  <w:style w:type="paragraph" w:customStyle="1" w:styleId="BEC923D2DBC643D094CFFF07BFDCB04C">
    <w:name w:val="BEC923D2DBC643D094CFFF07BFDCB04C"/>
    <w:rsid w:val="00463CAC"/>
  </w:style>
  <w:style w:type="paragraph" w:customStyle="1" w:styleId="0BF90A9DA8E9403398C9D6AEBE784BBE">
    <w:name w:val="0BF90A9DA8E9403398C9D6AEBE784BBE"/>
    <w:rsid w:val="00463CAC"/>
  </w:style>
  <w:style w:type="paragraph" w:customStyle="1" w:styleId="B117BBC362CF4D12A6AA236CA332A7A9">
    <w:name w:val="B117BBC362CF4D12A6AA236CA332A7A9"/>
    <w:rsid w:val="00463CAC"/>
  </w:style>
  <w:style w:type="paragraph" w:customStyle="1" w:styleId="E09403D2269A49BC927AB894434B94B9">
    <w:name w:val="E09403D2269A49BC927AB894434B94B9"/>
    <w:rsid w:val="00463CAC"/>
  </w:style>
  <w:style w:type="paragraph" w:customStyle="1" w:styleId="B4FF47BBBF6348D4B2CF0E39418B1FAF">
    <w:name w:val="B4FF47BBBF6348D4B2CF0E39418B1FAF"/>
    <w:rsid w:val="00463CAC"/>
  </w:style>
  <w:style w:type="paragraph" w:customStyle="1" w:styleId="EA25CA3F62E449F19A8EAB6F9AED6C81">
    <w:name w:val="EA25CA3F62E449F19A8EAB6F9AED6C81"/>
    <w:rsid w:val="00463CAC"/>
  </w:style>
  <w:style w:type="paragraph" w:customStyle="1" w:styleId="8E06A7360EEC4AA6B860291D28CB6574">
    <w:name w:val="8E06A7360EEC4AA6B860291D28CB6574"/>
    <w:rsid w:val="00463CAC"/>
  </w:style>
  <w:style w:type="paragraph" w:customStyle="1" w:styleId="83A35946D7FF45B7AC3B1475AFCF719B">
    <w:name w:val="83A35946D7FF45B7AC3B1475AFCF719B"/>
    <w:rsid w:val="00463CAC"/>
  </w:style>
  <w:style w:type="paragraph" w:customStyle="1" w:styleId="B98A17D20CE3452AAD5B0E8C54A30AF5">
    <w:name w:val="B98A17D20CE3452AAD5B0E8C54A30AF5"/>
    <w:rsid w:val="00463CAC"/>
  </w:style>
  <w:style w:type="paragraph" w:customStyle="1" w:styleId="9CA8D0E531DC4B4985A72C1828DAF816">
    <w:name w:val="9CA8D0E531DC4B4985A72C1828DAF816"/>
    <w:rsid w:val="00463CAC"/>
  </w:style>
  <w:style w:type="paragraph" w:customStyle="1" w:styleId="6FDA89A13DC54F599FEAEEBD8BFCA996">
    <w:name w:val="6FDA89A13DC54F599FEAEEBD8BFCA996"/>
    <w:rsid w:val="00463CAC"/>
  </w:style>
  <w:style w:type="paragraph" w:customStyle="1" w:styleId="793AD9D340D64C4DAE284E30A9EF1973">
    <w:name w:val="793AD9D340D64C4DAE284E30A9EF1973"/>
    <w:rsid w:val="00463CAC"/>
  </w:style>
  <w:style w:type="paragraph" w:customStyle="1" w:styleId="15804D4E676442E2854D226DA0F65E16">
    <w:name w:val="15804D4E676442E2854D226DA0F65E16"/>
    <w:rsid w:val="00463CAC"/>
  </w:style>
  <w:style w:type="paragraph" w:customStyle="1" w:styleId="22C685B9FEF144C8A97C14450E5CE34B">
    <w:name w:val="22C685B9FEF144C8A97C14450E5CE34B"/>
    <w:rsid w:val="00463CAC"/>
  </w:style>
  <w:style w:type="paragraph" w:customStyle="1" w:styleId="BD58987A682F47D6AB4A9096D12EBD61">
    <w:name w:val="BD58987A682F47D6AB4A9096D12EBD61"/>
    <w:rsid w:val="00463CAC"/>
  </w:style>
  <w:style w:type="paragraph" w:customStyle="1" w:styleId="062C67D2DBAA43E5980D6B5E79C8672A">
    <w:name w:val="062C67D2DBAA43E5980D6B5E79C8672A"/>
    <w:rsid w:val="00463CAC"/>
  </w:style>
  <w:style w:type="paragraph" w:customStyle="1" w:styleId="A468590D21514B2083ECE3AB39B9A2BC">
    <w:name w:val="A468590D21514B2083ECE3AB39B9A2BC"/>
    <w:rsid w:val="00463CAC"/>
  </w:style>
  <w:style w:type="paragraph" w:customStyle="1" w:styleId="ECA36D092472429BB7C6C4E2CF13DA8E">
    <w:name w:val="ECA36D092472429BB7C6C4E2CF13DA8E"/>
    <w:rsid w:val="00463CAC"/>
  </w:style>
  <w:style w:type="paragraph" w:customStyle="1" w:styleId="CC42FE6F484D47A3AE938DBAED63E793">
    <w:name w:val="CC42FE6F484D47A3AE938DBAED63E793"/>
    <w:rsid w:val="00463CAC"/>
  </w:style>
  <w:style w:type="paragraph" w:customStyle="1" w:styleId="F69AA804EB294F469D8F263F50BBDD43">
    <w:name w:val="F69AA804EB294F469D8F263F50BBDD43"/>
    <w:rsid w:val="00463CAC"/>
  </w:style>
  <w:style w:type="paragraph" w:customStyle="1" w:styleId="B7B320A58A994555A40DAAF66825CF1D">
    <w:name w:val="B7B320A58A994555A40DAAF66825CF1D"/>
    <w:rsid w:val="00463CAC"/>
  </w:style>
  <w:style w:type="paragraph" w:customStyle="1" w:styleId="9BA8FEB347204AD79FDD7ED786E0F494">
    <w:name w:val="9BA8FEB347204AD79FDD7ED786E0F494"/>
    <w:rsid w:val="00463CAC"/>
  </w:style>
  <w:style w:type="paragraph" w:customStyle="1" w:styleId="119D58B2DA7F4B9BA9901C944CA25F81">
    <w:name w:val="119D58B2DA7F4B9BA9901C944CA25F81"/>
    <w:rsid w:val="00463CAC"/>
  </w:style>
  <w:style w:type="paragraph" w:customStyle="1" w:styleId="0AD2DE040E104E9AA160233F386B1044">
    <w:name w:val="0AD2DE040E104E9AA160233F386B1044"/>
    <w:rsid w:val="00463CAC"/>
  </w:style>
  <w:style w:type="paragraph" w:customStyle="1" w:styleId="5F76FBBA06744855A31894B26021C4D8">
    <w:name w:val="5F76FBBA06744855A31894B26021C4D8"/>
    <w:rsid w:val="00463CAC"/>
  </w:style>
  <w:style w:type="paragraph" w:customStyle="1" w:styleId="55020526F9FF46A0832ED2C06680100F">
    <w:name w:val="55020526F9FF46A0832ED2C06680100F"/>
    <w:rsid w:val="00463CAC"/>
  </w:style>
  <w:style w:type="paragraph" w:customStyle="1" w:styleId="A512E765DE4C439DBB47EB60A2EBACA9">
    <w:name w:val="A512E765DE4C439DBB47EB60A2EBACA9"/>
    <w:rsid w:val="00463CAC"/>
  </w:style>
  <w:style w:type="paragraph" w:customStyle="1" w:styleId="67D8749AB0914535B97CD43A49FCA6FB">
    <w:name w:val="67D8749AB0914535B97CD43A49FCA6FB"/>
    <w:rsid w:val="00463CAC"/>
  </w:style>
  <w:style w:type="paragraph" w:customStyle="1" w:styleId="6B6AB0425D9242BF93E84AC6888612EA">
    <w:name w:val="6B6AB0425D9242BF93E84AC6888612EA"/>
    <w:rsid w:val="00463CAC"/>
  </w:style>
  <w:style w:type="paragraph" w:customStyle="1" w:styleId="CEF8EF0BF84844AEB084722CCC1407DD">
    <w:name w:val="CEF8EF0BF84844AEB084722CCC1407DD"/>
    <w:rsid w:val="00463CAC"/>
  </w:style>
  <w:style w:type="paragraph" w:customStyle="1" w:styleId="C902B6A59CB6458F9FF63894DAF773E9">
    <w:name w:val="C902B6A59CB6458F9FF63894DAF773E9"/>
    <w:rsid w:val="00463CAC"/>
  </w:style>
  <w:style w:type="paragraph" w:customStyle="1" w:styleId="CFFD89CB76B1402686F109173D212676">
    <w:name w:val="CFFD89CB76B1402686F109173D212676"/>
    <w:rsid w:val="00463CAC"/>
  </w:style>
  <w:style w:type="paragraph" w:customStyle="1" w:styleId="F1A570EC9E0045FB8B336D4579406E1B">
    <w:name w:val="F1A570EC9E0045FB8B336D4579406E1B"/>
    <w:rsid w:val="00463CAC"/>
  </w:style>
  <w:style w:type="paragraph" w:customStyle="1" w:styleId="09EC26D1979B401680077F319F515EA2">
    <w:name w:val="09EC26D1979B401680077F319F515EA2"/>
    <w:rsid w:val="00463CAC"/>
  </w:style>
  <w:style w:type="paragraph" w:customStyle="1" w:styleId="CC4E95C210CE48B69B3EAA18195F450B">
    <w:name w:val="CC4E95C210CE48B69B3EAA18195F450B"/>
    <w:rsid w:val="00463CAC"/>
  </w:style>
  <w:style w:type="paragraph" w:customStyle="1" w:styleId="913F9A52019A4729B9B3C104D101697F">
    <w:name w:val="913F9A52019A4729B9B3C104D101697F"/>
    <w:rsid w:val="00463CAC"/>
  </w:style>
  <w:style w:type="paragraph" w:customStyle="1" w:styleId="B9E81FE2B41545AE883E8F0E693C7B65">
    <w:name w:val="B9E81FE2B41545AE883E8F0E693C7B65"/>
    <w:rsid w:val="00463CAC"/>
  </w:style>
  <w:style w:type="paragraph" w:customStyle="1" w:styleId="6B17D4CA4DFC407E853CBA6725A57186">
    <w:name w:val="6B17D4CA4DFC407E853CBA6725A57186"/>
    <w:rsid w:val="00463CAC"/>
  </w:style>
  <w:style w:type="paragraph" w:customStyle="1" w:styleId="823CC91D4F7746CF8EE46780FD6E30D5">
    <w:name w:val="823CC91D4F7746CF8EE46780FD6E30D5"/>
    <w:rsid w:val="00463CAC"/>
  </w:style>
  <w:style w:type="paragraph" w:customStyle="1" w:styleId="7CECE13BFF3C400088AF0A057578EBD1">
    <w:name w:val="7CECE13BFF3C400088AF0A057578EBD1"/>
    <w:rsid w:val="00463CAC"/>
  </w:style>
  <w:style w:type="paragraph" w:customStyle="1" w:styleId="85AB9B573D984B05B73FC6B06BA3D399">
    <w:name w:val="85AB9B573D984B05B73FC6B06BA3D399"/>
    <w:rsid w:val="00664A7D"/>
  </w:style>
  <w:style w:type="paragraph" w:customStyle="1" w:styleId="6055FBACDF5D4F73A45DE92C2F4EE3F3">
    <w:name w:val="6055FBACDF5D4F73A45DE92C2F4EE3F3"/>
    <w:rsid w:val="00664A7D"/>
  </w:style>
  <w:style w:type="paragraph" w:customStyle="1" w:styleId="6A652297C0604B5FA81A7746813E4485">
    <w:name w:val="6A652297C0604B5FA81A7746813E4485"/>
    <w:rsid w:val="00664A7D"/>
  </w:style>
  <w:style w:type="paragraph" w:customStyle="1" w:styleId="BB8FCB165EFB486CB06D47AAADEB0371">
    <w:name w:val="BB8FCB165EFB486CB06D47AAADEB0371"/>
    <w:rsid w:val="00664A7D"/>
  </w:style>
  <w:style w:type="paragraph" w:customStyle="1" w:styleId="34A80ADA8AE24BF09DD5C5235210A4DF">
    <w:name w:val="34A80ADA8AE24BF09DD5C5235210A4DF"/>
    <w:rsid w:val="00664A7D"/>
  </w:style>
  <w:style w:type="paragraph" w:customStyle="1" w:styleId="3DE3D323A08F497291B6DFC1EFE387A5">
    <w:name w:val="3DE3D323A08F497291B6DFC1EFE387A5"/>
    <w:rsid w:val="00664A7D"/>
  </w:style>
  <w:style w:type="paragraph" w:customStyle="1" w:styleId="0A588F5C234E4052BCB874DE3ACBAB8E">
    <w:name w:val="0A588F5C234E4052BCB874DE3ACBAB8E"/>
    <w:rsid w:val="00664A7D"/>
  </w:style>
  <w:style w:type="paragraph" w:customStyle="1" w:styleId="5663055110704869A7ED51D319611E7C">
    <w:name w:val="5663055110704869A7ED51D319611E7C"/>
    <w:rsid w:val="00664A7D"/>
  </w:style>
  <w:style w:type="paragraph" w:customStyle="1" w:styleId="DDD54AC5CE97436CBB97E7FE02CE17C9">
    <w:name w:val="DDD54AC5CE97436CBB97E7FE02CE17C9"/>
    <w:rsid w:val="00664A7D"/>
  </w:style>
  <w:style w:type="paragraph" w:customStyle="1" w:styleId="B17735C8E0584FB198093DEF0C770A35">
    <w:name w:val="B17735C8E0584FB198093DEF0C770A35"/>
    <w:rsid w:val="00664A7D"/>
  </w:style>
  <w:style w:type="paragraph" w:customStyle="1" w:styleId="9A4E7597B5744BD49690C228B89108AA">
    <w:name w:val="9A4E7597B5744BD49690C228B89108AA"/>
    <w:rsid w:val="00664A7D"/>
  </w:style>
  <w:style w:type="paragraph" w:customStyle="1" w:styleId="9137510055F642A29E2001DADB8C47F7">
    <w:name w:val="9137510055F642A29E2001DADB8C47F7"/>
    <w:rsid w:val="00664A7D"/>
  </w:style>
  <w:style w:type="paragraph" w:customStyle="1" w:styleId="04CF3E9AD4FC43F98CBBA2FA1E7C577A">
    <w:name w:val="04CF3E9AD4FC43F98CBBA2FA1E7C577A"/>
    <w:rsid w:val="00664A7D"/>
  </w:style>
  <w:style w:type="paragraph" w:customStyle="1" w:styleId="39687A72EA62490AAE12EB16B6075F34">
    <w:name w:val="39687A72EA62490AAE12EB16B6075F34"/>
    <w:rsid w:val="00664A7D"/>
  </w:style>
  <w:style w:type="paragraph" w:customStyle="1" w:styleId="25D4281316B24DBC920C0038BF1BE1B8">
    <w:name w:val="25D4281316B24DBC920C0038BF1BE1B8"/>
    <w:rsid w:val="00664A7D"/>
  </w:style>
  <w:style w:type="paragraph" w:customStyle="1" w:styleId="442115DC17D943C2B54401E35C95EB03">
    <w:name w:val="442115DC17D943C2B54401E35C95EB03"/>
    <w:rsid w:val="00664A7D"/>
  </w:style>
  <w:style w:type="paragraph" w:customStyle="1" w:styleId="7193F6E6757E4FD99F56D6553E51AE7F">
    <w:name w:val="7193F6E6757E4FD99F56D6553E51AE7F"/>
    <w:rsid w:val="00664A7D"/>
  </w:style>
  <w:style w:type="paragraph" w:customStyle="1" w:styleId="2BBA3B7070334A0AB0139214BC0C7FD5">
    <w:name w:val="2BBA3B7070334A0AB0139214BC0C7FD5"/>
    <w:rsid w:val="00664A7D"/>
  </w:style>
  <w:style w:type="paragraph" w:customStyle="1" w:styleId="E88D99AF09A14C258A73D94E496676AF">
    <w:name w:val="E88D99AF09A14C258A73D94E496676AF"/>
    <w:rsid w:val="00664A7D"/>
  </w:style>
  <w:style w:type="paragraph" w:customStyle="1" w:styleId="C85CD41038CD4BECBE2429361735D097">
    <w:name w:val="C85CD41038CD4BECBE2429361735D097"/>
    <w:rsid w:val="00664A7D"/>
  </w:style>
  <w:style w:type="paragraph" w:customStyle="1" w:styleId="57E3605322AD416E9B432ED7EC920B30">
    <w:name w:val="57E3605322AD416E9B432ED7EC920B30"/>
    <w:rsid w:val="00664A7D"/>
  </w:style>
  <w:style w:type="paragraph" w:customStyle="1" w:styleId="5F62D62FECB04E8CB11A749B489E2D98">
    <w:name w:val="5F62D62FECB04E8CB11A749B489E2D98"/>
    <w:rsid w:val="00664A7D"/>
  </w:style>
  <w:style w:type="paragraph" w:customStyle="1" w:styleId="3E40A61F10B14246B19B7C4B6DB099E8">
    <w:name w:val="3E40A61F10B14246B19B7C4B6DB099E8"/>
    <w:rsid w:val="00664A7D"/>
  </w:style>
  <w:style w:type="paragraph" w:customStyle="1" w:styleId="47CB74EE60304549945776C0DB54EF6C">
    <w:name w:val="47CB74EE60304549945776C0DB54EF6C"/>
    <w:rsid w:val="00664A7D"/>
  </w:style>
  <w:style w:type="paragraph" w:customStyle="1" w:styleId="A6D9F2247A4F48468894793E41DD874A">
    <w:name w:val="A6D9F2247A4F48468894793E41DD874A"/>
    <w:rsid w:val="00664A7D"/>
  </w:style>
  <w:style w:type="paragraph" w:customStyle="1" w:styleId="60BAE2F52D1341BFB151C3C2B041FE66">
    <w:name w:val="60BAE2F52D1341BFB151C3C2B041FE66"/>
    <w:rsid w:val="00664A7D"/>
  </w:style>
  <w:style w:type="paragraph" w:customStyle="1" w:styleId="C29298BE29494588BB494899429D0338">
    <w:name w:val="C29298BE29494588BB494899429D0338"/>
    <w:rsid w:val="00664A7D"/>
  </w:style>
  <w:style w:type="paragraph" w:customStyle="1" w:styleId="0D1F0B323CCB4F289A15DDA9D9A07C28">
    <w:name w:val="0D1F0B323CCB4F289A15DDA9D9A07C28"/>
    <w:rsid w:val="00664A7D"/>
  </w:style>
  <w:style w:type="paragraph" w:customStyle="1" w:styleId="584B217D6294459D90FA3DB18299B7C2">
    <w:name w:val="584B217D6294459D90FA3DB18299B7C2"/>
    <w:rsid w:val="00664A7D"/>
  </w:style>
  <w:style w:type="paragraph" w:customStyle="1" w:styleId="D3680D3BE936409ABCFA6CC382DA3821">
    <w:name w:val="D3680D3BE936409ABCFA6CC382DA3821"/>
    <w:rsid w:val="00664A7D"/>
  </w:style>
  <w:style w:type="paragraph" w:customStyle="1" w:styleId="0B3718CCBD5A444A81E6C31A1D517A44">
    <w:name w:val="0B3718CCBD5A444A81E6C31A1D517A44"/>
    <w:rsid w:val="00664A7D"/>
  </w:style>
  <w:style w:type="paragraph" w:customStyle="1" w:styleId="03FE8FB390574B3E9354618A27B8D383">
    <w:name w:val="03FE8FB390574B3E9354618A27B8D383"/>
    <w:rsid w:val="00664A7D"/>
  </w:style>
  <w:style w:type="paragraph" w:customStyle="1" w:styleId="2CA677A9A852435D995FC9D0FC3C2E0F">
    <w:name w:val="2CA677A9A852435D995FC9D0FC3C2E0F"/>
    <w:rsid w:val="00664A7D"/>
  </w:style>
  <w:style w:type="paragraph" w:customStyle="1" w:styleId="CC9F130F837944B591210A3BA1F09482">
    <w:name w:val="CC9F130F837944B591210A3BA1F09482"/>
    <w:rsid w:val="00664A7D"/>
  </w:style>
  <w:style w:type="paragraph" w:customStyle="1" w:styleId="3C258F42C1964388A80AF1C50A90C551">
    <w:name w:val="3C258F42C1964388A80AF1C50A90C551"/>
    <w:rsid w:val="00664A7D"/>
  </w:style>
  <w:style w:type="paragraph" w:customStyle="1" w:styleId="B95D2B292A1247F5A2138606B4D6E499">
    <w:name w:val="B95D2B292A1247F5A2138606B4D6E499"/>
    <w:rsid w:val="00664A7D"/>
  </w:style>
  <w:style w:type="paragraph" w:customStyle="1" w:styleId="0EA12EC1A9C44C6983A414197D6A743C">
    <w:name w:val="0EA12EC1A9C44C6983A414197D6A743C"/>
    <w:rsid w:val="00664A7D"/>
  </w:style>
  <w:style w:type="paragraph" w:customStyle="1" w:styleId="BDCA0FD8D6CE4F1299C189461F666456">
    <w:name w:val="BDCA0FD8D6CE4F1299C189461F666456"/>
    <w:rsid w:val="00664A7D"/>
  </w:style>
  <w:style w:type="paragraph" w:customStyle="1" w:styleId="2C21C343CCC94FE3925B5FF0CC629A7F">
    <w:name w:val="2C21C343CCC94FE3925B5FF0CC629A7F"/>
    <w:rsid w:val="00664A7D"/>
  </w:style>
  <w:style w:type="paragraph" w:customStyle="1" w:styleId="D272ED52CFA14412829BBF87DF3EA1EA">
    <w:name w:val="D272ED52CFA14412829BBF87DF3EA1EA"/>
    <w:rsid w:val="00664A7D"/>
  </w:style>
  <w:style w:type="paragraph" w:customStyle="1" w:styleId="5FF7C493065D418DB9AEF91C8139B9ED">
    <w:name w:val="5FF7C493065D418DB9AEF91C8139B9ED"/>
    <w:rsid w:val="00664A7D"/>
  </w:style>
  <w:style w:type="paragraph" w:customStyle="1" w:styleId="CE05F6869F304BDC9EBAFC32AEB986F0">
    <w:name w:val="CE05F6869F304BDC9EBAFC32AEB986F0"/>
    <w:rsid w:val="00664A7D"/>
  </w:style>
  <w:style w:type="paragraph" w:customStyle="1" w:styleId="7BDF0D3721444A518A68700B5FCE6A41">
    <w:name w:val="7BDF0D3721444A518A68700B5FCE6A41"/>
    <w:rsid w:val="00664A7D"/>
  </w:style>
  <w:style w:type="paragraph" w:customStyle="1" w:styleId="111F29E7377340FFA82CD585C9E0AD2B">
    <w:name w:val="111F29E7377340FFA82CD585C9E0AD2B"/>
    <w:rsid w:val="00664A7D"/>
  </w:style>
  <w:style w:type="paragraph" w:customStyle="1" w:styleId="D34E2DFDB1B644D2BAD57C09087BC1D0">
    <w:name w:val="D34E2DFDB1B644D2BAD57C09087BC1D0"/>
    <w:rsid w:val="00664A7D"/>
  </w:style>
  <w:style w:type="paragraph" w:customStyle="1" w:styleId="2C28CBA027B84076BEBAE068DFF5589A">
    <w:name w:val="2C28CBA027B84076BEBAE068DFF5589A"/>
    <w:rsid w:val="00664A7D"/>
  </w:style>
  <w:style w:type="paragraph" w:customStyle="1" w:styleId="44D615EDBF9C4DC0B8DC384369D1668F">
    <w:name w:val="44D615EDBF9C4DC0B8DC384369D1668F"/>
    <w:rsid w:val="00664A7D"/>
  </w:style>
  <w:style w:type="paragraph" w:customStyle="1" w:styleId="ADE366EFD9AD4175B8AA68D556F27B1B">
    <w:name w:val="ADE366EFD9AD4175B8AA68D556F27B1B"/>
    <w:rsid w:val="00664A7D"/>
  </w:style>
  <w:style w:type="paragraph" w:customStyle="1" w:styleId="52FD8E319CDA42A4A2FAFFDE12FE5A6B">
    <w:name w:val="52FD8E319CDA42A4A2FAFFDE12FE5A6B"/>
    <w:rsid w:val="00664A7D"/>
  </w:style>
  <w:style w:type="paragraph" w:customStyle="1" w:styleId="022AF92DF08F49B98424E964AE2A416A">
    <w:name w:val="022AF92DF08F49B98424E964AE2A416A"/>
    <w:rsid w:val="00664A7D"/>
  </w:style>
  <w:style w:type="paragraph" w:customStyle="1" w:styleId="6983BDFAD8464FB6AC5DEB6BAE24DFB9">
    <w:name w:val="6983BDFAD8464FB6AC5DEB6BAE24DFB9"/>
    <w:rsid w:val="00664A7D"/>
  </w:style>
  <w:style w:type="paragraph" w:customStyle="1" w:styleId="B83FEF94F87340E29B16084D1E7035B0">
    <w:name w:val="B83FEF94F87340E29B16084D1E7035B0"/>
    <w:rsid w:val="00664A7D"/>
  </w:style>
  <w:style w:type="paragraph" w:customStyle="1" w:styleId="9FC2CA83BFFF4BF2A59A8DF0A0D200A9">
    <w:name w:val="9FC2CA83BFFF4BF2A59A8DF0A0D200A9"/>
    <w:rsid w:val="00664A7D"/>
  </w:style>
  <w:style w:type="paragraph" w:customStyle="1" w:styleId="940684945D0C481094A9FFB8C7E63220">
    <w:name w:val="940684945D0C481094A9FFB8C7E63220"/>
    <w:rsid w:val="00664A7D"/>
  </w:style>
  <w:style w:type="paragraph" w:customStyle="1" w:styleId="F9E7515DBC8B4EF880F71CF33CA283AB">
    <w:name w:val="F9E7515DBC8B4EF880F71CF33CA283AB"/>
    <w:rsid w:val="00664A7D"/>
  </w:style>
  <w:style w:type="paragraph" w:customStyle="1" w:styleId="77BF22F9451E4BBC93152E97F09D92B7">
    <w:name w:val="77BF22F9451E4BBC93152E97F09D92B7"/>
    <w:rsid w:val="00664A7D"/>
  </w:style>
  <w:style w:type="paragraph" w:customStyle="1" w:styleId="7456FB8BE68A4458B1AA16F241A4EF95">
    <w:name w:val="7456FB8BE68A4458B1AA16F241A4EF95"/>
    <w:rsid w:val="00664A7D"/>
  </w:style>
  <w:style w:type="paragraph" w:customStyle="1" w:styleId="A2FF7AE7579C40649E937A5CEE66405D">
    <w:name w:val="A2FF7AE7579C40649E937A5CEE66405D"/>
    <w:rsid w:val="00664A7D"/>
  </w:style>
  <w:style w:type="paragraph" w:customStyle="1" w:styleId="156B18C8188449EF8B1648ED19593EF3">
    <w:name w:val="156B18C8188449EF8B1648ED19593EF3"/>
    <w:rsid w:val="00664A7D"/>
  </w:style>
  <w:style w:type="paragraph" w:customStyle="1" w:styleId="E701B137CC8D45D29FB678B4DEC43E35">
    <w:name w:val="E701B137CC8D45D29FB678B4DEC43E35"/>
    <w:rsid w:val="00664A7D"/>
  </w:style>
  <w:style w:type="paragraph" w:customStyle="1" w:styleId="F42A0D33FF324B68B2E9B1292C49C228">
    <w:name w:val="F42A0D33FF324B68B2E9B1292C49C228"/>
    <w:rsid w:val="00664A7D"/>
  </w:style>
  <w:style w:type="paragraph" w:customStyle="1" w:styleId="93573605B60147A1A40693745B122FD5">
    <w:name w:val="93573605B60147A1A40693745B122FD5"/>
    <w:rsid w:val="00664A7D"/>
  </w:style>
  <w:style w:type="paragraph" w:customStyle="1" w:styleId="3961A430D0D3477AA63FB83A92609EAD">
    <w:name w:val="3961A430D0D3477AA63FB83A92609EAD"/>
    <w:rsid w:val="00664A7D"/>
  </w:style>
  <w:style w:type="paragraph" w:customStyle="1" w:styleId="5BE6122F1C214E55B70ECBECA43D5CFB">
    <w:name w:val="5BE6122F1C214E55B70ECBECA43D5CFB"/>
    <w:rsid w:val="00664A7D"/>
  </w:style>
  <w:style w:type="paragraph" w:customStyle="1" w:styleId="78F75693A22946EEBE75A2501305DB33">
    <w:name w:val="78F75693A22946EEBE75A2501305DB33"/>
    <w:rsid w:val="00664A7D"/>
  </w:style>
  <w:style w:type="paragraph" w:customStyle="1" w:styleId="BDCC199214A04E73BAACC302AE224E73">
    <w:name w:val="BDCC199214A04E73BAACC302AE224E73"/>
    <w:rsid w:val="00664A7D"/>
  </w:style>
  <w:style w:type="paragraph" w:customStyle="1" w:styleId="1984EA13D8014A19B492057D8EBEA2D7">
    <w:name w:val="1984EA13D8014A19B492057D8EBEA2D7"/>
    <w:rsid w:val="00664A7D"/>
  </w:style>
  <w:style w:type="paragraph" w:customStyle="1" w:styleId="001FB73DE8104536B9E46CA7F1E72789">
    <w:name w:val="001FB73DE8104536B9E46CA7F1E72789"/>
    <w:rsid w:val="00664A7D"/>
  </w:style>
  <w:style w:type="paragraph" w:customStyle="1" w:styleId="A2DFCD68067A45428BF0731BB67DBDDC">
    <w:name w:val="A2DFCD68067A45428BF0731BB67DBDDC"/>
    <w:rsid w:val="00664A7D"/>
  </w:style>
  <w:style w:type="paragraph" w:customStyle="1" w:styleId="3EFDD6D8BE80469CB11A553CB83F896D">
    <w:name w:val="3EFDD6D8BE80469CB11A553CB83F896D"/>
    <w:rsid w:val="00664A7D"/>
  </w:style>
  <w:style w:type="paragraph" w:customStyle="1" w:styleId="CCABD8E7E4344CA381B6127DED81E927">
    <w:name w:val="CCABD8E7E4344CA381B6127DED81E927"/>
    <w:rsid w:val="00664A7D"/>
  </w:style>
  <w:style w:type="paragraph" w:customStyle="1" w:styleId="A8E66374236D495393BBB711F7AC9D60">
    <w:name w:val="A8E66374236D495393BBB711F7AC9D60"/>
    <w:rsid w:val="00664A7D"/>
  </w:style>
  <w:style w:type="paragraph" w:customStyle="1" w:styleId="4387FA82388D48A5970CEBE3AA58487C">
    <w:name w:val="4387FA82388D48A5970CEBE3AA58487C"/>
    <w:rsid w:val="00664A7D"/>
  </w:style>
  <w:style w:type="paragraph" w:customStyle="1" w:styleId="64CC483699C74D70B7F585390FCF3C96">
    <w:name w:val="64CC483699C74D70B7F585390FCF3C96"/>
    <w:rsid w:val="00664A7D"/>
  </w:style>
  <w:style w:type="paragraph" w:customStyle="1" w:styleId="400069498B0949DEAADC3BE527C8977F">
    <w:name w:val="400069498B0949DEAADC3BE527C8977F"/>
    <w:rsid w:val="00664A7D"/>
  </w:style>
  <w:style w:type="paragraph" w:customStyle="1" w:styleId="96528894E07D4FF0AA42742CEE985F08">
    <w:name w:val="96528894E07D4FF0AA42742CEE985F08"/>
    <w:rsid w:val="00664A7D"/>
  </w:style>
  <w:style w:type="paragraph" w:customStyle="1" w:styleId="D30F8531706E4519BA86340543A83DA4">
    <w:name w:val="D30F8531706E4519BA86340543A83DA4"/>
    <w:rsid w:val="00664A7D"/>
  </w:style>
  <w:style w:type="paragraph" w:customStyle="1" w:styleId="2375723820CD422689C9E57CC190348A">
    <w:name w:val="2375723820CD422689C9E57CC190348A"/>
    <w:rsid w:val="00664A7D"/>
  </w:style>
  <w:style w:type="paragraph" w:customStyle="1" w:styleId="CAD36581AE3D460C81EC7D9F1D289145">
    <w:name w:val="CAD36581AE3D460C81EC7D9F1D289145"/>
    <w:rsid w:val="00664A7D"/>
  </w:style>
  <w:style w:type="paragraph" w:customStyle="1" w:styleId="8241E90F1A284261AB2C7DCB458A5E7F">
    <w:name w:val="8241E90F1A284261AB2C7DCB458A5E7F"/>
    <w:rsid w:val="00664A7D"/>
  </w:style>
  <w:style w:type="paragraph" w:customStyle="1" w:styleId="6873CFD649A74E69AE9DB6F8C6EA077E">
    <w:name w:val="6873CFD649A74E69AE9DB6F8C6EA077E"/>
    <w:rsid w:val="00664A7D"/>
  </w:style>
  <w:style w:type="paragraph" w:customStyle="1" w:styleId="6C53FB3448DB4360AC305AF07AE7CADB">
    <w:name w:val="6C53FB3448DB4360AC305AF07AE7CADB"/>
    <w:rsid w:val="00664A7D"/>
  </w:style>
  <w:style w:type="paragraph" w:customStyle="1" w:styleId="76829ED9A5764B5FA16B5D8F43975DA6">
    <w:name w:val="76829ED9A5764B5FA16B5D8F43975DA6"/>
    <w:rsid w:val="00664A7D"/>
  </w:style>
  <w:style w:type="paragraph" w:customStyle="1" w:styleId="026C0A26947248908AB5ED04827F16CB">
    <w:name w:val="026C0A26947248908AB5ED04827F16CB"/>
    <w:rsid w:val="00664A7D"/>
  </w:style>
  <w:style w:type="paragraph" w:customStyle="1" w:styleId="E23DD5FBC2D440E4A0ABFF975789857A">
    <w:name w:val="E23DD5FBC2D440E4A0ABFF975789857A"/>
    <w:rsid w:val="00664A7D"/>
  </w:style>
  <w:style w:type="paragraph" w:customStyle="1" w:styleId="58F8FF38C8B04D1CBD498A9BCB338328">
    <w:name w:val="58F8FF38C8B04D1CBD498A9BCB338328"/>
    <w:rsid w:val="00664A7D"/>
  </w:style>
  <w:style w:type="paragraph" w:customStyle="1" w:styleId="9F78C1A1867F4841A7F661A3BC71376A">
    <w:name w:val="9F78C1A1867F4841A7F661A3BC71376A"/>
    <w:rsid w:val="00664A7D"/>
  </w:style>
  <w:style w:type="paragraph" w:customStyle="1" w:styleId="55BB03F35D114A808D375E1E3FDD35B4">
    <w:name w:val="55BB03F35D114A808D375E1E3FDD35B4"/>
    <w:rsid w:val="00664A7D"/>
  </w:style>
  <w:style w:type="paragraph" w:customStyle="1" w:styleId="D9AEE801F3B941B89DB0482CB5A52F35">
    <w:name w:val="D9AEE801F3B941B89DB0482CB5A52F35"/>
    <w:rsid w:val="00664A7D"/>
  </w:style>
  <w:style w:type="paragraph" w:customStyle="1" w:styleId="19F7FA53DE1A4AAEBC7B04F6F14059E2">
    <w:name w:val="19F7FA53DE1A4AAEBC7B04F6F14059E2"/>
    <w:rsid w:val="00664A7D"/>
  </w:style>
  <w:style w:type="paragraph" w:customStyle="1" w:styleId="425FC584EEC44288AB10EA48265AC17B">
    <w:name w:val="425FC584EEC44288AB10EA48265AC17B"/>
    <w:rsid w:val="00664A7D"/>
  </w:style>
  <w:style w:type="paragraph" w:customStyle="1" w:styleId="DFF28E11054F4ACF8AF2FC55EEC071BC">
    <w:name w:val="DFF28E11054F4ACF8AF2FC55EEC071BC"/>
    <w:rsid w:val="00664A7D"/>
  </w:style>
  <w:style w:type="paragraph" w:customStyle="1" w:styleId="579551CCF8914ED2A57A33C62F3E6B83">
    <w:name w:val="579551CCF8914ED2A57A33C62F3E6B83"/>
    <w:rsid w:val="00664A7D"/>
  </w:style>
  <w:style w:type="paragraph" w:customStyle="1" w:styleId="01F1E5B86A914E6BBE960DA3559763E9">
    <w:name w:val="01F1E5B86A914E6BBE960DA3559763E9"/>
    <w:rsid w:val="00664A7D"/>
  </w:style>
  <w:style w:type="paragraph" w:customStyle="1" w:styleId="193C7F45B25C4E7B9A3B26129B902DFD">
    <w:name w:val="193C7F45B25C4E7B9A3B26129B902DFD"/>
    <w:rsid w:val="00664A7D"/>
  </w:style>
  <w:style w:type="paragraph" w:customStyle="1" w:styleId="40C6620FEEAD4E17849C72009ED1B20B">
    <w:name w:val="40C6620FEEAD4E17849C72009ED1B20B"/>
    <w:rsid w:val="00664A7D"/>
  </w:style>
  <w:style w:type="paragraph" w:customStyle="1" w:styleId="F5270BDB06D2488BB6A1992F3829B2E8">
    <w:name w:val="F5270BDB06D2488BB6A1992F3829B2E8"/>
    <w:rsid w:val="00664A7D"/>
  </w:style>
  <w:style w:type="paragraph" w:customStyle="1" w:styleId="A8BD793DEA5741BBB1A461127DCF0A74">
    <w:name w:val="A8BD793DEA5741BBB1A461127DCF0A74"/>
    <w:rsid w:val="00664A7D"/>
  </w:style>
  <w:style w:type="paragraph" w:customStyle="1" w:styleId="76D20399EB91473D86A501040CCE2392">
    <w:name w:val="76D20399EB91473D86A501040CCE2392"/>
    <w:rsid w:val="00664A7D"/>
  </w:style>
  <w:style w:type="paragraph" w:customStyle="1" w:styleId="CD028E7CDE794C2E88A1BF7311F2E1F2">
    <w:name w:val="CD028E7CDE794C2E88A1BF7311F2E1F2"/>
    <w:rsid w:val="00664A7D"/>
  </w:style>
  <w:style w:type="paragraph" w:customStyle="1" w:styleId="7AEB21A968E5432C9D94E37B0F088DDC">
    <w:name w:val="7AEB21A968E5432C9D94E37B0F088DDC"/>
    <w:rsid w:val="00664A7D"/>
  </w:style>
  <w:style w:type="paragraph" w:customStyle="1" w:styleId="2058C2B6974C4609A85D293B50E81A36">
    <w:name w:val="2058C2B6974C4609A85D293B50E81A36"/>
    <w:rsid w:val="00664A7D"/>
  </w:style>
  <w:style w:type="paragraph" w:customStyle="1" w:styleId="CE198CBA9D3548BC93D8BF5487406D9D">
    <w:name w:val="CE198CBA9D3548BC93D8BF5487406D9D"/>
    <w:rsid w:val="00664A7D"/>
  </w:style>
  <w:style w:type="paragraph" w:customStyle="1" w:styleId="1DC0754CF78B4B87B0669DECA5319CDD">
    <w:name w:val="1DC0754CF78B4B87B0669DECA5319CDD"/>
    <w:rsid w:val="00664A7D"/>
  </w:style>
  <w:style w:type="paragraph" w:customStyle="1" w:styleId="F5298A8CC8C540CDABEF20FA6EEB62DB">
    <w:name w:val="F5298A8CC8C540CDABEF20FA6EEB62DB"/>
    <w:rsid w:val="00664A7D"/>
  </w:style>
  <w:style w:type="paragraph" w:customStyle="1" w:styleId="B6D5C148F16C4A0FB91ABCE8376C7543">
    <w:name w:val="B6D5C148F16C4A0FB91ABCE8376C7543"/>
    <w:rsid w:val="00664A7D"/>
  </w:style>
  <w:style w:type="paragraph" w:customStyle="1" w:styleId="0C1F2B7DAB394E4B989E6F3FF5E1DBA1">
    <w:name w:val="0C1F2B7DAB394E4B989E6F3FF5E1DBA1"/>
    <w:rsid w:val="00664A7D"/>
  </w:style>
  <w:style w:type="paragraph" w:customStyle="1" w:styleId="9BA6ED4104DB4309A2C0D754CBF1483F">
    <w:name w:val="9BA6ED4104DB4309A2C0D754CBF1483F"/>
    <w:rsid w:val="00664A7D"/>
  </w:style>
  <w:style w:type="paragraph" w:customStyle="1" w:styleId="AF8B178DD51B408795F74690422E3B22">
    <w:name w:val="AF8B178DD51B408795F74690422E3B22"/>
    <w:rsid w:val="00664A7D"/>
  </w:style>
  <w:style w:type="paragraph" w:customStyle="1" w:styleId="C73F09EB73A9453D81B07177CF799A85">
    <w:name w:val="C73F09EB73A9453D81B07177CF799A85"/>
    <w:rsid w:val="00664A7D"/>
  </w:style>
  <w:style w:type="paragraph" w:customStyle="1" w:styleId="2671706C2E6E41ED8E1F2BFE2D1FB81C">
    <w:name w:val="2671706C2E6E41ED8E1F2BFE2D1FB81C"/>
    <w:rsid w:val="00664A7D"/>
  </w:style>
  <w:style w:type="paragraph" w:customStyle="1" w:styleId="5F0B38D7528E47CAA48071E22597D55E">
    <w:name w:val="5F0B38D7528E47CAA48071E22597D55E"/>
    <w:rsid w:val="00664A7D"/>
  </w:style>
  <w:style w:type="paragraph" w:customStyle="1" w:styleId="B3E667A38C024BF79578885E0258361C">
    <w:name w:val="B3E667A38C024BF79578885E0258361C"/>
    <w:rsid w:val="00664A7D"/>
  </w:style>
  <w:style w:type="paragraph" w:customStyle="1" w:styleId="0C47A9D212F24470894A3CC8F3DED14D">
    <w:name w:val="0C47A9D212F24470894A3CC8F3DED14D"/>
    <w:rsid w:val="00664A7D"/>
  </w:style>
  <w:style w:type="paragraph" w:customStyle="1" w:styleId="A997FDF85F3A43F5800D7ABFB47E35E5">
    <w:name w:val="A997FDF85F3A43F5800D7ABFB47E35E5"/>
    <w:rsid w:val="00664A7D"/>
  </w:style>
  <w:style w:type="paragraph" w:customStyle="1" w:styleId="E28A112E607B422B868A42D2D1B70398">
    <w:name w:val="E28A112E607B422B868A42D2D1B70398"/>
    <w:rsid w:val="00664A7D"/>
  </w:style>
  <w:style w:type="paragraph" w:customStyle="1" w:styleId="AD01775FC7024341AE6CE91830E3CF34">
    <w:name w:val="AD01775FC7024341AE6CE91830E3CF34"/>
    <w:rsid w:val="00664A7D"/>
  </w:style>
  <w:style w:type="paragraph" w:customStyle="1" w:styleId="38C8026AC5894978A7B4399501529AE1">
    <w:name w:val="38C8026AC5894978A7B4399501529AE1"/>
    <w:rsid w:val="00664A7D"/>
  </w:style>
  <w:style w:type="paragraph" w:customStyle="1" w:styleId="AF1EED943E4A4F6E982477415D532529">
    <w:name w:val="AF1EED943E4A4F6E982477415D532529"/>
    <w:rsid w:val="00664A7D"/>
  </w:style>
  <w:style w:type="paragraph" w:customStyle="1" w:styleId="EEFF409DA53340889B203E8E16FDB444">
    <w:name w:val="EEFF409DA53340889B203E8E16FDB444"/>
    <w:rsid w:val="00664A7D"/>
  </w:style>
  <w:style w:type="paragraph" w:customStyle="1" w:styleId="CF77DE94EB6F4A3A8C44CDD485C14576">
    <w:name w:val="CF77DE94EB6F4A3A8C44CDD485C14576"/>
    <w:rsid w:val="00664A7D"/>
  </w:style>
  <w:style w:type="paragraph" w:customStyle="1" w:styleId="54D00E58B2DA424E806C4B3EAFA0F617">
    <w:name w:val="54D00E58B2DA424E806C4B3EAFA0F617"/>
    <w:rsid w:val="00664A7D"/>
  </w:style>
  <w:style w:type="paragraph" w:customStyle="1" w:styleId="75D942CE4D9241D29F1AB937494443DE">
    <w:name w:val="75D942CE4D9241D29F1AB937494443DE"/>
    <w:rsid w:val="00664A7D"/>
  </w:style>
  <w:style w:type="paragraph" w:customStyle="1" w:styleId="353D1C1A613C46C09516BE717780A977">
    <w:name w:val="353D1C1A613C46C09516BE717780A977"/>
    <w:rsid w:val="00664A7D"/>
  </w:style>
  <w:style w:type="paragraph" w:customStyle="1" w:styleId="EED8DC85B79C4CD096254926BB72D429">
    <w:name w:val="EED8DC85B79C4CD096254926BB72D429"/>
    <w:rsid w:val="00664A7D"/>
  </w:style>
  <w:style w:type="paragraph" w:customStyle="1" w:styleId="5515DCF8046F468A84E84C67EDABC4D2">
    <w:name w:val="5515DCF8046F468A84E84C67EDABC4D2"/>
    <w:rsid w:val="00664A7D"/>
  </w:style>
  <w:style w:type="paragraph" w:customStyle="1" w:styleId="2B338383F9E644EC8E9691E8E1EA44BE">
    <w:name w:val="2B338383F9E644EC8E9691E8E1EA44BE"/>
    <w:rsid w:val="00664A7D"/>
  </w:style>
  <w:style w:type="paragraph" w:customStyle="1" w:styleId="01F2140E9C0E46889EEB2830E6843589">
    <w:name w:val="01F2140E9C0E46889EEB2830E6843589"/>
    <w:rsid w:val="00664A7D"/>
  </w:style>
  <w:style w:type="paragraph" w:customStyle="1" w:styleId="29D96F328DEF4729A5F98984A3FA7232">
    <w:name w:val="29D96F328DEF4729A5F98984A3FA7232"/>
    <w:rsid w:val="00664A7D"/>
  </w:style>
  <w:style w:type="paragraph" w:customStyle="1" w:styleId="06ADC71ADB83485ABF8279902FA95E6E">
    <w:name w:val="06ADC71ADB83485ABF8279902FA95E6E"/>
    <w:rsid w:val="00664A7D"/>
  </w:style>
  <w:style w:type="paragraph" w:customStyle="1" w:styleId="96D4135B6E6342C280E1C5147171D254">
    <w:name w:val="96D4135B6E6342C280E1C5147171D254"/>
    <w:rsid w:val="00664A7D"/>
  </w:style>
  <w:style w:type="paragraph" w:customStyle="1" w:styleId="32D28D35054C47F7B7DDD40AD4B5AD7E">
    <w:name w:val="32D28D35054C47F7B7DDD40AD4B5AD7E"/>
    <w:rsid w:val="00664A7D"/>
  </w:style>
  <w:style w:type="paragraph" w:customStyle="1" w:styleId="A6C48E79B2EE4033829ECAE50549019C">
    <w:name w:val="A6C48E79B2EE4033829ECAE50549019C"/>
    <w:rsid w:val="00664A7D"/>
  </w:style>
  <w:style w:type="paragraph" w:customStyle="1" w:styleId="5338684E8CB546A89316B494875466E9">
    <w:name w:val="5338684E8CB546A89316B494875466E9"/>
    <w:rsid w:val="00664A7D"/>
  </w:style>
  <w:style w:type="paragraph" w:customStyle="1" w:styleId="3A8BEABEFA454013B9C5B50F14F9EEA3">
    <w:name w:val="3A8BEABEFA454013B9C5B50F14F9EEA3"/>
    <w:rsid w:val="00664A7D"/>
  </w:style>
  <w:style w:type="paragraph" w:customStyle="1" w:styleId="135714ECDBA14047AA67AB659089901F">
    <w:name w:val="135714ECDBA14047AA67AB659089901F"/>
    <w:rsid w:val="00664A7D"/>
  </w:style>
  <w:style w:type="paragraph" w:customStyle="1" w:styleId="184B6FB4290D4177B8E013C81B030A8C">
    <w:name w:val="184B6FB4290D4177B8E013C81B030A8C"/>
    <w:rsid w:val="00664A7D"/>
  </w:style>
  <w:style w:type="paragraph" w:customStyle="1" w:styleId="CCEB2CAAC1594DD09F2D1FAC231FC50B">
    <w:name w:val="CCEB2CAAC1594DD09F2D1FAC231FC50B"/>
    <w:rsid w:val="00664A7D"/>
  </w:style>
  <w:style w:type="paragraph" w:customStyle="1" w:styleId="116D50355FB14862B76429D2F80BE26E">
    <w:name w:val="116D50355FB14862B76429D2F80BE26E"/>
    <w:rsid w:val="00664A7D"/>
  </w:style>
  <w:style w:type="paragraph" w:customStyle="1" w:styleId="33402E245AD045D6BEBF33D512B72E8A">
    <w:name w:val="33402E245AD045D6BEBF33D512B72E8A"/>
    <w:rsid w:val="00664A7D"/>
  </w:style>
  <w:style w:type="paragraph" w:customStyle="1" w:styleId="CEB6A2FCC352478A8711DF09809F3E59">
    <w:name w:val="CEB6A2FCC352478A8711DF09809F3E59"/>
    <w:rsid w:val="00664A7D"/>
  </w:style>
  <w:style w:type="paragraph" w:customStyle="1" w:styleId="1B04126AAFFA475AB79F71167B644ADC">
    <w:name w:val="1B04126AAFFA475AB79F71167B644ADC"/>
    <w:rsid w:val="00664A7D"/>
  </w:style>
  <w:style w:type="paragraph" w:customStyle="1" w:styleId="9AD4E91BC9D54009A1AF57F38A63D7D9">
    <w:name w:val="9AD4E91BC9D54009A1AF57F38A63D7D9"/>
    <w:rsid w:val="00664A7D"/>
  </w:style>
  <w:style w:type="paragraph" w:customStyle="1" w:styleId="5388F12AB4A640259EFB293A008F1B3E">
    <w:name w:val="5388F12AB4A640259EFB293A008F1B3E"/>
    <w:rsid w:val="00664A7D"/>
  </w:style>
  <w:style w:type="paragraph" w:customStyle="1" w:styleId="E682C788EB2341CB8FF4089C1DE5338A">
    <w:name w:val="E682C788EB2341CB8FF4089C1DE5338A"/>
    <w:rsid w:val="00664A7D"/>
  </w:style>
  <w:style w:type="paragraph" w:customStyle="1" w:styleId="9CBCA739EC7A44408E3C420621D941F9">
    <w:name w:val="9CBCA739EC7A44408E3C420621D941F9"/>
    <w:rsid w:val="00664A7D"/>
  </w:style>
  <w:style w:type="paragraph" w:customStyle="1" w:styleId="FDB449C673714764921AD5F99DCC0644">
    <w:name w:val="FDB449C673714764921AD5F99DCC0644"/>
    <w:rsid w:val="00664A7D"/>
  </w:style>
  <w:style w:type="paragraph" w:customStyle="1" w:styleId="0EAB1EB7256D4017AA4D982C8D87250B">
    <w:name w:val="0EAB1EB7256D4017AA4D982C8D87250B"/>
    <w:rsid w:val="00664A7D"/>
  </w:style>
  <w:style w:type="paragraph" w:customStyle="1" w:styleId="D6DDED7ED6364E59A20A5A942791A075">
    <w:name w:val="D6DDED7ED6364E59A20A5A942791A075"/>
    <w:rsid w:val="00664A7D"/>
  </w:style>
  <w:style w:type="paragraph" w:customStyle="1" w:styleId="CC68438B0E3A45E1B29D81DD1FF4B7D4">
    <w:name w:val="CC68438B0E3A45E1B29D81DD1FF4B7D4"/>
    <w:rsid w:val="00664A7D"/>
  </w:style>
  <w:style w:type="paragraph" w:customStyle="1" w:styleId="47B122CAA6644246BFB6AB29F0078CEF">
    <w:name w:val="47B122CAA6644246BFB6AB29F0078CEF"/>
    <w:rsid w:val="00664A7D"/>
  </w:style>
  <w:style w:type="paragraph" w:customStyle="1" w:styleId="38CA4D43BE0846FFA3A409959C6D2629">
    <w:name w:val="38CA4D43BE0846FFA3A409959C6D2629"/>
    <w:rsid w:val="00664A7D"/>
  </w:style>
  <w:style w:type="paragraph" w:customStyle="1" w:styleId="EA672EE051404B90B8EA350BCA9A82C6">
    <w:name w:val="EA672EE051404B90B8EA350BCA9A82C6"/>
    <w:rsid w:val="00664A7D"/>
  </w:style>
  <w:style w:type="paragraph" w:customStyle="1" w:styleId="99EAC2E549AA47CDB1F3199665761C3F">
    <w:name w:val="99EAC2E549AA47CDB1F3199665761C3F"/>
    <w:rsid w:val="00664A7D"/>
  </w:style>
  <w:style w:type="paragraph" w:customStyle="1" w:styleId="A402442BAD2F4FBE8C5BC3CA65C8F8E3">
    <w:name w:val="A402442BAD2F4FBE8C5BC3CA65C8F8E3"/>
    <w:rsid w:val="00664A7D"/>
  </w:style>
  <w:style w:type="paragraph" w:customStyle="1" w:styleId="FAB9250A6E7E498CB7C71249AFE78D7F">
    <w:name w:val="FAB9250A6E7E498CB7C71249AFE78D7F"/>
    <w:rsid w:val="00664A7D"/>
  </w:style>
  <w:style w:type="paragraph" w:customStyle="1" w:styleId="301D02D6CF2C4DF0A7390DFBEE1BD454">
    <w:name w:val="301D02D6CF2C4DF0A7390DFBEE1BD454"/>
    <w:rsid w:val="00664A7D"/>
  </w:style>
  <w:style w:type="paragraph" w:customStyle="1" w:styleId="6EE600844E524DB5AC69C82E9ED98DB8">
    <w:name w:val="6EE600844E524DB5AC69C82E9ED98DB8"/>
    <w:rsid w:val="00664A7D"/>
  </w:style>
  <w:style w:type="paragraph" w:customStyle="1" w:styleId="C1EFDEA50F8C467E961B0F1AF0908598">
    <w:name w:val="C1EFDEA50F8C467E961B0F1AF0908598"/>
    <w:rsid w:val="00664A7D"/>
  </w:style>
  <w:style w:type="paragraph" w:customStyle="1" w:styleId="4189FB52E94941C0AE33D9C12F6B8927">
    <w:name w:val="4189FB52E94941C0AE33D9C12F6B8927"/>
    <w:rsid w:val="00664A7D"/>
  </w:style>
  <w:style w:type="paragraph" w:customStyle="1" w:styleId="CFD1E4EEB42E47A8BBF26630B144348D">
    <w:name w:val="CFD1E4EEB42E47A8BBF26630B144348D"/>
    <w:rsid w:val="00664A7D"/>
  </w:style>
  <w:style w:type="paragraph" w:customStyle="1" w:styleId="071FEB698CF0446F94D2FD49C5140E72">
    <w:name w:val="071FEB698CF0446F94D2FD49C5140E72"/>
    <w:rsid w:val="00664A7D"/>
  </w:style>
  <w:style w:type="paragraph" w:customStyle="1" w:styleId="D978742ABA4C42D89C0EC603D48BA55C">
    <w:name w:val="D978742ABA4C42D89C0EC603D48BA55C"/>
    <w:rsid w:val="00664A7D"/>
  </w:style>
  <w:style w:type="paragraph" w:customStyle="1" w:styleId="F6198CDB332D41BC80E45F84111CDC4B">
    <w:name w:val="F6198CDB332D41BC80E45F84111CDC4B"/>
    <w:rsid w:val="00664A7D"/>
  </w:style>
  <w:style w:type="paragraph" w:customStyle="1" w:styleId="B73DEBD163EC47C7A8AF9F8DD13ACC60">
    <w:name w:val="B73DEBD163EC47C7A8AF9F8DD13ACC60"/>
    <w:rsid w:val="00664A7D"/>
  </w:style>
  <w:style w:type="paragraph" w:customStyle="1" w:styleId="88275F4251F8413C874C174366395F97">
    <w:name w:val="88275F4251F8413C874C174366395F97"/>
    <w:rsid w:val="00664A7D"/>
  </w:style>
  <w:style w:type="paragraph" w:customStyle="1" w:styleId="0BAC5EE402A04D85AEB68D368AB94168">
    <w:name w:val="0BAC5EE402A04D85AEB68D368AB94168"/>
    <w:rsid w:val="00664A7D"/>
  </w:style>
  <w:style w:type="paragraph" w:customStyle="1" w:styleId="0A23F080BE734D42B9F4015077E6D9A2">
    <w:name w:val="0A23F080BE734D42B9F4015077E6D9A2"/>
    <w:rsid w:val="00664A7D"/>
  </w:style>
  <w:style w:type="paragraph" w:customStyle="1" w:styleId="C3B2130858534BE48DEB4B458C063418">
    <w:name w:val="C3B2130858534BE48DEB4B458C063418"/>
    <w:rsid w:val="00664A7D"/>
  </w:style>
  <w:style w:type="paragraph" w:customStyle="1" w:styleId="3E2C445598694FAD83DCCA934D3B1271">
    <w:name w:val="3E2C445598694FAD83DCCA934D3B1271"/>
    <w:rsid w:val="00664A7D"/>
  </w:style>
  <w:style w:type="paragraph" w:customStyle="1" w:styleId="72D0108787AC452EA5D1375085CE2232">
    <w:name w:val="72D0108787AC452EA5D1375085CE2232"/>
    <w:rsid w:val="00664A7D"/>
  </w:style>
  <w:style w:type="paragraph" w:customStyle="1" w:styleId="452D1B39E16842CE98782FD0EB4DB165">
    <w:name w:val="452D1B39E16842CE98782FD0EB4DB165"/>
    <w:rsid w:val="00664A7D"/>
  </w:style>
  <w:style w:type="paragraph" w:customStyle="1" w:styleId="F8BFA44008A64113966B04BF1D8ABE2A">
    <w:name w:val="F8BFA44008A64113966B04BF1D8ABE2A"/>
    <w:rsid w:val="00664A7D"/>
  </w:style>
  <w:style w:type="paragraph" w:customStyle="1" w:styleId="11EEB873954A420C82A16FCC3A077122">
    <w:name w:val="11EEB873954A420C82A16FCC3A077122"/>
    <w:rsid w:val="00664A7D"/>
  </w:style>
  <w:style w:type="paragraph" w:customStyle="1" w:styleId="26E86F4FCD7E490BB226A514FF1F6D8F">
    <w:name w:val="26E86F4FCD7E490BB226A514FF1F6D8F"/>
    <w:rsid w:val="00664A7D"/>
  </w:style>
  <w:style w:type="paragraph" w:customStyle="1" w:styleId="7F9CE9C253624783A22DAA3F5A05B3FA">
    <w:name w:val="7F9CE9C253624783A22DAA3F5A05B3FA"/>
    <w:rsid w:val="00664A7D"/>
  </w:style>
  <w:style w:type="paragraph" w:customStyle="1" w:styleId="8B00A3978A8547F5B775C6049E295A68">
    <w:name w:val="8B00A3978A8547F5B775C6049E295A68"/>
    <w:rsid w:val="00664A7D"/>
  </w:style>
  <w:style w:type="paragraph" w:customStyle="1" w:styleId="B334EA9C92EF4FC98923880856F08719">
    <w:name w:val="B334EA9C92EF4FC98923880856F08719"/>
    <w:rsid w:val="00664A7D"/>
  </w:style>
  <w:style w:type="paragraph" w:customStyle="1" w:styleId="17EC5D7EEB294BD0B88CB1C6107A4A9B">
    <w:name w:val="17EC5D7EEB294BD0B88CB1C6107A4A9B"/>
    <w:rsid w:val="00664A7D"/>
  </w:style>
  <w:style w:type="paragraph" w:customStyle="1" w:styleId="9DECD372F96F4D5F90B2B8095B9E9986">
    <w:name w:val="9DECD372F96F4D5F90B2B8095B9E9986"/>
    <w:rsid w:val="00664A7D"/>
  </w:style>
  <w:style w:type="paragraph" w:customStyle="1" w:styleId="4B9207AB09634D1DAEAFE9596B5275E9">
    <w:name w:val="4B9207AB09634D1DAEAFE9596B5275E9"/>
    <w:rsid w:val="00664A7D"/>
  </w:style>
  <w:style w:type="paragraph" w:customStyle="1" w:styleId="6269837F8E7440C3943756732A1784BE">
    <w:name w:val="6269837F8E7440C3943756732A1784BE"/>
    <w:rsid w:val="00664A7D"/>
  </w:style>
  <w:style w:type="paragraph" w:customStyle="1" w:styleId="1CBB433D979441238447FE613B9BEF84">
    <w:name w:val="1CBB433D979441238447FE613B9BEF84"/>
    <w:rsid w:val="00664A7D"/>
  </w:style>
  <w:style w:type="paragraph" w:customStyle="1" w:styleId="716CB3B9FBB54328AB012BF23CCAFEDC">
    <w:name w:val="716CB3B9FBB54328AB012BF23CCAFEDC"/>
    <w:rsid w:val="00664A7D"/>
  </w:style>
  <w:style w:type="paragraph" w:customStyle="1" w:styleId="2085BCFEA4944134BA7B9B0BF2A424A6">
    <w:name w:val="2085BCFEA4944134BA7B9B0BF2A424A6"/>
    <w:rsid w:val="00664A7D"/>
  </w:style>
  <w:style w:type="paragraph" w:customStyle="1" w:styleId="06F55A5979904784928AF3F7EA9D5181">
    <w:name w:val="06F55A5979904784928AF3F7EA9D5181"/>
    <w:rsid w:val="00664A7D"/>
  </w:style>
  <w:style w:type="paragraph" w:customStyle="1" w:styleId="791189AF2DF947129DAC4C74A338A21C">
    <w:name w:val="791189AF2DF947129DAC4C74A338A21C"/>
    <w:rsid w:val="00664A7D"/>
  </w:style>
  <w:style w:type="paragraph" w:customStyle="1" w:styleId="F068D22EB3B84C37B1D166DEA1BC9974">
    <w:name w:val="F068D22EB3B84C37B1D166DEA1BC9974"/>
    <w:rsid w:val="00664A7D"/>
  </w:style>
  <w:style w:type="paragraph" w:customStyle="1" w:styleId="07D4703AC56D4574BA17455BB6546C64">
    <w:name w:val="07D4703AC56D4574BA17455BB6546C64"/>
    <w:rsid w:val="00664A7D"/>
  </w:style>
  <w:style w:type="paragraph" w:customStyle="1" w:styleId="C5BD960DCF3548B5A07C89DA60B6D624">
    <w:name w:val="C5BD960DCF3548B5A07C89DA60B6D624"/>
    <w:rsid w:val="00664A7D"/>
  </w:style>
  <w:style w:type="paragraph" w:customStyle="1" w:styleId="7C2E30CF49AC4620B11BE83AEC94B160">
    <w:name w:val="7C2E30CF49AC4620B11BE83AEC94B160"/>
    <w:rsid w:val="00664A7D"/>
  </w:style>
  <w:style w:type="paragraph" w:customStyle="1" w:styleId="033DEF9DB69F47FEA1FB2715388DE4CD">
    <w:name w:val="033DEF9DB69F47FEA1FB2715388DE4CD"/>
    <w:rsid w:val="00664A7D"/>
  </w:style>
  <w:style w:type="paragraph" w:customStyle="1" w:styleId="7C809C8A815E41EF80D337A4313799F3">
    <w:name w:val="7C809C8A815E41EF80D337A4313799F3"/>
    <w:rsid w:val="00664A7D"/>
  </w:style>
  <w:style w:type="paragraph" w:customStyle="1" w:styleId="1832942915404E7F988AD40C1A1A0A36">
    <w:name w:val="1832942915404E7F988AD40C1A1A0A36"/>
    <w:rsid w:val="00664A7D"/>
  </w:style>
  <w:style w:type="paragraph" w:customStyle="1" w:styleId="D458F6EC029C4A4B901D9623A707845E">
    <w:name w:val="D458F6EC029C4A4B901D9623A707845E"/>
    <w:rsid w:val="00664A7D"/>
  </w:style>
  <w:style w:type="paragraph" w:customStyle="1" w:styleId="D8B53709AA5C4F1D9CE041C04E2AD185">
    <w:name w:val="D8B53709AA5C4F1D9CE041C04E2AD185"/>
    <w:rsid w:val="00664A7D"/>
  </w:style>
  <w:style w:type="paragraph" w:customStyle="1" w:styleId="7A816049E98B41AD91C7DE88CFF383E7">
    <w:name w:val="7A816049E98B41AD91C7DE88CFF383E7"/>
    <w:rsid w:val="00664A7D"/>
  </w:style>
  <w:style w:type="paragraph" w:customStyle="1" w:styleId="D4EC28E5AF1D4F3B8F55F8D89241F354">
    <w:name w:val="D4EC28E5AF1D4F3B8F55F8D89241F354"/>
    <w:rsid w:val="00664A7D"/>
  </w:style>
  <w:style w:type="paragraph" w:customStyle="1" w:styleId="191901F692944DB58827AAB4D297DF38">
    <w:name w:val="191901F692944DB58827AAB4D297DF38"/>
    <w:rsid w:val="00664A7D"/>
  </w:style>
  <w:style w:type="paragraph" w:customStyle="1" w:styleId="5DAD3329733B4F3EA983E6F026454729">
    <w:name w:val="5DAD3329733B4F3EA983E6F026454729"/>
    <w:rsid w:val="00664A7D"/>
  </w:style>
  <w:style w:type="paragraph" w:customStyle="1" w:styleId="4A4266AF09F74CDB8BBED19D886A4EF0">
    <w:name w:val="4A4266AF09F74CDB8BBED19D886A4EF0"/>
    <w:rsid w:val="00664A7D"/>
  </w:style>
  <w:style w:type="paragraph" w:customStyle="1" w:styleId="2FF107D69CE741418184E21ABEC80AD8">
    <w:name w:val="2FF107D69CE741418184E21ABEC80AD8"/>
    <w:rsid w:val="00664A7D"/>
  </w:style>
  <w:style w:type="paragraph" w:customStyle="1" w:styleId="9F5A727CEC14445189D5E52D0F469288">
    <w:name w:val="9F5A727CEC14445189D5E52D0F469288"/>
    <w:rsid w:val="00664A7D"/>
  </w:style>
  <w:style w:type="paragraph" w:customStyle="1" w:styleId="2E3D69E87E0B417E8121537C216AA18F">
    <w:name w:val="2E3D69E87E0B417E8121537C216AA18F"/>
    <w:rsid w:val="00664A7D"/>
  </w:style>
  <w:style w:type="paragraph" w:customStyle="1" w:styleId="F9A265D42F0F4E6A9E55D70CC78D2C27">
    <w:name w:val="F9A265D42F0F4E6A9E55D70CC78D2C27"/>
    <w:rsid w:val="00664A7D"/>
  </w:style>
  <w:style w:type="paragraph" w:customStyle="1" w:styleId="27C3490BD7E7477F89795506ED8323C8">
    <w:name w:val="27C3490BD7E7477F89795506ED8323C8"/>
    <w:rsid w:val="00664A7D"/>
  </w:style>
  <w:style w:type="paragraph" w:customStyle="1" w:styleId="2281FAC5D84C4C4A8F8E3378B34AA911">
    <w:name w:val="2281FAC5D84C4C4A8F8E3378B34AA911"/>
    <w:rsid w:val="00664A7D"/>
  </w:style>
  <w:style w:type="paragraph" w:customStyle="1" w:styleId="6ABADBE64D81433185B202DCA7E98A5D">
    <w:name w:val="6ABADBE64D81433185B202DCA7E98A5D"/>
    <w:rsid w:val="00664A7D"/>
  </w:style>
  <w:style w:type="paragraph" w:customStyle="1" w:styleId="D01C9F980F45493D8EC69AEC967674A4">
    <w:name w:val="D01C9F980F45493D8EC69AEC967674A4"/>
    <w:rsid w:val="00664A7D"/>
  </w:style>
  <w:style w:type="paragraph" w:customStyle="1" w:styleId="41D58F16D9BB47F28CF8AE5C7DF4B1BA">
    <w:name w:val="41D58F16D9BB47F28CF8AE5C7DF4B1BA"/>
    <w:rsid w:val="00664A7D"/>
  </w:style>
  <w:style w:type="paragraph" w:customStyle="1" w:styleId="ECB60339195C4A1E9904E7EEA0CCEE75">
    <w:name w:val="ECB60339195C4A1E9904E7EEA0CCEE75"/>
    <w:rsid w:val="00664A7D"/>
  </w:style>
  <w:style w:type="paragraph" w:customStyle="1" w:styleId="89B67C4226294920810EF83E02F28791">
    <w:name w:val="89B67C4226294920810EF83E02F28791"/>
    <w:rsid w:val="00664A7D"/>
  </w:style>
  <w:style w:type="paragraph" w:customStyle="1" w:styleId="D0F060F7B3F74C7BB1B33405AE9CEB4C">
    <w:name w:val="D0F060F7B3F74C7BB1B33405AE9CEB4C"/>
    <w:rsid w:val="00664A7D"/>
  </w:style>
  <w:style w:type="paragraph" w:customStyle="1" w:styleId="25FF0670CC6B45B2978409DABC32C56A">
    <w:name w:val="25FF0670CC6B45B2978409DABC32C56A"/>
    <w:rsid w:val="00664A7D"/>
  </w:style>
  <w:style w:type="paragraph" w:customStyle="1" w:styleId="8B61BD18DE724ABCA8C297BC42ED83B6">
    <w:name w:val="8B61BD18DE724ABCA8C297BC42ED83B6"/>
    <w:rsid w:val="00664A7D"/>
  </w:style>
  <w:style w:type="paragraph" w:customStyle="1" w:styleId="D4D9C248E81D4B9F84C9D4D21BC4A1E1">
    <w:name w:val="D4D9C248E81D4B9F84C9D4D21BC4A1E1"/>
    <w:rsid w:val="00664A7D"/>
  </w:style>
  <w:style w:type="paragraph" w:customStyle="1" w:styleId="E5BE4ADD7AB546C2BE16009A93746B34">
    <w:name w:val="E5BE4ADD7AB546C2BE16009A93746B34"/>
    <w:rsid w:val="00664A7D"/>
  </w:style>
  <w:style w:type="paragraph" w:customStyle="1" w:styleId="AE1EB1E82CF446FAB129E593CC6932B0">
    <w:name w:val="AE1EB1E82CF446FAB129E593CC6932B0"/>
    <w:rsid w:val="00664A7D"/>
  </w:style>
  <w:style w:type="paragraph" w:customStyle="1" w:styleId="344BB1A81D6345E5A66C75F7C22379A7">
    <w:name w:val="344BB1A81D6345E5A66C75F7C22379A7"/>
    <w:rsid w:val="00664A7D"/>
  </w:style>
  <w:style w:type="paragraph" w:customStyle="1" w:styleId="ECA8A1F205CB443E9E8FD6138EBA6838">
    <w:name w:val="ECA8A1F205CB443E9E8FD6138EBA6838"/>
    <w:rsid w:val="00664A7D"/>
  </w:style>
  <w:style w:type="paragraph" w:customStyle="1" w:styleId="0DD2820154314B2AA83689B557C8537D">
    <w:name w:val="0DD2820154314B2AA83689B557C8537D"/>
    <w:rsid w:val="00664A7D"/>
  </w:style>
  <w:style w:type="paragraph" w:customStyle="1" w:styleId="8B19B212933746B6B7A8E5C0F20A6F99">
    <w:name w:val="8B19B212933746B6B7A8E5C0F20A6F99"/>
    <w:rsid w:val="00664A7D"/>
  </w:style>
  <w:style w:type="paragraph" w:customStyle="1" w:styleId="5714EA3757784540BDDB61D414EB0FE1">
    <w:name w:val="5714EA3757784540BDDB61D414EB0FE1"/>
    <w:rsid w:val="00664A7D"/>
  </w:style>
  <w:style w:type="paragraph" w:customStyle="1" w:styleId="9F8C1D8587664B7FA30BC2BBCA5B2316">
    <w:name w:val="9F8C1D8587664B7FA30BC2BBCA5B2316"/>
    <w:rsid w:val="00664A7D"/>
  </w:style>
  <w:style w:type="paragraph" w:customStyle="1" w:styleId="050F241365924218BBBEB52F87653124">
    <w:name w:val="050F241365924218BBBEB52F87653124"/>
    <w:rsid w:val="00664A7D"/>
  </w:style>
  <w:style w:type="paragraph" w:customStyle="1" w:styleId="2A748150A69C427B9B937679CA6BF232">
    <w:name w:val="2A748150A69C427B9B937679CA6BF232"/>
    <w:rsid w:val="00664A7D"/>
  </w:style>
  <w:style w:type="paragraph" w:customStyle="1" w:styleId="79D6043ABD7847AB998777FF35313B3E">
    <w:name w:val="79D6043ABD7847AB998777FF35313B3E"/>
    <w:rsid w:val="00664A7D"/>
  </w:style>
  <w:style w:type="paragraph" w:customStyle="1" w:styleId="8B762CB54C0841978F3DAF466CCC3769">
    <w:name w:val="8B762CB54C0841978F3DAF466CCC3769"/>
    <w:rsid w:val="00664A7D"/>
  </w:style>
  <w:style w:type="paragraph" w:customStyle="1" w:styleId="1FC9B9565A314605AE8E7C307CBDA842">
    <w:name w:val="1FC9B9565A314605AE8E7C307CBDA842"/>
    <w:rsid w:val="00664A7D"/>
  </w:style>
  <w:style w:type="paragraph" w:customStyle="1" w:styleId="E8FE1DD31ACB446DB746631E5938CF83">
    <w:name w:val="E8FE1DD31ACB446DB746631E5938CF83"/>
    <w:rsid w:val="00664A7D"/>
  </w:style>
  <w:style w:type="paragraph" w:customStyle="1" w:styleId="4067113A653B4327BC557EC929CA99BD">
    <w:name w:val="4067113A653B4327BC557EC929CA99BD"/>
    <w:rsid w:val="00664A7D"/>
  </w:style>
  <w:style w:type="paragraph" w:customStyle="1" w:styleId="0A8440D789F844A399D11850C6CA66D2">
    <w:name w:val="0A8440D789F844A399D11850C6CA66D2"/>
    <w:rsid w:val="00664A7D"/>
  </w:style>
  <w:style w:type="paragraph" w:customStyle="1" w:styleId="DC7763F4FB6F4DA08C52F53E358BBE0A">
    <w:name w:val="DC7763F4FB6F4DA08C52F53E358BBE0A"/>
    <w:rsid w:val="00664A7D"/>
  </w:style>
  <w:style w:type="paragraph" w:customStyle="1" w:styleId="A48B9AFBBCB44781946D199DACDFD99A">
    <w:name w:val="A48B9AFBBCB44781946D199DACDFD99A"/>
    <w:rsid w:val="00664A7D"/>
  </w:style>
  <w:style w:type="paragraph" w:customStyle="1" w:styleId="AF74C4FDC63E4A77A1DC7E6FA3EB95FF">
    <w:name w:val="AF74C4FDC63E4A77A1DC7E6FA3EB95FF"/>
    <w:rsid w:val="00664A7D"/>
  </w:style>
  <w:style w:type="paragraph" w:customStyle="1" w:styleId="869C14D2C33D4A80829EEC5AD48D71FE">
    <w:name w:val="869C14D2C33D4A80829EEC5AD48D71FE"/>
    <w:rsid w:val="00664A7D"/>
  </w:style>
  <w:style w:type="paragraph" w:customStyle="1" w:styleId="054DD49C023F4E83A90AA2140E821F72">
    <w:name w:val="054DD49C023F4E83A90AA2140E821F72"/>
    <w:rsid w:val="00664A7D"/>
  </w:style>
  <w:style w:type="paragraph" w:customStyle="1" w:styleId="F5B2073E7BF14807845E3B013B2CD01C">
    <w:name w:val="F5B2073E7BF14807845E3B013B2CD01C"/>
    <w:rsid w:val="00664A7D"/>
  </w:style>
  <w:style w:type="paragraph" w:customStyle="1" w:styleId="2260F546800A40B3A40E4A0C89C1A01F">
    <w:name w:val="2260F546800A40B3A40E4A0C89C1A01F"/>
    <w:rsid w:val="00664A7D"/>
  </w:style>
  <w:style w:type="paragraph" w:customStyle="1" w:styleId="4F199536ECA345A4BE04DE765B2B056E">
    <w:name w:val="4F199536ECA345A4BE04DE765B2B056E"/>
    <w:rsid w:val="00664A7D"/>
  </w:style>
  <w:style w:type="paragraph" w:customStyle="1" w:styleId="A1AF7E4087F8432E8D0D16CF54B9066E">
    <w:name w:val="A1AF7E4087F8432E8D0D16CF54B9066E"/>
    <w:rsid w:val="00664A7D"/>
  </w:style>
  <w:style w:type="paragraph" w:customStyle="1" w:styleId="18C6B2E985C0452DA75C453CB59AB20A">
    <w:name w:val="18C6B2E985C0452DA75C453CB59AB20A"/>
    <w:rsid w:val="00664A7D"/>
  </w:style>
  <w:style w:type="paragraph" w:customStyle="1" w:styleId="542EE245DDC141C8A4A10A21CD5BF81D">
    <w:name w:val="542EE245DDC141C8A4A10A21CD5BF81D"/>
    <w:rsid w:val="00664A7D"/>
  </w:style>
  <w:style w:type="paragraph" w:customStyle="1" w:styleId="F774E66A3876418DADBC9933E3EC63BC">
    <w:name w:val="F774E66A3876418DADBC9933E3EC63BC"/>
    <w:rsid w:val="00664A7D"/>
  </w:style>
  <w:style w:type="paragraph" w:customStyle="1" w:styleId="5BC340C425574EEABEA7EF9E281F2088">
    <w:name w:val="5BC340C425574EEABEA7EF9E281F2088"/>
    <w:rsid w:val="00664A7D"/>
  </w:style>
  <w:style w:type="paragraph" w:customStyle="1" w:styleId="023317BEA9284E608325D3D1D17119B9">
    <w:name w:val="023317BEA9284E608325D3D1D17119B9"/>
    <w:rsid w:val="00664A7D"/>
  </w:style>
  <w:style w:type="paragraph" w:customStyle="1" w:styleId="ECFD972A62214F4CB11C22CD7B7DB040">
    <w:name w:val="ECFD972A62214F4CB11C22CD7B7DB040"/>
    <w:rsid w:val="00664A7D"/>
  </w:style>
  <w:style w:type="paragraph" w:customStyle="1" w:styleId="FB56DDFC4C584C6FA7ED1DB7FA43A22A">
    <w:name w:val="FB56DDFC4C584C6FA7ED1DB7FA43A22A"/>
    <w:rsid w:val="00664A7D"/>
  </w:style>
  <w:style w:type="paragraph" w:customStyle="1" w:styleId="6354BF008D8A4F07A67A4F047C6C07CC">
    <w:name w:val="6354BF008D8A4F07A67A4F047C6C07CC"/>
    <w:rsid w:val="00664A7D"/>
  </w:style>
  <w:style w:type="paragraph" w:customStyle="1" w:styleId="C88CD1FB3B48436685E75F7494B058AD">
    <w:name w:val="C88CD1FB3B48436685E75F7494B058AD"/>
    <w:rsid w:val="00664A7D"/>
  </w:style>
  <w:style w:type="paragraph" w:customStyle="1" w:styleId="AFAC3C86A958442BB62F3D22D107DEDF">
    <w:name w:val="AFAC3C86A958442BB62F3D22D107DEDF"/>
    <w:rsid w:val="00664A7D"/>
  </w:style>
  <w:style w:type="paragraph" w:customStyle="1" w:styleId="A877D3285D034FD49D5BC8E4074BA0E5">
    <w:name w:val="A877D3285D034FD49D5BC8E4074BA0E5"/>
    <w:rsid w:val="00664A7D"/>
  </w:style>
  <w:style w:type="paragraph" w:customStyle="1" w:styleId="72836E5B1937469BB9BF27B1205185A3">
    <w:name w:val="72836E5B1937469BB9BF27B1205185A3"/>
    <w:rsid w:val="00664A7D"/>
  </w:style>
  <w:style w:type="paragraph" w:customStyle="1" w:styleId="66CF061FB45C412DAA476C5E3C7ECB85">
    <w:name w:val="66CF061FB45C412DAA476C5E3C7ECB85"/>
    <w:rsid w:val="00664A7D"/>
  </w:style>
  <w:style w:type="paragraph" w:customStyle="1" w:styleId="B7ADC08D7B374D12A78355B6D622825A">
    <w:name w:val="B7ADC08D7B374D12A78355B6D622825A"/>
    <w:rsid w:val="00664A7D"/>
  </w:style>
  <w:style w:type="paragraph" w:customStyle="1" w:styleId="A23233F86D9C47CCA8EA441315A79FFE">
    <w:name w:val="A23233F86D9C47CCA8EA441315A79FFE"/>
    <w:rsid w:val="00664A7D"/>
  </w:style>
  <w:style w:type="paragraph" w:customStyle="1" w:styleId="E2302E8053714960A692DAD935060730">
    <w:name w:val="E2302E8053714960A692DAD935060730"/>
    <w:rsid w:val="00664A7D"/>
  </w:style>
  <w:style w:type="paragraph" w:customStyle="1" w:styleId="EA68CABA43FD40F5A30960CB36ACC6F7">
    <w:name w:val="EA68CABA43FD40F5A30960CB36ACC6F7"/>
    <w:rsid w:val="00664A7D"/>
  </w:style>
  <w:style w:type="paragraph" w:customStyle="1" w:styleId="994EFC963EBA4F3294C79DE8E9FEE662">
    <w:name w:val="994EFC963EBA4F3294C79DE8E9FEE662"/>
    <w:rsid w:val="00664A7D"/>
  </w:style>
  <w:style w:type="paragraph" w:customStyle="1" w:styleId="633B04E98882424084021F7307071CE6">
    <w:name w:val="633B04E98882424084021F7307071CE6"/>
    <w:rsid w:val="00664A7D"/>
  </w:style>
  <w:style w:type="paragraph" w:customStyle="1" w:styleId="1CA7D9FEC40F46AC976D267E2A744635">
    <w:name w:val="1CA7D9FEC40F46AC976D267E2A744635"/>
    <w:rsid w:val="00664A7D"/>
  </w:style>
  <w:style w:type="paragraph" w:customStyle="1" w:styleId="CA679953EBB84EF0936D05A104BC3FE5">
    <w:name w:val="CA679953EBB84EF0936D05A104BC3FE5"/>
    <w:rsid w:val="00664A7D"/>
  </w:style>
  <w:style w:type="paragraph" w:customStyle="1" w:styleId="57B10895966046F7865C160861164F11">
    <w:name w:val="57B10895966046F7865C160861164F11"/>
    <w:rsid w:val="00664A7D"/>
  </w:style>
  <w:style w:type="paragraph" w:customStyle="1" w:styleId="508E84547668495A92DCC3ECD95DA5B8">
    <w:name w:val="508E84547668495A92DCC3ECD95DA5B8"/>
    <w:rsid w:val="00664A7D"/>
  </w:style>
  <w:style w:type="paragraph" w:customStyle="1" w:styleId="3DDB64D28FE240F2BDCE2C9AEF424ECB">
    <w:name w:val="3DDB64D28FE240F2BDCE2C9AEF424ECB"/>
    <w:rsid w:val="00664A7D"/>
  </w:style>
  <w:style w:type="paragraph" w:customStyle="1" w:styleId="3F82746873254A7BA3F0449C86D44CB4">
    <w:name w:val="3F82746873254A7BA3F0449C86D44CB4"/>
    <w:rsid w:val="00664A7D"/>
  </w:style>
  <w:style w:type="paragraph" w:customStyle="1" w:styleId="4605B5639A1946288C365C2B1B899E10">
    <w:name w:val="4605B5639A1946288C365C2B1B899E10"/>
    <w:rsid w:val="00664A7D"/>
  </w:style>
  <w:style w:type="paragraph" w:customStyle="1" w:styleId="CB8B393015FE41EE973490D580E05554">
    <w:name w:val="CB8B393015FE41EE973490D580E05554"/>
    <w:rsid w:val="00664A7D"/>
  </w:style>
  <w:style w:type="paragraph" w:customStyle="1" w:styleId="91B330CD12EE4A1098FE1FF817BEB872">
    <w:name w:val="91B330CD12EE4A1098FE1FF817BEB872"/>
    <w:rsid w:val="00664A7D"/>
  </w:style>
  <w:style w:type="paragraph" w:customStyle="1" w:styleId="3A23B1C7E61D4548AF2848B241D43A30">
    <w:name w:val="3A23B1C7E61D4548AF2848B241D43A30"/>
    <w:rsid w:val="00664A7D"/>
  </w:style>
  <w:style w:type="paragraph" w:customStyle="1" w:styleId="BB0D49226D464752987AE153A712686C">
    <w:name w:val="BB0D49226D464752987AE153A712686C"/>
    <w:rsid w:val="00664A7D"/>
  </w:style>
  <w:style w:type="paragraph" w:customStyle="1" w:styleId="7389DF5A59A5429A9118202F58964FB7">
    <w:name w:val="7389DF5A59A5429A9118202F58964FB7"/>
    <w:rsid w:val="00664A7D"/>
  </w:style>
  <w:style w:type="paragraph" w:customStyle="1" w:styleId="D332860C489A42C599A94300B659F23D">
    <w:name w:val="D332860C489A42C599A94300B659F23D"/>
    <w:rsid w:val="00664A7D"/>
  </w:style>
  <w:style w:type="paragraph" w:customStyle="1" w:styleId="A3FDED039F79412481FB13145B37CAC7">
    <w:name w:val="A3FDED039F79412481FB13145B37CAC7"/>
    <w:rsid w:val="00664A7D"/>
  </w:style>
  <w:style w:type="paragraph" w:customStyle="1" w:styleId="6DBB11CEDBF044C1857BCCB035145BAF">
    <w:name w:val="6DBB11CEDBF044C1857BCCB035145BAF"/>
    <w:rsid w:val="00664A7D"/>
  </w:style>
  <w:style w:type="paragraph" w:customStyle="1" w:styleId="F715BD3427F04694B4BC46040EB2D3DA">
    <w:name w:val="F715BD3427F04694B4BC46040EB2D3DA"/>
    <w:rsid w:val="00664A7D"/>
  </w:style>
  <w:style w:type="paragraph" w:customStyle="1" w:styleId="C0260BB78AA74407907DC3E59C853EAA">
    <w:name w:val="C0260BB78AA74407907DC3E59C853EAA"/>
    <w:rsid w:val="00664A7D"/>
  </w:style>
  <w:style w:type="paragraph" w:customStyle="1" w:styleId="2BB09B8AD1F54651838E536DA2D33C4A">
    <w:name w:val="2BB09B8AD1F54651838E536DA2D33C4A"/>
    <w:rsid w:val="00664A7D"/>
  </w:style>
  <w:style w:type="paragraph" w:customStyle="1" w:styleId="423D1D12641747F49A400E2B85E9101F">
    <w:name w:val="423D1D12641747F49A400E2B85E9101F"/>
    <w:rsid w:val="00664A7D"/>
  </w:style>
  <w:style w:type="paragraph" w:customStyle="1" w:styleId="4C2112ACA3D24CDBB7CD7F3FAAEF9DDD">
    <w:name w:val="4C2112ACA3D24CDBB7CD7F3FAAEF9DDD"/>
    <w:rsid w:val="00664A7D"/>
  </w:style>
  <w:style w:type="paragraph" w:customStyle="1" w:styleId="C2513154138C47E3A139A2056146C2AE">
    <w:name w:val="C2513154138C47E3A139A2056146C2AE"/>
    <w:rsid w:val="00664A7D"/>
  </w:style>
  <w:style w:type="paragraph" w:customStyle="1" w:styleId="7C5BAF6F16744D27A0EB97909A766E73">
    <w:name w:val="7C5BAF6F16744D27A0EB97909A766E73"/>
    <w:rsid w:val="00664A7D"/>
  </w:style>
  <w:style w:type="paragraph" w:customStyle="1" w:styleId="5D92FBED5E664EBFBF1F63DDAC3E43A0">
    <w:name w:val="5D92FBED5E664EBFBF1F63DDAC3E43A0"/>
    <w:rsid w:val="00664A7D"/>
  </w:style>
  <w:style w:type="paragraph" w:customStyle="1" w:styleId="1A3F311FDC864ED5818390BF887BD98F">
    <w:name w:val="1A3F311FDC864ED5818390BF887BD98F"/>
    <w:rsid w:val="00664A7D"/>
  </w:style>
  <w:style w:type="paragraph" w:customStyle="1" w:styleId="3C30CAE89F3649338D49E994E5463089">
    <w:name w:val="3C30CAE89F3649338D49E994E5463089"/>
    <w:rsid w:val="00664A7D"/>
  </w:style>
  <w:style w:type="paragraph" w:customStyle="1" w:styleId="9F7BF19F77C64FEEAEA9E1DB92A22D0D">
    <w:name w:val="9F7BF19F77C64FEEAEA9E1DB92A22D0D"/>
    <w:rsid w:val="00664A7D"/>
  </w:style>
  <w:style w:type="paragraph" w:customStyle="1" w:styleId="DCFDCD82D8964E38AD05618ED63D2A11">
    <w:name w:val="DCFDCD82D8964E38AD05618ED63D2A11"/>
    <w:rsid w:val="00664A7D"/>
  </w:style>
  <w:style w:type="paragraph" w:customStyle="1" w:styleId="3ABA54AD2C3E452283EA25516C97D8F8">
    <w:name w:val="3ABA54AD2C3E452283EA25516C97D8F8"/>
    <w:rsid w:val="00664A7D"/>
  </w:style>
  <w:style w:type="paragraph" w:customStyle="1" w:styleId="56CA4A957E23412C9794A79A96BE1668">
    <w:name w:val="56CA4A957E23412C9794A79A96BE1668"/>
    <w:rsid w:val="00664A7D"/>
  </w:style>
  <w:style w:type="paragraph" w:customStyle="1" w:styleId="8BA63D072A1A47349E1070DE2FD0235A">
    <w:name w:val="8BA63D072A1A47349E1070DE2FD0235A"/>
    <w:rsid w:val="00664A7D"/>
  </w:style>
  <w:style w:type="paragraph" w:customStyle="1" w:styleId="4E415E82BB484F3B957E73F867E266F0">
    <w:name w:val="4E415E82BB484F3B957E73F867E266F0"/>
    <w:rsid w:val="00664A7D"/>
  </w:style>
  <w:style w:type="paragraph" w:customStyle="1" w:styleId="4C673C9818BD44EE82248BF354F4738A">
    <w:name w:val="4C673C9818BD44EE82248BF354F4738A"/>
    <w:rsid w:val="00664A7D"/>
  </w:style>
  <w:style w:type="paragraph" w:customStyle="1" w:styleId="6DD0BE15BE2747B7AD6D5C5DC9A8E066">
    <w:name w:val="6DD0BE15BE2747B7AD6D5C5DC9A8E066"/>
    <w:rsid w:val="00664A7D"/>
  </w:style>
  <w:style w:type="paragraph" w:customStyle="1" w:styleId="EB35D167A49E4689ABE6C83C83E0DDA8">
    <w:name w:val="EB35D167A49E4689ABE6C83C83E0DDA8"/>
    <w:rsid w:val="00664A7D"/>
  </w:style>
  <w:style w:type="paragraph" w:customStyle="1" w:styleId="9770B3CCDFF849B39F463B3D032E193F">
    <w:name w:val="9770B3CCDFF849B39F463B3D032E193F"/>
    <w:rsid w:val="00664A7D"/>
  </w:style>
  <w:style w:type="paragraph" w:customStyle="1" w:styleId="525DCA4D24714B269C64BB9A9130DF32">
    <w:name w:val="525DCA4D24714B269C64BB9A9130DF32"/>
    <w:rsid w:val="00664A7D"/>
  </w:style>
  <w:style w:type="paragraph" w:customStyle="1" w:styleId="EE73C239269245129A1E96FF87CF5656">
    <w:name w:val="EE73C239269245129A1E96FF87CF5656"/>
    <w:rsid w:val="00664A7D"/>
  </w:style>
  <w:style w:type="paragraph" w:customStyle="1" w:styleId="39A7753D0AAA495FA66C587892AF20A3">
    <w:name w:val="39A7753D0AAA495FA66C587892AF20A3"/>
    <w:rsid w:val="00664A7D"/>
  </w:style>
  <w:style w:type="paragraph" w:customStyle="1" w:styleId="B6A39A5649BE4D359FAEABF61FF0B0A9">
    <w:name w:val="B6A39A5649BE4D359FAEABF61FF0B0A9"/>
    <w:rsid w:val="00664A7D"/>
  </w:style>
  <w:style w:type="paragraph" w:customStyle="1" w:styleId="0790FDD8CFCA4C44AE1935E7E6E94F0B">
    <w:name w:val="0790FDD8CFCA4C44AE1935E7E6E94F0B"/>
    <w:rsid w:val="00664A7D"/>
  </w:style>
  <w:style w:type="paragraph" w:customStyle="1" w:styleId="B1B76F88DE474A6EB6116E8FEA5DDCAE">
    <w:name w:val="B1B76F88DE474A6EB6116E8FEA5DDCAE"/>
    <w:rsid w:val="00664A7D"/>
  </w:style>
  <w:style w:type="paragraph" w:customStyle="1" w:styleId="094ADA36B7D8420B8248C653170B112B">
    <w:name w:val="094ADA36B7D8420B8248C653170B112B"/>
    <w:rsid w:val="00664A7D"/>
  </w:style>
  <w:style w:type="paragraph" w:customStyle="1" w:styleId="E70AC349F847433482754208851D8937">
    <w:name w:val="E70AC349F847433482754208851D8937"/>
    <w:rsid w:val="00664A7D"/>
  </w:style>
  <w:style w:type="paragraph" w:customStyle="1" w:styleId="AE8ED1931FF34D56A1CF08EBAEE2B582">
    <w:name w:val="AE8ED1931FF34D56A1CF08EBAEE2B582"/>
    <w:rsid w:val="00664A7D"/>
  </w:style>
  <w:style w:type="paragraph" w:customStyle="1" w:styleId="5B50B0C83F62472C98FF9E3ACC0A81B6">
    <w:name w:val="5B50B0C83F62472C98FF9E3ACC0A81B6"/>
    <w:rsid w:val="00664A7D"/>
  </w:style>
  <w:style w:type="paragraph" w:customStyle="1" w:styleId="8DDD562916E9417998A8B587407BCF6B">
    <w:name w:val="8DDD562916E9417998A8B587407BCF6B"/>
    <w:rsid w:val="00664A7D"/>
  </w:style>
  <w:style w:type="paragraph" w:customStyle="1" w:styleId="04D51CB1C0E147C3A218F842189EF50F">
    <w:name w:val="04D51CB1C0E147C3A218F842189EF50F"/>
    <w:rsid w:val="00664A7D"/>
  </w:style>
  <w:style w:type="paragraph" w:customStyle="1" w:styleId="C16CBAB38DA24608A61F6B07CAC6F23D">
    <w:name w:val="C16CBAB38DA24608A61F6B07CAC6F23D"/>
    <w:rsid w:val="00664A7D"/>
  </w:style>
  <w:style w:type="paragraph" w:customStyle="1" w:styleId="4BFEEC8647D245349B52A5AC7F98C068">
    <w:name w:val="4BFEEC8647D245349B52A5AC7F98C068"/>
    <w:rsid w:val="00664A7D"/>
  </w:style>
  <w:style w:type="paragraph" w:customStyle="1" w:styleId="1334D98484404F75A3EADB7916B6E421">
    <w:name w:val="1334D98484404F75A3EADB7916B6E421"/>
    <w:rsid w:val="00664A7D"/>
  </w:style>
  <w:style w:type="paragraph" w:customStyle="1" w:styleId="128AEF5063394396AE4ADBA2B09F5C89">
    <w:name w:val="128AEF5063394396AE4ADBA2B09F5C89"/>
    <w:rsid w:val="00664A7D"/>
  </w:style>
  <w:style w:type="paragraph" w:customStyle="1" w:styleId="164F390B10054A108C7DF20F347CB9A2">
    <w:name w:val="164F390B10054A108C7DF20F347CB9A2"/>
    <w:rsid w:val="00664A7D"/>
  </w:style>
  <w:style w:type="paragraph" w:customStyle="1" w:styleId="6CC1CEF4DB4749999731FC3ACBAA3C0E">
    <w:name w:val="6CC1CEF4DB4749999731FC3ACBAA3C0E"/>
    <w:rsid w:val="00664A7D"/>
  </w:style>
  <w:style w:type="paragraph" w:customStyle="1" w:styleId="6E51227D7CEE4F96971681C6CEB7CA9E">
    <w:name w:val="6E51227D7CEE4F96971681C6CEB7CA9E"/>
    <w:rsid w:val="00664A7D"/>
  </w:style>
  <w:style w:type="paragraph" w:customStyle="1" w:styleId="BCAABF2F410B47A187FA17B60DB30330">
    <w:name w:val="BCAABF2F410B47A187FA17B60DB30330"/>
    <w:rsid w:val="00664A7D"/>
  </w:style>
  <w:style w:type="paragraph" w:customStyle="1" w:styleId="FA1BEE54512E4CD4B98ADF539026FD25">
    <w:name w:val="FA1BEE54512E4CD4B98ADF539026FD25"/>
    <w:rsid w:val="00664A7D"/>
  </w:style>
  <w:style w:type="paragraph" w:customStyle="1" w:styleId="731F2E28344248D690D471A3E1329102">
    <w:name w:val="731F2E28344248D690D471A3E1329102"/>
    <w:rsid w:val="00664A7D"/>
  </w:style>
  <w:style w:type="paragraph" w:customStyle="1" w:styleId="FEA2AC89EA894A17B91050DC3B403BF4">
    <w:name w:val="FEA2AC89EA894A17B91050DC3B403BF4"/>
    <w:rsid w:val="00664A7D"/>
  </w:style>
  <w:style w:type="paragraph" w:customStyle="1" w:styleId="B6A1A98A69474928AF521EBA51310572">
    <w:name w:val="B6A1A98A69474928AF521EBA51310572"/>
    <w:rsid w:val="00664A7D"/>
  </w:style>
  <w:style w:type="paragraph" w:customStyle="1" w:styleId="DDA3823B18334BBB9E2ACB2178A17399">
    <w:name w:val="DDA3823B18334BBB9E2ACB2178A17399"/>
    <w:rsid w:val="00664A7D"/>
  </w:style>
  <w:style w:type="paragraph" w:customStyle="1" w:styleId="A81D303C66CD45A7818617761B9C0C28">
    <w:name w:val="A81D303C66CD45A7818617761B9C0C28"/>
    <w:rsid w:val="00664A7D"/>
  </w:style>
  <w:style w:type="paragraph" w:customStyle="1" w:styleId="6D50577B313C4B2986796272A695531D">
    <w:name w:val="6D50577B313C4B2986796272A695531D"/>
    <w:rsid w:val="00664A7D"/>
  </w:style>
  <w:style w:type="paragraph" w:customStyle="1" w:styleId="9E6866AAB66041BB8DC59AAC5B40F322">
    <w:name w:val="9E6866AAB66041BB8DC59AAC5B40F322"/>
    <w:rsid w:val="00664A7D"/>
  </w:style>
  <w:style w:type="paragraph" w:customStyle="1" w:styleId="02051DFF6126486BA3B2F74B363F15FA">
    <w:name w:val="02051DFF6126486BA3B2F74B363F15FA"/>
    <w:rsid w:val="00664A7D"/>
  </w:style>
  <w:style w:type="paragraph" w:customStyle="1" w:styleId="958384100B6E473EA748202D551F9E09">
    <w:name w:val="958384100B6E473EA748202D551F9E09"/>
    <w:rsid w:val="00664A7D"/>
  </w:style>
  <w:style w:type="paragraph" w:customStyle="1" w:styleId="CEFFBE80DCB44BDEA88C69591D24E364">
    <w:name w:val="CEFFBE80DCB44BDEA88C69591D24E364"/>
    <w:rsid w:val="00664A7D"/>
  </w:style>
  <w:style w:type="paragraph" w:customStyle="1" w:styleId="0C6B65E6C0314B5F9484E53110F17E1E">
    <w:name w:val="0C6B65E6C0314B5F9484E53110F17E1E"/>
    <w:rsid w:val="00664A7D"/>
  </w:style>
  <w:style w:type="paragraph" w:customStyle="1" w:styleId="51B1A028888B4BD3851B31B46A8E9916">
    <w:name w:val="51B1A028888B4BD3851B31B46A8E9916"/>
    <w:rsid w:val="00664A7D"/>
  </w:style>
  <w:style w:type="paragraph" w:customStyle="1" w:styleId="0BE450A5D47D47728835AA561B4EE6B2">
    <w:name w:val="0BE450A5D47D47728835AA561B4EE6B2"/>
    <w:rsid w:val="00664A7D"/>
  </w:style>
  <w:style w:type="paragraph" w:customStyle="1" w:styleId="EA7E3B8A1D9F4976B63D19653C2BD8B7">
    <w:name w:val="EA7E3B8A1D9F4976B63D19653C2BD8B7"/>
    <w:rsid w:val="00664A7D"/>
  </w:style>
  <w:style w:type="paragraph" w:customStyle="1" w:styleId="A1359720DB5D425DBBBE9F4CC948ADBB">
    <w:name w:val="A1359720DB5D425DBBBE9F4CC948ADBB"/>
    <w:rsid w:val="00664A7D"/>
  </w:style>
  <w:style w:type="paragraph" w:customStyle="1" w:styleId="A24077F3F1754AF9B6FA65AD58767993">
    <w:name w:val="A24077F3F1754AF9B6FA65AD58767993"/>
    <w:rsid w:val="00664A7D"/>
  </w:style>
  <w:style w:type="paragraph" w:customStyle="1" w:styleId="3EF9AEEFF063463398D51A7235CE33DA">
    <w:name w:val="3EF9AEEFF063463398D51A7235CE33DA"/>
    <w:rsid w:val="00664A7D"/>
  </w:style>
  <w:style w:type="paragraph" w:customStyle="1" w:styleId="5E99116737E14B359A9D4C3B4ECE0B99">
    <w:name w:val="5E99116737E14B359A9D4C3B4ECE0B99"/>
    <w:rsid w:val="00664A7D"/>
  </w:style>
  <w:style w:type="paragraph" w:customStyle="1" w:styleId="2F72DCDB4B65409BA1230F1CF616C9AA">
    <w:name w:val="2F72DCDB4B65409BA1230F1CF616C9AA"/>
    <w:rsid w:val="00664A7D"/>
  </w:style>
  <w:style w:type="paragraph" w:customStyle="1" w:styleId="8A7A9B57ABD44D519CA186962CD43145">
    <w:name w:val="8A7A9B57ABD44D519CA186962CD43145"/>
    <w:rsid w:val="00664A7D"/>
  </w:style>
  <w:style w:type="paragraph" w:customStyle="1" w:styleId="EC3CF314A49145E5ADE48AF3705572FD">
    <w:name w:val="EC3CF314A49145E5ADE48AF3705572FD"/>
    <w:rsid w:val="00664A7D"/>
  </w:style>
  <w:style w:type="paragraph" w:customStyle="1" w:styleId="75502971299949C4A6B09B162BD9D3B9">
    <w:name w:val="75502971299949C4A6B09B162BD9D3B9"/>
    <w:rsid w:val="00664A7D"/>
  </w:style>
  <w:style w:type="paragraph" w:customStyle="1" w:styleId="CDD82B78F629478998885A4C22D05088">
    <w:name w:val="CDD82B78F629478998885A4C22D05088"/>
    <w:rsid w:val="00664A7D"/>
  </w:style>
  <w:style w:type="paragraph" w:customStyle="1" w:styleId="CB38D14A6E084A94A984E7A6614153AE">
    <w:name w:val="CB38D14A6E084A94A984E7A6614153AE"/>
    <w:rsid w:val="00664A7D"/>
  </w:style>
  <w:style w:type="paragraph" w:customStyle="1" w:styleId="88DA7B49978A46489961B9C892AD6465">
    <w:name w:val="88DA7B49978A46489961B9C892AD6465"/>
    <w:rsid w:val="00664A7D"/>
  </w:style>
  <w:style w:type="paragraph" w:customStyle="1" w:styleId="D164CB9DFAB343A3A29BA12125297689">
    <w:name w:val="D164CB9DFAB343A3A29BA12125297689"/>
    <w:rsid w:val="00664A7D"/>
  </w:style>
  <w:style w:type="paragraph" w:customStyle="1" w:styleId="84C393CA205E41A0923C042FFBDD8DE2">
    <w:name w:val="84C393CA205E41A0923C042FFBDD8DE2"/>
    <w:rsid w:val="00664A7D"/>
  </w:style>
  <w:style w:type="paragraph" w:customStyle="1" w:styleId="A2D13309BE834FA0991FA09BB3E93DAE">
    <w:name w:val="A2D13309BE834FA0991FA09BB3E93DAE"/>
    <w:rsid w:val="00664A7D"/>
  </w:style>
  <w:style w:type="paragraph" w:customStyle="1" w:styleId="0CDEAF5934054BFCA7C54D3DC9D9EE67">
    <w:name w:val="0CDEAF5934054BFCA7C54D3DC9D9EE67"/>
    <w:rsid w:val="00664A7D"/>
  </w:style>
  <w:style w:type="paragraph" w:customStyle="1" w:styleId="6CA9EC1785A54E9BBDB7FAFC86567F85">
    <w:name w:val="6CA9EC1785A54E9BBDB7FAFC86567F85"/>
    <w:rsid w:val="00664A7D"/>
  </w:style>
  <w:style w:type="paragraph" w:customStyle="1" w:styleId="C49A3000C47B4E11B333D451E4D13959">
    <w:name w:val="C49A3000C47B4E11B333D451E4D13959"/>
    <w:rsid w:val="00664A7D"/>
  </w:style>
  <w:style w:type="paragraph" w:customStyle="1" w:styleId="0743324D0B294061B37FA35ABC56E133">
    <w:name w:val="0743324D0B294061B37FA35ABC56E133"/>
    <w:rsid w:val="00664A7D"/>
  </w:style>
  <w:style w:type="paragraph" w:customStyle="1" w:styleId="C557A40B0B804144B194AD658EE63B11">
    <w:name w:val="C557A40B0B804144B194AD658EE63B11"/>
    <w:rsid w:val="00664A7D"/>
  </w:style>
  <w:style w:type="paragraph" w:customStyle="1" w:styleId="E6904607CF0C49AB9342ABEB82BA2A04">
    <w:name w:val="E6904607CF0C49AB9342ABEB82BA2A04"/>
    <w:rsid w:val="00664A7D"/>
  </w:style>
  <w:style w:type="paragraph" w:customStyle="1" w:styleId="10A108C82F9149A6AA05380C60EA0C24">
    <w:name w:val="10A108C82F9149A6AA05380C60EA0C24"/>
    <w:rsid w:val="00664A7D"/>
  </w:style>
  <w:style w:type="paragraph" w:customStyle="1" w:styleId="F49E2D082E3E4298913D0353767CFF91">
    <w:name w:val="F49E2D082E3E4298913D0353767CFF91"/>
    <w:rsid w:val="00664A7D"/>
  </w:style>
  <w:style w:type="paragraph" w:customStyle="1" w:styleId="5EEB7F9F72134A959182A96AA7932750">
    <w:name w:val="5EEB7F9F72134A959182A96AA7932750"/>
    <w:rsid w:val="00664A7D"/>
  </w:style>
  <w:style w:type="paragraph" w:customStyle="1" w:styleId="D908CCD0C6A74B76BE7CA63F26082AA9">
    <w:name w:val="D908CCD0C6A74B76BE7CA63F26082AA9"/>
    <w:rsid w:val="00664A7D"/>
  </w:style>
  <w:style w:type="paragraph" w:customStyle="1" w:styleId="856FEC35F84B4BC884255600B6C068BB">
    <w:name w:val="856FEC35F84B4BC884255600B6C068BB"/>
    <w:rsid w:val="00664A7D"/>
  </w:style>
  <w:style w:type="paragraph" w:customStyle="1" w:styleId="BF56EC31FD1D436488D41484408F7D16">
    <w:name w:val="BF56EC31FD1D436488D41484408F7D16"/>
    <w:rsid w:val="00664A7D"/>
  </w:style>
  <w:style w:type="paragraph" w:customStyle="1" w:styleId="4EB65B7DC31D4575ACC0C198A1C015E3">
    <w:name w:val="4EB65B7DC31D4575ACC0C198A1C015E3"/>
    <w:rsid w:val="00664A7D"/>
  </w:style>
  <w:style w:type="paragraph" w:customStyle="1" w:styleId="011C9481BBA9471693653E7D3F7773A7">
    <w:name w:val="011C9481BBA9471693653E7D3F7773A7"/>
    <w:rsid w:val="00664A7D"/>
  </w:style>
  <w:style w:type="paragraph" w:customStyle="1" w:styleId="5F36637577D34E3180CF08B956377012">
    <w:name w:val="5F36637577D34E3180CF08B956377012"/>
    <w:rsid w:val="00664A7D"/>
  </w:style>
  <w:style w:type="paragraph" w:customStyle="1" w:styleId="4CDF0C8701724AE89066471AC42B5B93">
    <w:name w:val="4CDF0C8701724AE89066471AC42B5B93"/>
    <w:rsid w:val="00664A7D"/>
  </w:style>
  <w:style w:type="paragraph" w:customStyle="1" w:styleId="7D6AD2F9FBFE48269ABA038CECC29CD6">
    <w:name w:val="7D6AD2F9FBFE48269ABA038CECC29CD6"/>
    <w:rsid w:val="00664A7D"/>
  </w:style>
  <w:style w:type="paragraph" w:customStyle="1" w:styleId="EA11A9C465404022AE91E217F4D0522F">
    <w:name w:val="EA11A9C465404022AE91E217F4D0522F"/>
    <w:rsid w:val="00664A7D"/>
  </w:style>
  <w:style w:type="paragraph" w:customStyle="1" w:styleId="FF913B111BAC4351B38EBE596708A515">
    <w:name w:val="FF913B111BAC4351B38EBE596708A515"/>
    <w:rsid w:val="00664A7D"/>
  </w:style>
  <w:style w:type="paragraph" w:customStyle="1" w:styleId="9CE0EBCB8CF449639CBB345E25DFB7DC">
    <w:name w:val="9CE0EBCB8CF449639CBB345E25DFB7DC"/>
    <w:rsid w:val="00664A7D"/>
  </w:style>
  <w:style w:type="paragraph" w:customStyle="1" w:styleId="A1F4FA55BD284C2A8D2E34C778733F27">
    <w:name w:val="A1F4FA55BD284C2A8D2E34C778733F27"/>
    <w:rsid w:val="00664A7D"/>
  </w:style>
  <w:style w:type="paragraph" w:customStyle="1" w:styleId="60D0D9FAB08640E7846A2A184EFF14B3">
    <w:name w:val="60D0D9FAB08640E7846A2A184EFF14B3"/>
    <w:rsid w:val="00664A7D"/>
  </w:style>
  <w:style w:type="paragraph" w:customStyle="1" w:styleId="B19166DE2D65460DAC3657CB0F0B77E4">
    <w:name w:val="B19166DE2D65460DAC3657CB0F0B77E4"/>
    <w:rsid w:val="00664A7D"/>
  </w:style>
  <w:style w:type="paragraph" w:customStyle="1" w:styleId="7D857FF3ADED427FA3C1CA720C965B47">
    <w:name w:val="7D857FF3ADED427FA3C1CA720C965B47"/>
    <w:rsid w:val="00664A7D"/>
  </w:style>
  <w:style w:type="paragraph" w:customStyle="1" w:styleId="3893FC7566F44CE09D97BB0E21A20534">
    <w:name w:val="3893FC7566F44CE09D97BB0E21A20534"/>
    <w:rsid w:val="00664A7D"/>
  </w:style>
  <w:style w:type="paragraph" w:customStyle="1" w:styleId="4BD3D1E36218496FAE5A9374BFDF9B3D">
    <w:name w:val="4BD3D1E36218496FAE5A9374BFDF9B3D"/>
    <w:rsid w:val="00664A7D"/>
  </w:style>
  <w:style w:type="paragraph" w:customStyle="1" w:styleId="E2FD32F82EF548E098DD5A15A46E957C">
    <w:name w:val="E2FD32F82EF548E098DD5A15A46E957C"/>
    <w:rsid w:val="00664A7D"/>
  </w:style>
  <w:style w:type="paragraph" w:customStyle="1" w:styleId="3A0B666381164C61ACD6B0E3E27F81D3">
    <w:name w:val="3A0B666381164C61ACD6B0E3E27F81D3"/>
    <w:rsid w:val="00664A7D"/>
  </w:style>
  <w:style w:type="paragraph" w:customStyle="1" w:styleId="C789223992374567B260C2478E3C064A">
    <w:name w:val="C789223992374567B260C2478E3C064A"/>
    <w:rsid w:val="00664A7D"/>
  </w:style>
  <w:style w:type="paragraph" w:customStyle="1" w:styleId="845431C1977642DA835F7062C8EE6BAD">
    <w:name w:val="845431C1977642DA835F7062C8EE6BAD"/>
    <w:rsid w:val="00664A7D"/>
  </w:style>
  <w:style w:type="paragraph" w:customStyle="1" w:styleId="F8397CA449FE4610854C41E6D0F2EF50">
    <w:name w:val="F8397CA449FE4610854C41E6D0F2EF50"/>
    <w:rsid w:val="00664A7D"/>
  </w:style>
  <w:style w:type="paragraph" w:customStyle="1" w:styleId="1303CAF3616045BBA358C3A97C6DA022">
    <w:name w:val="1303CAF3616045BBA358C3A97C6DA022"/>
    <w:rsid w:val="00664A7D"/>
  </w:style>
  <w:style w:type="paragraph" w:customStyle="1" w:styleId="3CD700F20FFE45B78E9E7E20CD5A7251">
    <w:name w:val="3CD700F20FFE45B78E9E7E20CD5A7251"/>
    <w:rsid w:val="00664A7D"/>
  </w:style>
  <w:style w:type="paragraph" w:customStyle="1" w:styleId="405534AA077344D38EC50492F52BBA2B">
    <w:name w:val="405534AA077344D38EC50492F52BBA2B"/>
    <w:rsid w:val="00664A7D"/>
  </w:style>
  <w:style w:type="paragraph" w:customStyle="1" w:styleId="2D61E671B68A44EF84E2291A26CA63DE">
    <w:name w:val="2D61E671B68A44EF84E2291A26CA63DE"/>
    <w:rsid w:val="00664A7D"/>
  </w:style>
  <w:style w:type="paragraph" w:customStyle="1" w:styleId="EDB5D48DC90E48BA94689F7F3375C666">
    <w:name w:val="EDB5D48DC90E48BA94689F7F3375C666"/>
    <w:rsid w:val="00664A7D"/>
  </w:style>
  <w:style w:type="paragraph" w:customStyle="1" w:styleId="A9FB2AD4C0FE480E9BEB62349B63917B">
    <w:name w:val="A9FB2AD4C0FE480E9BEB62349B63917B"/>
    <w:rsid w:val="00664A7D"/>
  </w:style>
  <w:style w:type="paragraph" w:customStyle="1" w:styleId="5BCAD3843DD2492B9961000A136C0298">
    <w:name w:val="5BCAD3843DD2492B9961000A136C0298"/>
    <w:rsid w:val="00664A7D"/>
  </w:style>
  <w:style w:type="paragraph" w:customStyle="1" w:styleId="CB9989A5D66840298BAD854C384474E7">
    <w:name w:val="CB9989A5D66840298BAD854C384474E7"/>
    <w:rsid w:val="00664A7D"/>
  </w:style>
  <w:style w:type="paragraph" w:customStyle="1" w:styleId="7FE23071DA5E4DF4BB51906147A5D6D7">
    <w:name w:val="7FE23071DA5E4DF4BB51906147A5D6D7"/>
    <w:rsid w:val="00664A7D"/>
  </w:style>
  <w:style w:type="paragraph" w:customStyle="1" w:styleId="C2581DFAEFC44EEF963FCED0788A69E2">
    <w:name w:val="C2581DFAEFC44EEF963FCED0788A69E2"/>
    <w:rsid w:val="00664A7D"/>
  </w:style>
  <w:style w:type="paragraph" w:customStyle="1" w:styleId="60A119EF288C40C38998DE0E00E7F2D9">
    <w:name w:val="60A119EF288C40C38998DE0E00E7F2D9"/>
    <w:rsid w:val="00664A7D"/>
  </w:style>
  <w:style w:type="paragraph" w:customStyle="1" w:styleId="E2EF6137F5BF40AE81FB31700168A8CA">
    <w:name w:val="E2EF6137F5BF40AE81FB31700168A8CA"/>
    <w:rsid w:val="00664A7D"/>
  </w:style>
  <w:style w:type="paragraph" w:customStyle="1" w:styleId="0BE1AC57AF48482D92D84EFA51FB1FE0">
    <w:name w:val="0BE1AC57AF48482D92D84EFA51FB1FE0"/>
    <w:rsid w:val="00664A7D"/>
  </w:style>
  <w:style w:type="paragraph" w:customStyle="1" w:styleId="2CBA756BFCB547B4A5C3DA71CF9CAAD2">
    <w:name w:val="2CBA756BFCB547B4A5C3DA71CF9CAAD2"/>
    <w:rsid w:val="00664A7D"/>
  </w:style>
  <w:style w:type="paragraph" w:customStyle="1" w:styleId="F1A6C5B685454BD8B36979004C929FBE">
    <w:name w:val="F1A6C5B685454BD8B36979004C929FBE"/>
    <w:rsid w:val="00664A7D"/>
  </w:style>
  <w:style w:type="paragraph" w:customStyle="1" w:styleId="4D75F4082DEE433199D4511E9BE714B2">
    <w:name w:val="4D75F4082DEE433199D4511E9BE714B2"/>
    <w:rsid w:val="00664A7D"/>
  </w:style>
  <w:style w:type="paragraph" w:customStyle="1" w:styleId="03013D9B678145D893D10E819CB85111">
    <w:name w:val="03013D9B678145D893D10E819CB85111"/>
    <w:rsid w:val="00664A7D"/>
  </w:style>
  <w:style w:type="paragraph" w:customStyle="1" w:styleId="AD83C890F3934156A87F269D831AC5C5">
    <w:name w:val="AD83C890F3934156A87F269D831AC5C5"/>
    <w:rsid w:val="00664A7D"/>
  </w:style>
  <w:style w:type="paragraph" w:customStyle="1" w:styleId="41F75E2E9727464EAD0CC0DF55F88EFD">
    <w:name w:val="41F75E2E9727464EAD0CC0DF55F88EFD"/>
    <w:rsid w:val="00664A7D"/>
  </w:style>
  <w:style w:type="paragraph" w:customStyle="1" w:styleId="B8CEA4021AA64B34BB1FC557324C0C44">
    <w:name w:val="B8CEA4021AA64B34BB1FC557324C0C44"/>
    <w:rsid w:val="00664A7D"/>
  </w:style>
  <w:style w:type="paragraph" w:customStyle="1" w:styleId="924C409A0E9D4003A4C7541D49ECC444">
    <w:name w:val="924C409A0E9D4003A4C7541D49ECC444"/>
    <w:rsid w:val="00664A7D"/>
  </w:style>
  <w:style w:type="paragraph" w:customStyle="1" w:styleId="E9049687607048C48556A48DC1DF8FA9">
    <w:name w:val="E9049687607048C48556A48DC1DF8FA9"/>
    <w:rsid w:val="00664A7D"/>
  </w:style>
  <w:style w:type="paragraph" w:customStyle="1" w:styleId="1643A02440EB4C03B76C54EBBB9A8A96">
    <w:name w:val="1643A02440EB4C03B76C54EBBB9A8A96"/>
    <w:rsid w:val="00664A7D"/>
  </w:style>
  <w:style w:type="paragraph" w:customStyle="1" w:styleId="8202FFA9177C4556A6CF0F715E38AB03">
    <w:name w:val="8202FFA9177C4556A6CF0F715E38AB03"/>
    <w:rsid w:val="00664A7D"/>
  </w:style>
  <w:style w:type="paragraph" w:customStyle="1" w:styleId="61CC02A96ABA43489E1565B8FBE17A4A">
    <w:name w:val="61CC02A96ABA43489E1565B8FBE17A4A"/>
    <w:rsid w:val="00664A7D"/>
  </w:style>
  <w:style w:type="paragraph" w:customStyle="1" w:styleId="CBFFC11EE0724BE0A8A28F00EE3A992B">
    <w:name w:val="CBFFC11EE0724BE0A8A28F00EE3A992B"/>
    <w:rsid w:val="00664A7D"/>
  </w:style>
  <w:style w:type="paragraph" w:customStyle="1" w:styleId="4174C5CF2B564B95920B46DF4E60B4B4">
    <w:name w:val="4174C5CF2B564B95920B46DF4E60B4B4"/>
    <w:rsid w:val="00664A7D"/>
  </w:style>
  <w:style w:type="paragraph" w:customStyle="1" w:styleId="E768BEF20FA041AAA4A5BA7AA19E24BF">
    <w:name w:val="E768BEF20FA041AAA4A5BA7AA19E24BF"/>
    <w:rsid w:val="00664A7D"/>
  </w:style>
  <w:style w:type="paragraph" w:customStyle="1" w:styleId="7615ACEBBC5F473D8EE174E66F11D7E7">
    <w:name w:val="7615ACEBBC5F473D8EE174E66F11D7E7"/>
    <w:rsid w:val="00664A7D"/>
  </w:style>
  <w:style w:type="paragraph" w:customStyle="1" w:styleId="642CA97B66FB46CD86FD4396B79B4639">
    <w:name w:val="642CA97B66FB46CD86FD4396B79B4639"/>
    <w:rsid w:val="00664A7D"/>
  </w:style>
  <w:style w:type="paragraph" w:customStyle="1" w:styleId="A203F5FD92364D9BB23125E499F06E8E">
    <w:name w:val="A203F5FD92364D9BB23125E499F06E8E"/>
    <w:rsid w:val="00664A7D"/>
  </w:style>
  <w:style w:type="paragraph" w:customStyle="1" w:styleId="96298FC389384D0682573638876D3CA3">
    <w:name w:val="96298FC389384D0682573638876D3CA3"/>
    <w:rsid w:val="00664A7D"/>
  </w:style>
  <w:style w:type="paragraph" w:customStyle="1" w:styleId="8D77145E3DE241C18DA5058997BAF083">
    <w:name w:val="8D77145E3DE241C18DA5058997BAF083"/>
    <w:rsid w:val="00664A7D"/>
  </w:style>
  <w:style w:type="paragraph" w:customStyle="1" w:styleId="4DBA9E968C8F49EEBD72A2178249612F">
    <w:name w:val="4DBA9E968C8F49EEBD72A2178249612F"/>
    <w:rsid w:val="00664A7D"/>
  </w:style>
  <w:style w:type="paragraph" w:customStyle="1" w:styleId="401F040B833E475C86296CAFB5508C05">
    <w:name w:val="401F040B833E475C86296CAFB5508C05"/>
    <w:rsid w:val="00664A7D"/>
  </w:style>
  <w:style w:type="paragraph" w:customStyle="1" w:styleId="19AAA92AFEC14E9FAB6FD930B7CFA8A8">
    <w:name w:val="19AAA92AFEC14E9FAB6FD930B7CFA8A8"/>
    <w:rsid w:val="00664A7D"/>
  </w:style>
  <w:style w:type="paragraph" w:customStyle="1" w:styleId="3C643FB3BBCF4D3B9813B436ECCDA6CD">
    <w:name w:val="3C643FB3BBCF4D3B9813B436ECCDA6CD"/>
    <w:rsid w:val="00664A7D"/>
  </w:style>
  <w:style w:type="paragraph" w:customStyle="1" w:styleId="D93146BE02394A54B4FE3DBEE839485D">
    <w:name w:val="D93146BE02394A54B4FE3DBEE839485D"/>
    <w:rsid w:val="00664A7D"/>
  </w:style>
  <w:style w:type="paragraph" w:customStyle="1" w:styleId="CAD4CE2EA9D4477F930842774DF36C5B">
    <w:name w:val="CAD4CE2EA9D4477F930842774DF36C5B"/>
    <w:rsid w:val="00664A7D"/>
  </w:style>
  <w:style w:type="paragraph" w:customStyle="1" w:styleId="9B27A5243B9146039DDCABB0AB060145">
    <w:name w:val="9B27A5243B9146039DDCABB0AB060145"/>
    <w:rsid w:val="00664A7D"/>
  </w:style>
  <w:style w:type="paragraph" w:customStyle="1" w:styleId="5B6D5409C13B4C1BB5B7C5F476CE605F">
    <w:name w:val="5B6D5409C13B4C1BB5B7C5F476CE605F"/>
    <w:rsid w:val="00664A7D"/>
  </w:style>
  <w:style w:type="paragraph" w:customStyle="1" w:styleId="71003AED1EE34B438AB52CFCC75C3FBE">
    <w:name w:val="71003AED1EE34B438AB52CFCC75C3FBE"/>
    <w:rsid w:val="00664A7D"/>
  </w:style>
  <w:style w:type="paragraph" w:customStyle="1" w:styleId="A33DDC947F23488E9F299D07D5491C21">
    <w:name w:val="A33DDC947F23488E9F299D07D5491C21"/>
    <w:rsid w:val="00664A7D"/>
  </w:style>
  <w:style w:type="paragraph" w:customStyle="1" w:styleId="EE98EEBD41F64C879619ECA6B1E5B45A">
    <w:name w:val="EE98EEBD41F64C879619ECA6B1E5B45A"/>
    <w:rsid w:val="00664A7D"/>
  </w:style>
  <w:style w:type="paragraph" w:customStyle="1" w:styleId="E48D7E5006F14A98810EBEEF6C5D025B">
    <w:name w:val="E48D7E5006F14A98810EBEEF6C5D025B"/>
    <w:rsid w:val="00664A7D"/>
  </w:style>
  <w:style w:type="paragraph" w:customStyle="1" w:styleId="C5240E10F4404582BB92CEFAB5A033AC">
    <w:name w:val="C5240E10F4404582BB92CEFAB5A033AC"/>
    <w:rsid w:val="00664A7D"/>
  </w:style>
  <w:style w:type="paragraph" w:customStyle="1" w:styleId="AE004DE96F2B4C6BA2DD4EBE451B31E6">
    <w:name w:val="AE004DE96F2B4C6BA2DD4EBE451B31E6"/>
    <w:rsid w:val="00664A7D"/>
  </w:style>
  <w:style w:type="paragraph" w:customStyle="1" w:styleId="F9309B25B10249ACA809C134C941C07D">
    <w:name w:val="F9309B25B10249ACA809C134C941C07D"/>
    <w:rsid w:val="00664A7D"/>
  </w:style>
  <w:style w:type="paragraph" w:customStyle="1" w:styleId="5E1CC41050F14199BFF8804B2836A92E">
    <w:name w:val="5E1CC41050F14199BFF8804B2836A92E"/>
    <w:rsid w:val="00664A7D"/>
  </w:style>
  <w:style w:type="paragraph" w:customStyle="1" w:styleId="3DB722A2CE0546B5AF2F250682D380FB">
    <w:name w:val="3DB722A2CE0546B5AF2F250682D380FB"/>
    <w:rsid w:val="00664A7D"/>
  </w:style>
  <w:style w:type="paragraph" w:customStyle="1" w:styleId="B24DE061D5F64493BE4BD8F04122FAC6">
    <w:name w:val="B24DE061D5F64493BE4BD8F04122FAC6"/>
    <w:rsid w:val="00664A7D"/>
  </w:style>
  <w:style w:type="paragraph" w:customStyle="1" w:styleId="B3739A6B79D94844A4E3220990C34D77">
    <w:name w:val="B3739A6B79D94844A4E3220990C34D77"/>
    <w:rsid w:val="00664A7D"/>
  </w:style>
  <w:style w:type="paragraph" w:customStyle="1" w:styleId="E49CD3C85A8A426D8A483347E4DA0504">
    <w:name w:val="E49CD3C85A8A426D8A483347E4DA0504"/>
    <w:rsid w:val="00664A7D"/>
  </w:style>
  <w:style w:type="paragraph" w:customStyle="1" w:styleId="4E2A60332EBD4CFFAA83D31493969938">
    <w:name w:val="4E2A60332EBD4CFFAA83D31493969938"/>
    <w:rsid w:val="00664A7D"/>
  </w:style>
  <w:style w:type="paragraph" w:customStyle="1" w:styleId="68184ACDE9E44ECD92CEDA2FCE67A079">
    <w:name w:val="68184ACDE9E44ECD92CEDA2FCE67A079"/>
    <w:rsid w:val="00664A7D"/>
  </w:style>
  <w:style w:type="paragraph" w:customStyle="1" w:styleId="C472FD3056E34300A3D64A664E2EC12C">
    <w:name w:val="C472FD3056E34300A3D64A664E2EC12C"/>
    <w:rsid w:val="00664A7D"/>
  </w:style>
  <w:style w:type="paragraph" w:customStyle="1" w:styleId="67D566061B744F91B74275B6F28221C6">
    <w:name w:val="67D566061B744F91B74275B6F28221C6"/>
    <w:rsid w:val="00664A7D"/>
  </w:style>
  <w:style w:type="paragraph" w:customStyle="1" w:styleId="93728AF0D67D4BBB8E05EE928F1909C4">
    <w:name w:val="93728AF0D67D4BBB8E05EE928F1909C4"/>
    <w:rsid w:val="00664A7D"/>
  </w:style>
  <w:style w:type="paragraph" w:customStyle="1" w:styleId="CD29F6D024984F2191FAA98775CD9F6A">
    <w:name w:val="CD29F6D024984F2191FAA98775CD9F6A"/>
    <w:rsid w:val="00664A7D"/>
  </w:style>
  <w:style w:type="paragraph" w:customStyle="1" w:styleId="B0DA1D6E7882414697DB9ACF9DB17809">
    <w:name w:val="B0DA1D6E7882414697DB9ACF9DB17809"/>
    <w:rsid w:val="00664A7D"/>
  </w:style>
  <w:style w:type="paragraph" w:customStyle="1" w:styleId="6FCBAF2AF4184A2AB7C59597D7CCA6FE">
    <w:name w:val="6FCBAF2AF4184A2AB7C59597D7CCA6FE"/>
    <w:rsid w:val="00664A7D"/>
  </w:style>
  <w:style w:type="paragraph" w:customStyle="1" w:styleId="DA057FB1E2104A6B9CD8C0DD3DDD4DAB">
    <w:name w:val="DA057FB1E2104A6B9CD8C0DD3DDD4DAB"/>
    <w:rsid w:val="00664A7D"/>
  </w:style>
  <w:style w:type="paragraph" w:customStyle="1" w:styleId="87C87AFB5B0D4CFF8C4419FB7D4335A5">
    <w:name w:val="87C87AFB5B0D4CFF8C4419FB7D4335A5"/>
    <w:rsid w:val="00664A7D"/>
  </w:style>
  <w:style w:type="paragraph" w:customStyle="1" w:styleId="2FFDD4407A044EEB8DA6C7D571FE995E">
    <w:name w:val="2FFDD4407A044EEB8DA6C7D571FE995E"/>
    <w:rsid w:val="00664A7D"/>
  </w:style>
  <w:style w:type="paragraph" w:customStyle="1" w:styleId="A4ACFF04C80A44408C1190BE2C52EF66">
    <w:name w:val="A4ACFF04C80A44408C1190BE2C52EF66"/>
    <w:rsid w:val="00664A7D"/>
  </w:style>
  <w:style w:type="paragraph" w:customStyle="1" w:styleId="1C2775DEBA9A4AE4846D9EA4770E8464">
    <w:name w:val="1C2775DEBA9A4AE4846D9EA4770E8464"/>
    <w:rsid w:val="00664A7D"/>
  </w:style>
  <w:style w:type="paragraph" w:customStyle="1" w:styleId="15AF88081ADD4872B4AE8718C0488FDA">
    <w:name w:val="15AF88081ADD4872B4AE8718C0488FDA"/>
    <w:rsid w:val="00664A7D"/>
  </w:style>
  <w:style w:type="paragraph" w:customStyle="1" w:styleId="49296965DB234AF2BDEBD8F01A2F2022">
    <w:name w:val="49296965DB234AF2BDEBD8F01A2F2022"/>
    <w:rsid w:val="00664A7D"/>
  </w:style>
  <w:style w:type="paragraph" w:customStyle="1" w:styleId="4FD4AEEF6CC04609A598F2596D9932F2">
    <w:name w:val="4FD4AEEF6CC04609A598F2596D9932F2"/>
    <w:rsid w:val="00664A7D"/>
  </w:style>
  <w:style w:type="paragraph" w:customStyle="1" w:styleId="405906EA987A4F8BA295A46F7B9FC0F1">
    <w:name w:val="405906EA987A4F8BA295A46F7B9FC0F1"/>
    <w:rsid w:val="00664A7D"/>
  </w:style>
  <w:style w:type="paragraph" w:customStyle="1" w:styleId="FBCB94BC8A064660BFE3A753D8FAD50A">
    <w:name w:val="FBCB94BC8A064660BFE3A753D8FAD50A"/>
    <w:rsid w:val="00664A7D"/>
  </w:style>
  <w:style w:type="paragraph" w:customStyle="1" w:styleId="70A4E533AB5F4E3E94EE504FD443CCFE">
    <w:name w:val="70A4E533AB5F4E3E94EE504FD443CCFE"/>
    <w:rsid w:val="00664A7D"/>
  </w:style>
  <w:style w:type="paragraph" w:customStyle="1" w:styleId="0E08A552727441C3972D71F44BF6DBED">
    <w:name w:val="0E08A552727441C3972D71F44BF6DBED"/>
    <w:rsid w:val="00664A7D"/>
  </w:style>
  <w:style w:type="paragraph" w:customStyle="1" w:styleId="F34C826E85D846999E2FCE7F619AC398">
    <w:name w:val="F34C826E85D846999E2FCE7F619AC398"/>
    <w:rsid w:val="00664A7D"/>
  </w:style>
  <w:style w:type="paragraph" w:customStyle="1" w:styleId="A20A4DF9F21049C59BD0D4FED2CA3822">
    <w:name w:val="A20A4DF9F21049C59BD0D4FED2CA3822"/>
    <w:rsid w:val="00664A7D"/>
  </w:style>
  <w:style w:type="paragraph" w:customStyle="1" w:styleId="46D188C479104A758506BBD520287B0D">
    <w:name w:val="46D188C479104A758506BBD520287B0D"/>
    <w:rsid w:val="00664A7D"/>
  </w:style>
  <w:style w:type="paragraph" w:customStyle="1" w:styleId="6760EEA1C214423D8A54FC457E470125">
    <w:name w:val="6760EEA1C214423D8A54FC457E470125"/>
    <w:rsid w:val="00664A7D"/>
  </w:style>
  <w:style w:type="paragraph" w:customStyle="1" w:styleId="B761D2E0E75A4D3E8E5F280C29D8F6C4">
    <w:name w:val="B761D2E0E75A4D3E8E5F280C29D8F6C4"/>
    <w:rsid w:val="00664A7D"/>
  </w:style>
  <w:style w:type="paragraph" w:customStyle="1" w:styleId="7EDE7E4F861544BFBFACA684908E570F">
    <w:name w:val="7EDE7E4F861544BFBFACA684908E570F"/>
    <w:rsid w:val="00664A7D"/>
  </w:style>
  <w:style w:type="paragraph" w:customStyle="1" w:styleId="CBDA65AE781D45D3A5DDAF8EC97131E1">
    <w:name w:val="CBDA65AE781D45D3A5DDAF8EC97131E1"/>
    <w:rsid w:val="00664A7D"/>
  </w:style>
  <w:style w:type="paragraph" w:customStyle="1" w:styleId="AAA69E4919E44440B151C0A6AAFE1EE9">
    <w:name w:val="AAA69E4919E44440B151C0A6AAFE1EE9"/>
    <w:rsid w:val="00664A7D"/>
  </w:style>
  <w:style w:type="paragraph" w:customStyle="1" w:styleId="49A1D14BE19E47518AE26CE625E6F6FF">
    <w:name w:val="49A1D14BE19E47518AE26CE625E6F6FF"/>
    <w:rsid w:val="00664A7D"/>
  </w:style>
  <w:style w:type="paragraph" w:customStyle="1" w:styleId="B7E3B3ABB5FD42E3BADB58D313E8C22C">
    <w:name w:val="B7E3B3ABB5FD42E3BADB58D313E8C22C"/>
    <w:rsid w:val="00664A7D"/>
  </w:style>
  <w:style w:type="paragraph" w:customStyle="1" w:styleId="4A26EF8CD5A24E16A152958E4BD04C61">
    <w:name w:val="4A26EF8CD5A24E16A152958E4BD04C61"/>
    <w:rsid w:val="00664A7D"/>
  </w:style>
  <w:style w:type="paragraph" w:customStyle="1" w:styleId="D34218A62A784EDEBEC25B852FF89434">
    <w:name w:val="D34218A62A784EDEBEC25B852FF89434"/>
    <w:rsid w:val="00664A7D"/>
  </w:style>
  <w:style w:type="paragraph" w:customStyle="1" w:styleId="82F20C51A38649718678F2B564019E6B">
    <w:name w:val="82F20C51A38649718678F2B564019E6B"/>
    <w:rsid w:val="00664A7D"/>
  </w:style>
  <w:style w:type="paragraph" w:customStyle="1" w:styleId="D8E3F46AEBAA40B08E17A2EF8B4498A2">
    <w:name w:val="D8E3F46AEBAA40B08E17A2EF8B4498A2"/>
    <w:rsid w:val="00664A7D"/>
  </w:style>
  <w:style w:type="paragraph" w:customStyle="1" w:styleId="2D78FF7956AF4567BF3B257008F2C14F">
    <w:name w:val="2D78FF7956AF4567BF3B257008F2C14F"/>
    <w:rsid w:val="00664A7D"/>
  </w:style>
  <w:style w:type="paragraph" w:customStyle="1" w:styleId="16D0310BC9FA434C81325B06BD24C529">
    <w:name w:val="16D0310BC9FA434C81325B06BD24C529"/>
    <w:rsid w:val="00664A7D"/>
  </w:style>
  <w:style w:type="paragraph" w:customStyle="1" w:styleId="95C83731C62F4A2681EB9B3B586D7050">
    <w:name w:val="95C83731C62F4A2681EB9B3B586D7050"/>
    <w:rsid w:val="00664A7D"/>
  </w:style>
  <w:style w:type="paragraph" w:customStyle="1" w:styleId="B63DBB05749F4851B4B771046CFA5CF8">
    <w:name w:val="B63DBB05749F4851B4B771046CFA5CF8"/>
    <w:rsid w:val="00664A7D"/>
  </w:style>
  <w:style w:type="paragraph" w:customStyle="1" w:styleId="6BF9D6139CF241F6B2AB87DE774E6D6D">
    <w:name w:val="6BF9D6139CF241F6B2AB87DE774E6D6D"/>
    <w:rsid w:val="00664A7D"/>
  </w:style>
  <w:style w:type="paragraph" w:customStyle="1" w:styleId="7E4F8857A88D4490A44D043317B00050">
    <w:name w:val="7E4F8857A88D4490A44D043317B00050"/>
    <w:rsid w:val="00664A7D"/>
  </w:style>
  <w:style w:type="paragraph" w:customStyle="1" w:styleId="A21E985E1AD941208A07FD8916604141">
    <w:name w:val="A21E985E1AD941208A07FD8916604141"/>
    <w:rsid w:val="00664A7D"/>
  </w:style>
  <w:style w:type="paragraph" w:customStyle="1" w:styleId="7E5CD72E390546958DD1EEEABA6C5A13">
    <w:name w:val="7E5CD72E390546958DD1EEEABA6C5A13"/>
    <w:rsid w:val="00664A7D"/>
  </w:style>
  <w:style w:type="paragraph" w:customStyle="1" w:styleId="691E30AEE8C94D3692B8447F090A9CA5">
    <w:name w:val="691E30AEE8C94D3692B8447F090A9CA5"/>
    <w:rsid w:val="00664A7D"/>
  </w:style>
  <w:style w:type="paragraph" w:customStyle="1" w:styleId="F31A88076E024C3789A12F4FA4FAC284">
    <w:name w:val="F31A88076E024C3789A12F4FA4FAC284"/>
    <w:rsid w:val="00664A7D"/>
  </w:style>
  <w:style w:type="paragraph" w:customStyle="1" w:styleId="594DA3CB3DA940609C96962333FCCB98">
    <w:name w:val="594DA3CB3DA940609C96962333FCCB98"/>
    <w:rsid w:val="00664A7D"/>
  </w:style>
  <w:style w:type="paragraph" w:customStyle="1" w:styleId="66F881C145514E7FA0710B482A76E716">
    <w:name w:val="66F881C145514E7FA0710B482A76E716"/>
    <w:rsid w:val="00664A7D"/>
  </w:style>
  <w:style w:type="paragraph" w:customStyle="1" w:styleId="A950A6A6C0224CC5A1650C2DD3C46485">
    <w:name w:val="A950A6A6C0224CC5A1650C2DD3C46485"/>
    <w:rsid w:val="00664A7D"/>
  </w:style>
  <w:style w:type="paragraph" w:customStyle="1" w:styleId="FB172ECCAEFF4B3FAF036B385B9EF0FC">
    <w:name w:val="FB172ECCAEFF4B3FAF036B385B9EF0FC"/>
    <w:rsid w:val="00664A7D"/>
  </w:style>
  <w:style w:type="paragraph" w:customStyle="1" w:styleId="18551E892356495589FA684591C3E9E8">
    <w:name w:val="18551E892356495589FA684591C3E9E8"/>
    <w:rsid w:val="00664A7D"/>
  </w:style>
  <w:style w:type="paragraph" w:customStyle="1" w:styleId="05758B3D0549432B8A4761AC62DE2224">
    <w:name w:val="05758B3D0549432B8A4761AC62DE2224"/>
    <w:rsid w:val="00664A7D"/>
  </w:style>
  <w:style w:type="paragraph" w:customStyle="1" w:styleId="2A85ADC18ED542049DCD381D379DD230">
    <w:name w:val="2A85ADC18ED542049DCD381D379DD230"/>
    <w:rsid w:val="00664A7D"/>
  </w:style>
  <w:style w:type="paragraph" w:customStyle="1" w:styleId="DAA0E29270D743E49C511DE21C774D9C">
    <w:name w:val="DAA0E29270D743E49C511DE21C774D9C"/>
    <w:rsid w:val="00664A7D"/>
  </w:style>
  <w:style w:type="paragraph" w:customStyle="1" w:styleId="8B39D64C6D2245368D25687282AA2FB9">
    <w:name w:val="8B39D64C6D2245368D25687282AA2FB9"/>
    <w:rsid w:val="00664A7D"/>
  </w:style>
  <w:style w:type="paragraph" w:customStyle="1" w:styleId="78FF377D5ECD44A497EBE8D968B68228">
    <w:name w:val="78FF377D5ECD44A497EBE8D968B68228"/>
    <w:rsid w:val="00664A7D"/>
  </w:style>
  <w:style w:type="paragraph" w:customStyle="1" w:styleId="6987920198BE4CB5BC30E1A5143E48DB">
    <w:name w:val="6987920198BE4CB5BC30E1A5143E48DB"/>
    <w:rsid w:val="00664A7D"/>
  </w:style>
  <w:style w:type="paragraph" w:customStyle="1" w:styleId="87949BE58A3E4217A785A4DBAA345CC6">
    <w:name w:val="87949BE58A3E4217A785A4DBAA345CC6"/>
    <w:rsid w:val="00664A7D"/>
  </w:style>
  <w:style w:type="paragraph" w:customStyle="1" w:styleId="3E2E44DC42004C2FBBA0DCB2A1CD10FF">
    <w:name w:val="3E2E44DC42004C2FBBA0DCB2A1CD10FF"/>
    <w:rsid w:val="00664A7D"/>
  </w:style>
  <w:style w:type="paragraph" w:customStyle="1" w:styleId="02A10663CAC24AC394EB1458A08BDF2E">
    <w:name w:val="02A10663CAC24AC394EB1458A08BDF2E"/>
    <w:rsid w:val="00664A7D"/>
  </w:style>
  <w:style w:type="paragraph" w:customStyle="1" w:styleId="DF2D12DEB4264E1BB309784BBE8D11B9">
    <w:name w:val="DF2D12DEB4264E1BB309784BBE8D11B9"/>
    <w:rsid w:val="00664A7D"/>
  </w:style>
  <w:style w:type="paragraph" w:customStyle="1" w:styleId="A920F4C441EF4430B07451E54348E970">
    <w:name w:val="A920F4C441EF4430B07451E54348E970"/>
    <w:rsid w:val="00664A7D"/>
  </w:style>
  <w:style w:type="paragraph" w:customStyle="1" w:styleId="6C0250BD04E24CA5BB1679B1399D5641">
    <w:name w:val="6C0250BD04E24CA5BB1679B1399D5641"/>
    <w:rsid w:val="00664A7D"/>
  </w:style>
  <w:style w:type="paragraph" w:customStyle="1" w:styleId="F369A692A3024839BE253105E83097F2">
    <w:name w:val="F369A692A3024839BE253105E83097F2"/>
    <w:rsid w:val="00664A7D"/>
  </w:style>
  <w:style w:type="paragraph" w:customStyle="1" w:styleId="73122038511C49FD9716BDEC18F89944">
    <w:name w:val="73122038511C49FD9716BDEC18F89944"/>
    <w:rsid w:val="00664A7D"/>
  </w:style>
  <w:style w:type="paragraph" w:customStyle="1" w:styleId="74A61FF1B51249D5B991F01A22926FB8">
    <w:name w:val="74A61FF1B51249D5B991F01A22926FB8"/>
    <w:rsid w:val="00664A7D"/>
  </w:style>
  <w:style w:type="paragraph" w:customStyle="1" w:styleId="DF617938DD534C1ABA77A932CE2F84E4">
    <w:name w:val="DF617938DD534C1ABA77A932CE2F84E4"/>
    <w:rsid w:val="00664A7D"/>
  </w:style>
  <w:style w:type="paragraph" w:customStyle="1" w:styleId="8152C2C6523149F38DDAC0FD43A9C582">
    <w:name w:val="8152C2C6523149F38DDAC0FD43A9C582"/>
    <w:rsid w:val="00664A7D"/>
  </w:style>
  <w:style w:type="paragraph" w:customStyle="1" w:styleId="A39BC51AC0B148918F3883363848ACE2">
    <w:name w:val="A39BC51AC0B148918F3883363848ACE2"/>
    <w:rsid w:val="00664A7D"/>
  </w:style>
  <w:style w:type="paragraph" w:customStyle="1" w:styleId="BF5D752639704099ACE041B245A8590F">
    <w:name w:val="BF5D752639704099ACE041B245A8590F"/>
    <w:rsid w:val="00664A7D"/>
  </w:style>
  <w:style w:type="paragraph" w:customStyle="1" w:styleId="4123967EF3B341FD9F49187A99638E62">
    <w:name w:val="4123967EF3B341FD9F49187A99638E62"/>
    <w:rsid w:val="00664A7D"/>
  </w:style>
  <w:style w:type="paragraph" w:customStyle="1" w:styleId="84222ABF63204A71B1F7D10E3118A9A0">
    <w:name w:val="84222ABF63204A71B1F7D10E3118A9A0"/>
    <w:rsid w:val="00664A7D"/>
  </w:style>
  <w:style w:type="paragraph" w:customStyle="1" w:styleId="CCB177A045B94F91B377F76EFDAFD134">
    <w:name w:val="CCB177A045B94F91B377F76EFDAFD134"/>
    <w:rsid w:val="00664A7D"/>
  </w:style>
  <w:style w:type="paragraph" w:customStyle="1" w:styleId="F6663B52A5794FC58E5D2CBF25B8DBB4">
    <w:name w:val="F6663B52A5794FC58E5D2CBF25B8DBB4"/>
    <w:rsid w:val="00664A7D"/>
  </w:style>
  <w:style w:type="paragraph" w:customStyle="1" w:styleId="C7126EDDA10A47C28F59CC0140C448DD">
    <w:name w:val="C7126EDDA10A47C28F59CC0140C448DD"/>
    <w:rsid w:val="00664A7D"/>
  </w:style>
  <w:style w:type="paragraph" w:customStyle="1" w:styleId="A71C045A0C694AA69F81B4C7BFC6D9CE">
    <w:name w:val="A71C045A0C694AA69F81B4C7BFC6D9CE"/>
    <w:rsid w:val="00664A7D"/>
  </w:style>
  <w:style w:type="paragraph" w:customStyle="1" w:styleId="132EE2CD75F54FD59178A591BBCF85EE">
    <w:name w:val="132EE2CD75F54FD59178A591BBCF85EE"/>
    <w:rsid w:val="00664A7D"/>
  </w:style>
  <w:style w:type="paragraph" w:customStyle="1" w:styleId="7E3540C5855E439C89B9C2C3076BC4C9">
    <w:name w:val="7E3540C5855E439C89B9C2C3076BC4C9"/>
    <w:rsid w:val="00664A7D"/>
  </w:style>
  <w:style w:type="paragraph" w:customStyle="1" w:styleId="E8EEAD26921245AC9AFCA084B2504E47">
    <w:name w:val="E8EEAD26921245AC9AFCA084B2504E47"/>
    <w:rsid w:val="00664A7D"/>
  </w:style>
  <w:style w:type="paragraph" w:customStyle="1" w:styleId="267FA0A64FFD49B38B56103768A3D62E">
    <w:name w:val="267FA0A64FFD49B38B56103768A3D62E"/>
    <w:rsid w:val="00664A7D"/>
  </w:style>
  <w:style w:type="paragraph" w:customStyle="1" w:styleId="D4BDD4C63ECE442598AF5B3E04ECD191">
    <w:name w:val="D4BDD4C63ECE442598AF5B3E04ECD191"/>
    <w:rsid w:val="00664A7D"/>
  </w:style>
  <w:style w:type="paragraph" w:customStyle="1" w:styleId="02B1B0F16C14429184F3D2390431A047">
    <w:name w:val="02B1B0F16C14429184F3D2390431A047"/>
    <w:rsid w:val="00664A7D"/>
  </w:style>
  <w:style w:type="paragraph" w:customStyle="1" w:styleId="708AE3FC43DE43A992EFDE3718A2B931">
    <w:name w:val="708AE3FC43DE43A992EFDE3718A2B931"/>
    <w:rsid w:val="00664A7D"/>
  </w:style>
  <w:style w:type="paragraph" w:customStyle="1" w:styleId="541ABA6880F740E4802F88A99C9F1789">
    <w:name w:val="541ABA6880F740E4802F88A99C9F1789"/>
    <w:rsid w:val="00664A7D"/>
  </w:style>
  <w:style w:type="paragraph" w:customStyle="1" w:styleId="2FA1EBF2A8AB4597A33BA25F67119D46">
    <w:name w:val="2FA1EBF2A8AB4597A33BA25F67119D46"/>
    <w:rsid w:val="00664A7D"/>
  </w:style>
  <w:style w:type="paragraph" w:customStyle="1" w:styleId="DEC3861D59E344FEA33C583E195B3A5D">
    <w:name w:val="DEC3861D59E344FEA33C583E195B3A5D"/>
    <w:rsid w:val="00664A7D"/>
  </w:style>
  <w:style w:type="paragraph" w:customStyle="1" w:styleId="A6D987FCA21E451FBDBCF84667F48674">
    <w:name w:val="A6D987FCA21E451FBDBCF84667F48674"/>
    <w:rsid w:val="00664A7D"/>
  </w:style>
  <w:style w:type="paragraph" w:customStyle="1" w:styleId="5DD26D578C5040FFB967A43501E0F77E">
    <w:name w:val="5DD26D578C5040FFB967A43501E0F77E"/>
    <w:rsid w:val="00664A7D"/>
  </w:style>
  <w:style w:type="paragraph" w:customStyle="1" w:styleId="5D49FCD44DFD460D961CCB5E672CEBEC">
    <w:name w:val="5D49FCD44DFD460D961CCB5E672CEBEC"/>
    <w:rsid w:val="00664A7D"/>
  </w:style>
  <w:style w:type="paragraph" w:customStyle="1" w:styleId="C4EECD93554241C5B3735A63AC112322">
    <w:name w:val="C4EECD93554241C5B3735A63AC112322"/>
    <w:rsid w:val="00664A7D"/>
  </w:style>
  <w:style w:type="paragraph" w:customStyle="1" w:styleId="82F934A6F61A47E79FF6956383AF7863">
    <w:name w:val="82F934A6F61A47E79FF6956383AF7863"/>
    <w:rsid w:val="00664A7D"/>
  </w:style>
  <w:style w:type="paragraph" w:customStyle="1" w:styleId="D85244264A214CE9BB86536F44B10B02">
    <w:name w:val="D85244264A214CE9BB86536F44B10B02"/>
    <w:rsid w:val="00664A7D"/>
  </w:style>
  <w:style w:type="paragraph" w:customStyle="1" w:styleId="1591DFCA11DA4A169AD14E23408388BE">
    <w:name w:val="1591DFCA11DA4A169AD14E23408388BE"/>
    <w:rsid w:val="00664A7D"/>
  </w:style>
  <w:style w:type="paragraph" w:customStyle="1" w:styleId="93E83C08B48447689F522C177BF7BD73">
    <w:name w:val="93E83C08B48447689F522C177BF7BD73"/>
    <w:rsid w:val="00664A7D"/>
  </w:style>
  <w:style w:type="paragraph" w:customStyle="1" w:styleId="1553224AA61B495C97DEA541FFCD85A0">
    <w:name w:val="1553224AA61B495C97DEA541FFCD85A0"/>
    <w:rsid w:val="00664A7D"/>
  </w:style>
  <w:style w:type="paragraph" w:customStyle="1" w:styleId="3460A4C2E9F2448FA8E3A549BAAF7A44">
    <w:name w:val="3460A4C2E9F2448FA8E3A549BAAF7A44"/>
    <w:rsid w:val="00664A7D"/>
  </w:style>
  <w:style w:type="paragraph" w:customStyle="1" w:styleId="A1E5114780634AA385448A9C0519FD41">
    <w:name w:val="A1E5114780634AA385448A9C0519FD41"/>
    <w:rsid w:val="00664A7D"/>
  </w:style>
  <w:style w:type="paragraph" w:customStyle="1" w:styleId="D136B80AA52B4D7B97F836D74A4D7201">
    <w:name w:val="D136B80AA52B4D7B97F836D74A4D7201"/>
    <w:rsid w:val="00664A7D"/>
  </w:style>
  <w:style w:type="paragraph" w:customStyle="1" w:styleId="1DC8713E9C684CCC92869BAEB71DAC26">
    <w:name w:val="1DC8713E9C684CCC92869BAEB71DAC26"/>
    <w:rsid w:val="00664A7D"/>
  </w:style>
  <w:style w:type="paragraph" w:customStyle="1" w:styleId="9172B9816F8947BABD795B25E669A81E">
    <w:name w:val="9172B9816F8947BABD795B25E669A81E"/>
    <w:rsid w:val="00664A7D"/>
  </w:style>
  <w:style w:type="paragraph" w:customStyle="1" w:styleId="3279FBCF94024A8198EFAE7666C2C759">
    <w:name w:val="3279FBCF94024A8198EFAE7666C2C759"/>
    <w:rsid w:val="00664A7D"/>
  </w:style>
  <w:style w:type="paragraph" w:customStyle="1" w:styleId="4B02BCA70AF0485FB6C92C6F63EFB056">
    <w:name w:val="4B02BCA70AF0485FB6C92C6F63EFB056"/>
    <w:rsid w:val="00664A7D"/>
  </w:style>
  <w:style w:type="paragraph" w:customStyle="1" w:styleId="15082AEF4278485B907EE1474DC02B80">
    <w:name w:val="15082AEF4278485B907EE1474DC02B80"/>
    <w:rsid w:val="00664A7D"/>
  </w:style>
  <w:style w:type="paragraph" w:customStyle="1" w:styleId="3FDED15CE7DD448A950F62FD4808C371">
    <w:name w:val="3FDED15CE7DD448A950F62FD4808C371"/>
    <w:rsid w:val="00664A7D"/>
  </w:style>
  <w:style w:type="paragraph" w:customStyle="1" w:styleId="C41DAF61A2FF481691B0D87013004ECD">
    <w:name w:val="C41DAF61A2FF481691B0D87013004ECD"/>
    <w:rsid w:val="00664A7D"/>
  </w:style>
  <w:style w:type="paragraph" w:customStyle="1" w:styleId="587EF58FF6CC4C69920955EE0370631D">
    <w:name w:val="587EF58FF6CC4C69920955EE0370631D"/>
    <w:rsid w:val="00664A7D"/>
  </w:style>
  <w:style w:type="paragraph" w:customStyle="1" w:styleId="818FFCC75D3347128DB94A8AB08582D4">
    <w:name w:val="818FFCC75D3347128DB94A8AB08582D4"/>
    <w:rsid w:val="00664A7D"/>
  </w:style>
  <w:style w:type="paragraph" w:customStyle="1" w:styleId="A02515B87EFF4AFE9949E5CF14D6C4FA">
    <w:name w:val="A02515B87EFF4AFE9949E5CF14D6C4FA"/>
    <w:rsid w:val="00664A7D"/>
  </w:style>
  <w:style w:type="paragraph" w:customStyle="1" w:styleId="A7D5CCC41EB443D3BC6760A997E39238">
    <w:name w:val="A7D5CCC41EB443D3BC6760A997E39238"/>
    <w:rsid w:val="00664A7D"/>
  </w:style>
  <w:style w:type="paragraph" w:customStyle="1" w:styleId="E0F8F7A9329E4F43B37C1B4321546E33">
    <w:name w:val="E0F8F7A9329E4F43B37C1B4321546E33"/>
    <w:rsid w:val="00664A7D"/>
  </w:style>
  <w:style w:type="paragraph" w:customStyle="1" w:styleId="31F04E8BD8754551845E187A37F3B0B3">
    <w:name w:val="31F04E8BD8754551845E187A37F3B0B3"/>
    <w:rsid w:val="00664A7D"/>
  </w:style>
  <w:style w:type="paragraph" w:customStyle="1" w:styleId="EA22677D1B9946EB8C1BCE151D782F29">
    <w:name w:val="EA22677D1B9946EB8C1BCE151D782F29"/>
    <w:rsid w:val="00664A7D"/>
  </w:style>
  <w:style w:type="paragraph" w:customStyle="1" w:styleId="97CD5695D5504227A2DBDD885CEE2AB3">
    <w:name w:val="97CD5695D5504227A2DBDD885CEE2AB3"/>
    <w:rsid w:val="00664A7D"/>
  </w:style>
  <w:style w:type="paragraph" w:customStyle="1" w:styleId="BB6271F8DD4B45A8A220D18F87FC600C">
    <w:name w:val="BB6271F8DD4B45A8A220D18F87FC600C"/>
    <w:rsid w:val="00664A7D"/>
  </w:style>
  <w:style w:type="paragraph" w:customStyle="1" w:styleId="75F778E4C3494BDEAE3BEEC712D36800">
    <w:name w:val="75F778E4C3494BDEAE3BEEC712D36800"/>
    <w:rsid w:val="00664A7D"/>
  </w:style>
  <w:style w:type="paragraph" w:customStyle="1" w:styleId="F77B6086B74B44FF88C290345F7BB453">
    <w:name w:val="F77B6086B74B44FF88C290345F7BB453"/>
    <w:rsid w:val="00664A7D"/>
  </w:style>
  <w:style w:type="paragraph" w:customStyle="1" w:styleId="CF92E59E826449F3B4470ADEA76FAA08">
    <w:name w:val="CF92E59E826449F3B4470ADEA76FAA08"/>
    <w:rsid w:val="00664A7D"/>
  </w:style>
  <w:style w:type="paragraph" w:customStyle="1" w:styleId="3A78DEDEFD9740558FC55AD921AE744E">
    <w:name w:val="3A78DEDEFD9740558FC55AD921AE744E"/>
    <w:rsid w:val="00664A7D"/>
  </w:style>
  <w:style w:type="paragraph" w:customStyle="1" w:styleId="8083E0A2F5194840A27223DA8348116D">
    <w:name w:val="8083E0A2F5194840A27223DA8348116D"/>
    <w:rsid w:val="00664A7D"/>
  </w:style>
  <w:style w:type="paragraph" w:customStyle="1" w:styleId="F27A6D0FBC9747098126A0283FEC3C5A">
    <w:name w:val="F27A6D0FBC9747098126A0283FEC3C5A"/>
    <w:rsid w:val="00664A7D"/>
  </w:style>
  <w:style w:type="paragraph" w:customStyle="1" w:styleId="FBF407E3BA0D4B98876F931D2D460DD8">
    <w:name w:val="FBF407E3BA0D4B98876F931D2D460DD8"/>
    <w:rsid w:val="00664A7D"/>
  </w:style>
  <w:style w:type="paragraph" w:customStyle="1" w:styleId="EFCBFA168FD5414CA22433F0D5E5A09F">
    <w:name w:val="EFCBFA168FD5414CA22433F0D5E5A09F"/>
    <w:rsid w:val="00664A7D"/>
  </w:style>
  <w:style w:type="paragraph" w:customStyle="1" w:styleId="10157B31AA7F46F7A668760E2D462228">
    <w:name w:val="10157B31AA7F46F7A668760E2D462228"/>
    <w:rsid w:val="00664A7D"/>
  </w:style>
  <w:style w:type="paragraph" w:customStyle="1" w:styleId="EC3F7214A97D420F8DE244B177586960">
    <w:name w:val="EC3F7214A97D420F8DE244B177586960"/>
    <w:rsid w:val="00664A7D"/>
  </w:style>
  <w:style w:type="paragraph" w:customStyle="1" w:styleId="49BFED6663AD413B8B833F430C73750A">
    <w:name w:val="49BFED6663AD413B8B833F430C73750A"/>
    <w:rsid w:val="00664A7D"/>
  </w:style>
  <w:style w:type="paragraph" w:customStyle="1" w:styleId="119EF0C835ED4053B12010196EB57F0A">
    <w:name w:val="119EF0C835ED4053B12010196EB57F0A"/>
    <w:rsid w:val="00664A7D"/>
  </w:style>
  <w:style w:type="paragraph" w:customStyle="1" w:styleId="68BABE16DC69416BA7F49F0D6508D728">
    <w:name w:val="68BABE16DC69416BA7F49F0D6508D728"/>
    <w:rsid w:val="00664A7D"/>
  </w:style>
  <w:style w:type="paragraph" w:customStyle="1" w:styleId="8B746EF73B294F8BA509DCC0DADE3E95">
    <w:name w:val="8B746EF73B294F8BA509DCC0DADE3E95"/>
    <w:rsid w:val="00664A7D"/>
  </w:style>
  <w:style w:type="paragraph" w:customStyle="1" w:styleId="6ABECB04E7A64D3D862D3149D35149CF">
    <w:name w:val="6ABECB04E7A64D3D862D3149D35149CF"/>
    <w:rsid w:val="00664A7D"/>
  </w:style>
  <w:style w:type="paragraph" w:customStyle="1" w:styleId="D7405E7BD12946BC903B64F6F5056A50">
    <w:name w:val="D7405E7BD12946BC903B64F6F5056A50"/>
    <w:rsid w:val="00664A7D"/>
  </w:style>
  <w:style w:type="paragraph" w:customStyle="1" w:styleId="1EDCB406EAED4897BE2C285F8A34EFF5">
    <w:name w:val="1EDCB406EAED4897BE2C285F8A34EFF5"/>
    <w:rsid w:val="00664A7D"/>
  </w:style>
  <w:style w:type="paragraph" w:customStyle="1" w:styleId="69CE6AFE0114452C902C8105332148F3">
    <w:name w:val="69CE6AFE0114452C902C8105332148F3"/>
    <w:rsid w:val="00664A7D"/>
  </w:style>
  <w:style w:type="paragraph" w:customStyle="1" w:styleId="88012472AF0A4C488A33E55166514E4E">
    <w:name w:val="88012472AF0A4C488A33E55166514E4E"/>
    <w:rsid w:val="00664A7D"/>
  </w:style>
  <w:style w:type="paragraph" w:customStyle="1" w:styleId="D773618434FA48D096747310BFC98B15">
    <w:name w:val="D773618434FA48D096747310BFC98B15"/>
    <w:rsid w:val="00664A7D"/>
  </w:style>
  <w:style w:type="paragraph" w:customStyle="1" w:styleId="5E1363FA44434045A3687801FBC69241">
    <w:name w:val="5E1363FA44434045A3687801FBC69241"/>
    <w:rsid w:val="00664A7D"/>
  </w:style>
  <w:style w:type="paragraph" w:customStyle="1" w:styleId="FFED7AB67E1E4753BFCB4345D61EC7D6">
    <w:name w:val="FFED7AB67E1E4753BFCB4345D61EC7D6"/>
    <w:rsid w:val="00664A7D"/>
  </w:style>
  <w:style w:type="paragraph" w:customStyle="1" w:styleId="DA6A16F6B3C94FB5BE48B1BF827F255A">
    <w:name w:val="DA6A16F6B3C94FB5BE48B1BF827F255A"/>
    <w:rsid w:val="00664A7D"/>
  </w:style>
  <w:style w:type="paragraph" w:customStyle="1" w:styleId="AB45699614634B0A8823FF6F69462C92">
    <w:name w:val="AB45699614634B0A8823FF6F69462C92"/>
    <w:rsid w:val="00664A7D"/>
  </w:style>
  <w:style w:type="paragraph" w:customStyle="1" w:styleId="3E36C03B238A47B2BA6081CB751EE36E">
    <w:name w:val="3E36C03B238A47B2BA6081CB751EE36E"/>
    <w:rsid w:val="00664A7D"/>
  </w:style>
  <w:style w:type="paragraph" w:customStyle="1" w:styleId="1759157B44954F6AAE7E5B1CB29DA33A">
    <w:name w:val="1759157B44954F6AAE7E5B1CB29DA33A"/>
    <w:rsid w:val="00664A7D"/>
  </w:style>
  <w:style w:type="paragraph" w:customStyle="1" w:styleId="6593E86A32AA4CB89E214EB238AD69A6">
    <w:name w:val="6593E86A32AA4CB89E214EB238AD69A6"/>
    <w:rsid w:val="00664A7D"/>
  </w:style>
  <w:style w:type="paragraph" w:customStyle="1" w:styleId="C9C9306DB099439B9F29FF8A83B622DA">
    <w:name w:val="C9C9306DB099439B9F29FF8A83B622DA"/>
    <w:rsid w:val="00664A7D"/>
  </w:style>
  <w:style w:type="paragraph" w:customStyle="1" w:styleId="15359310A7174B4085C520B2BB04435D">
    <w:name w:val="15359310A7174B4085C520B2BB04435D"/>
    <w:rsid w:val="00664A7D"/>
  </w:style>
  <w:style w:type="paragraph" w:customStyle="1" w:styleId="84C1840F87864EE0B985726724F38422">
    <w:name w:val="84C1840F87864EE0B985726724F38422"/>
    <w:rsid w:val="00664A7D"/>
  </w:style>
  <w:style w:type="paragraph" w:customStyle="1" w:styleId="9CF654D73AA74E1D92E3C8F056287B8F">
    <w:name w:val="9CF654D73AA74E1D92E3C8F056287B8F"/>
    <w:rsid w:val="00664A7D"/>
  </w:style>
  <w:style w:type="paragraph" w:customStyle="1" w:styleId="90345E3FA4BE4462B85075EF17DCA860">
    <w:name w:val="90345E3FA4BE4462B85075EF17DCA860"/>
    <w:rsid w:val="00664A7D"/>
  </w:style>
  <w:style w:type="paragraph" w:customStyle="1" w:styleId="654C970CB7BF41598B087A80084D6F89">
    <w:name w:val="654C970CB7BF41598B087A80084D6F89"/>
    <w:rsid w:val="00664A7D"/>
  </w:style>
  <w:style w:type="paragraph" w:customStyle="1" w:styleId="E6FF7B4FE17B49289EAF79FE1E18841E">
    <w:name w:val="E6FF7B4FE17B49289EAF79FE1E18841E"/>
    <w:rsid w:val="00664A7D"/>
  </w:style>
  <w:style w:type="paragraph" w:customStyle="1" w:styleId="99D88F34D8B04CDDB0F7FE8A4BCF1AAC">
    <w:name w:val="99D88F34D8B04CDDB0F7FE8A4BCF1AAC"/>
    <w:rsid w:val="00664A7D"/>
  </w:style>
  <w:style w:type="paragraph" w:customStyle="1" w:styleId="CA1591BF937C4526AC0E0718E6AC41A6">
    <w:name w:val="CA1591BF937C4526AC0E0718E6AC41A6"/>
    <w:rsid w:val="00664A7D"/>
  </w:style>
  <w:style w:type="paragraph" w:customStyle="1" w:styleId="D957272B645D4855A1C2D8BDF6E6F290">
    <w:name w:val="D957272B645D4855A1C2D8BDF6E6F290"/>
    <w:rsid w:val="00664A7D"/>
  </w:style>
  <w:style w:type="paragraph" w:customStyle="1" w:styleId="06810F86C3EC4318A463DDDC6B132C2C">
    <w:name w:val="06810F86C3EC4318A463DDDC6B132C2C"/>
    <w:rsid w:val="00664A7D"/>
  </w:style>
  <w:style w:type="paragraph" w:customStyle="1" w:styleId="FDACFADB03394612A49A593CD116F992">
    <w:name w:val="FDACFADB03394612A49A593CD116F992"/>
    <w:rsid w:val="00664A7D"/>
  </w:style>
  <w:style w:type="paragraph" w:customStyle="1" w:styleId="C6B789B008D341EBA6D428A576A18FC1">
    <w:name w:val="C6B789B008D341EBA6D428A576A18FC1"/>
    <w:rsid w:val="00664A7D"/>
  </w:style>
  <w:style w:type="paragraph" w:customStyle="1" w:styleId="B9B5ADC782FE41B986C77CBFE05C689E">
    <w:name w:val="B9B5ADC782FE41B986C77CBFE05C689E"/>
    <w:rsid w:val="00664A7D"/>
  </w:style>
  <w:style w:type="paragraph" w:customStyle="1" w:styleId="CA8DC87C80384321815DF56B1B1ECD7A">
    <w:name w:val="CA8DC87C80384321815DF56B1B1ECD7A"/>
    <w:rsid w:val="00664A7D"/>
  </w:style>
  <w:style w:type="paragraph" w:customStyle="1" w:styleId="FF4EB4B5F371495A80DBDC9E4BB05BD6">
    <w:name w:val="FF4EB4B5F371495A80DBDC9E4BB05BD6"/>
    <w:rsid w:val="00664A7D"/>
  </w:style>
  <w:style w:type="paragraph" w:customStyle="1" w:styleId="82E34FF523C94A8CBBC1AD275F890AF4">
    <w:name w:val="82E34FF523C94A8CBBC1AD275F890AF4"/>
    <w:rsid w:val="00664A7D"/>
  </w:style>
  <w:style w:type="paragraph" w:customStyle="1" w:styleId="93EA45BF2A0447C9A1623F55F082D5A6">
    <w:name w:val="93EA45BF2A0447C9A1623F55F082D5A6"/>
    <w:rsid w:val="00664A7D"/>
  </w:style>
  <w:style w:type="paragraph" w:customStyle="1" w:styleId="2E6BFE31327745269A654E1EAC154E1E">
    <w:name w:val="2E6BFE31327745269A654E1EAC154E1E"/>
    <w:rsid w:val="00664A7D"/>
  </w:style>
  <w:style w:type="paragraph" w:customStyle="1" w:styleId="399B1786CD454223BA0D39B05D9464AB">
    <w:name w:val="399B1786CD454223BA0D39B05D9464AB"/>
    <w:rsid w:val="00664A7D"/>
  </w:style>
  <w:style w:type="paragraph" w:customStyle="1" w:styleId="1AF7B613740F439AB3B79AC18034E0F9">
    <w:name w:val="1AF7B613740F439AB3B79AC18034E0F9"/>
    <w:rsid w:val="00664A7D"/>
  </w:style>
  <w:style w:type="paragraph" w:customStyle="1" w:styleId="A1382EE47D814264B3BFC7E79F7F862C">
    <w:name w:val="A1382EE47D814264B3BFC7E79F7F862C"/>
    <w:rsid w:val="00664A7D"/>
  </w:style>
  <w:style w:type="paragraph" w:customStyle="1" w:styleId="FA48EDF90A884BACAFF38C8815D72244">
    <w:name w:val="FA48EDF90A884BACAFF38C8815D72244"/>
    <w:rsid w:val="00664A7D"/>
  </w:style>
  <w:style w:type="paragraph" w:customStyle="1" w:styleId="9EB84521294946EDA14F50B63D953DA1">
    <w:name w:val="9EB84521294946EDA14F50B63D953DA1"/>
    <w:rsid w:val="00664A7D"/>
  </w:style>
  <w:style w:type="paragraph" w:customStyle="1" w:styleId="384494FB1B614682AE3CBCEBC45A4592">
    <w:name w:val="384494FB1B614682AE3CBCEBC45A4592"/>
    <w:rsid w:val="00664A7D"/>
  </w:style>
  <w:style w:type="paragraph" w:customStyle="1" w:styleId="12C2EFC441BC4FAEB832C1DA7DC83FA3">
    <w:name w:val="12C2EFC441BC4FAEB832C1DA7DC83FA3"/>
    <w:rsid w:val="00664A7D"/>
  </w:style>
  <w:style w:type="paragraph" w:customStyle="1" w:styleId="736BDA7BECA44B0F9033C2CCAC099972">
    <w:name w:val="736BDA7BECA44B0F9033C2CCAC099972"/>
    <w:rsid w:val="00664A7D"/>
  </w:style>
  <w:style w:type="paragraph" w:customStyle="1" w:styleId="2B03BB53E7844D77BE32C0A111D497D1">
    <w:name w:val="2B03BB53E7844D77BE32C0A111D497D1"/>
    <w:rsid w:val="00664A7D"/>
  </w:style>
  <w:style w:type="paragraph" w:customStyle="1" w:styleId="3F67E8FEF2CE40838D71DDB18E233526">
    <w:name w:val="3F67E8FEF2CE40838D71DDB18E233526"/>
    <w:rsid w:val="00664A7D"/>
  </w:style>
  <w:style w:type="paragraph" w:customStyle="1" w:styleId="00A4AE3DA29D45F9AFF8A26D72D64A46">
    <w:name w:val="00A4AE3DA29D45F9AFF8A26D72D64A46"/>
    <w:rsid w:val="00664A7D"/>
  </w:style>
  <w:style w:type="paragraph" w:customStyle="1" w:styleId="4238E54E3A254414A1AEECE85BA3B8E9">
    <w:name w:val="4238E54E3A254414A1AEECE85BA3B8E9"/>
    <w:rsid w:val="00664A7D"/>
  </w:style>
  <w:style w:type="paragraph" w:customStyle="1" w:styleId="30C840D794B74B5099E262E8B946C997">
    <w:name w:val="30C840D794B74B5099E262E8B946C997"/>
    <w:rsid w:val="00664A7D"/>
  </w:style>
  <w:style w:type="paragraph" w:customStyle="1" w:styleId="CB7036C1E21B4BC6A4DF4AE7ECE32489">
    <w:name w:val="CB7036C1E21B4BC6A4DF4AE7ECE32489"/>
    <w:rsid w:val="00664A7D"/>
  </w:style>
  <w:style w:type="paragraph" w:customStyle="1" w:styleId="51DB9599BE0246CF9DFA0AEA92495EC5">
    <w:name w:val="51DB9599BE0246CF9DFA0AEA92495EC5"/>
    <w:rsid w:val="00664A7D"/>
  </w:style>
  <w:style w:type="paragraph" w:customStyle="1" w:styleId="92BD9048C2664749AB54D807F05942D9">
    <w:name w:val="92BD9048C2664749AB54D807F05942D9"/>
    <w:rsid w:val="00664A7D"/>
  </w:style>
  <w:style w:type="paragraph" w:customStyle="1" w:styleId="EDCB9792A4FC46BF951A832047446778">
    <w:name w:val="EDCB9792A4FC46BF951A832047446778"/>
    <w:rsid w:val="00664A7D"/>
  </w:style>
  <w:style w:type="paragraph" w:customStyle="1" w:styleId="702733AEACB147DE85F373A01DB989D7">
    <w:name w:val="702733AEACB147DE85F373A01DB989D7"/>
    <w:rsid w:val="00664A7D"/>
  </w:style>
  <w:style w:type="paragraph" w:customStyle="1" w:styleId="D370F4789A724E58BB69F45DCB98576F">
    <w:name w:val="D370F4789A724E58BB69F45DCB98576F"/>
    <w:rsid w:val="00664A7D"/>
  </w:style>
  <w:style w:type="paragraph" w:customStyle="1" w:styleId="4E35176A48154FEDB41F644E3E6DB2BF">
    <w:name w:val="4E35176A48154FEDB41F644E3E6DB2BF"/>
    <w:rsid w:val="00664A7D"/>
  </w:style>
  <w:style w:type="paragraph" w:customStyle="1" w:styleId="3BD417E9D0144D3F8E9DB9DD8AFF32DF">
    <w:name w:val="3BD417E9D0144D3F8E9DB9DD8AFF32DF"/>
    <w:rsid w:val="00664A7D"/>
  </w:style>
  <w:style w:type="paragraph" w:customStyle="1" w:styleId="0FF12B15D83C4A018344BC3649E1DDA5">
    <w:name w:val="0FF12B15D83C4A018344BC3649E1DDA5"/>
    <w:rsid w:val="00664A7D"/>
  </w:style>
  <w:style w:type="paragraph" w:customStyle="1" w:styleId="88752BA440914F3CA0C40528F75AABE1">
    <w:name w:val="88752BA440914F3CA0C40528F75AABE1"/>
    <w:rsid w:val="00664A7D"/>
  </w:style>
  <w:style w:type="paragraph" w:customStyle="1" w:styleId="2F843D6D6CF04F2F9F28CCE11980A66A">
    <w:name w:val="2F843D6D6CF04F2F9F28CCE11980A66A"/>
    <w:rsid w:val="00664A7D"/>
  </w:style>
  <w:style w:type="paragraph" w:customStyle="1" w:styleId="AFD980681072498C8D3C092831C18DF1">
    <w:name w:val="AFD980681072498C8D3C092831C18DF1"/>
    <w:rsid w:val="00664A7D"/>
  </w:style>
  <w:style w:type="paragraph" w:customStyle="1" w:styleId="E26DE8B55D9B4AB38B2E8F2ECA9A1B14">
    <w:name w:val="E26DE8B55D9B4AB38B2E8F2ECA9A1B14"/>
    <w:rsid w:val="00664A7D"/>
  </w:style>
  <w:style w:type="paragraph" w:customStyle="1" w:styleId="39902634CDA84E549D85C8082D3AAEDD">
    <w:name w:val="39902634CDA84E549D85C8082D3AAEDD"/>
    <w:rsid w:val="00664A7D"/>
  </w:style>
  <w:style w:type="paragraph" w:customStyle="1" w:styleId="BE755826C0B24129A1BD178D61F2338C">
    <w:name w:val="BE755826C0B24129A1BD178D61F2338C"/>
    <w:rsid w:val="00664A7D"/>
  </w:style>
  <w:style w:type="paragraph" w:customStyle="1" w:styleId="DFA6386EA70B418DB85066A52D9E4FB7">
    <w:name w:val="DFA6386EA70B418DB85066A52D9E4FB7"/>
    <w:rsid w:val="00664A7D"/>
  </w:style>
  <w:style w:type="paragraph" w:customStyle="1" w:styleId="7A50F469CD454C1491F8FE9B4969A92B">
    <w:name w:val="7A50F469CD454C1491F8FE9B4969A92B"/>
    <w:rsid w:val="00664A7D"/>
  </w:style>
  <w:style w:type="paragraph" w:customStyle="1" w:styleId="FDE2882DDBFD4D51BF1A080AD3500264">
    <w:name w:val="FDE2882DDBFD4D51BF1A080AD3500264"/>
    <w:rsid w:val="00664A7D"/>
  </w:style>
  <w:style w:type="paragraph" w:customStyle="1" w:styleId="36BA201D85BD48089780D16386D75CBC">
    <w:name w:val="36BA201D85BD48089780D16386D75CBC"/>
    <w:rsid w:val="00664A7D"/>
  </w:style>
  <w:style w:type="paragraph" w:customStyle="1" w:styleId="C4AFDA815620403888EC3B1BA428CEDC">
    <w:name w:val="C4AFDA815620403888EC3B1BA428CEDC"/>
    <w:rsid w:val="00664A7D"/>
  </w:style>
  <w:style w:type="paragraph" w:customStyle="1" w:styleId="D229C8CD4368420F9477CB79B6ED4028">
    <w:name w:val="D229C8CD4368420F9477CB79B6ED4028"/>
    <w:rsid w:val="00664A7D"/>
  </w:style>
  <w:style w:type="paragraph" w:customStyle="1" w:styleId="F3641AB0072D4EACA7C422B16CE2B37F">
    <w:name w:val="F3641AB0072D4EACA7C422B16CE2B37F"/>
    <w:rsid w:val="00664A7D"/>
  </w:style>
  <w:style w:type="paragraph" w:customStyle="1" w:styleId="940C51D019B64C1484A930405C87616D">
    <w:name w:val="940C51D019B64C1484A930405C87616D"/>
    <w:rsid w:val="00664A7D"/>
  </w:style>
  <w:style w:type="paragraph" w:customStyle="1" w:styleId="DDD6E9B9037F4C328BC40BF1E4C8715F">
    <w:name w:val="DDD6E9B9037F4C328BC40BF1E4C8715F"/>
    <w:rsid w:val="00664A7D"/>
  </w:style>
  <w:style w:type="paragraph" w:customStyle="1" w:styleId="E9EB4DE5FA2949C2B078E1C0476DD7A4">
    <w:name w:val="E9EB4DE5FA2949C2B078E1C0476DD7A4"/>
    <w:rsid w:val="00664A7D"/>
  </w:style>
  <w:style w:type="paragraph" w:customStyle="1" w:styleId="38BA067297DE4FCBB6339F5843C7AAF5">
    <w:name w:val="38BA067297DE4FCBB6339F5843C7AAF5"/>
    <w:rsid w:val="00664A7D"/>
  </w:style>
  <w:style w:type="paragraph" w:customStyle="1" w:styleId="5C16AF551E1C44AAA6242073C24E95AB">
    <w:name w:val="5C16AF551E1C44AAA6242073C24E95AB"/>
    <w:rsid w:val="00664A7D"/>
  </w:style>
  <w:style w:type="paragraph" w:customStyle="1" w:styleId="0EFFD51EF1A34F99B2CBB3C1D60C0946">
    <w:name w:val="0EFFD51EF1A34F99B2CBB3C1D60C0946"/>
    <w:rsid w:val="00664A7D"/>
  </w:style>
  <w:style w:type="paragraph" w:customStyle="1" w:styleId="62521FC5F5794C678B82ED952AB5876B">
    <w:name w:val="62521FC5F5794C678B82ED952AB5876B"/>
    <w:rsid w:val="00664A7D"/>
  </w:style>
  <w:style w:type="paragraph" w:customStyle="1" w:styleId="4078651F630C4AABA2951EC75A4A8A4E">
    <w:name w:val="4078651F630C4AABA2951EC75A4A8A4E"/>
    <w:rsid w:val="00664A7D"/>
  </w:style>
  <w:style w:type="paragraph" w:customStyle="1" w:styleId="EAE2D5BC4E1E474C860C37AA78D5460B">
    <w:name w:val="EAE2D5BC4E1E474C860C37AA78D5460B"/>
    <w:rsid w:val="00664A7D"/>
  </w:style>
  <w:style w:type="paragraph" w:customStyle="1" w:styleId="7939ED419E0E42C288BC2BC6F73A0C74">
    <w:name w:val="7939ED419E0E42C288BC2BC6F73A0C74"/>
    <w:rsid w:val="00664A7D"/>
  </w:style>
  <w:style w:type="paragraph" w:customStyle="1" w:styleId="6DC2C997AD494256BBEB66C09F0004D1">
    <w:name w:val="6DC2C997AD494256BBEB66C09F0004D1"/>
    <w:rsid w:val="00664A7D"/>
  </w:style>
  <w:style w:type="paragraph" w:customStyle="1" w:styleId="D230C9DC327949E1A1426B71A8639C00">
    <w:name w:val="D230C9DC327949E1A1426B71A8639C00"/>
    <w:rsid w:val="00664A7D"/>
  </w:style>
  <w:style w:type="paragraph" w:customStyle="1" w:styleId="1AA035CCB7734EAE95D7DB518DC452CC">
    <w:name w:val="1AA035CCB7734EAE95D7DB518DC452CC"/>
    <w:rsid w:val="00664A7D"/>
  </w:style>
  <w:style w:type="paragraph" w:customStyle="1" w:styleId="0E142D834CBC489AB2F76C04A24E61BB">
    <w:name w:val="0E142D834CBC489AB2F76C04A24E61BB"/>
    <w:rsid w:val="00664A7D"/>
  </w:style>
  <w:style w:type="paragraph" w:customStyle="1" w:styleId="6964023FFAA143D48ED8B55770E79876">
    <w:name w:val="6964023FFAA143D48ED8B55770E79876"/>
    <w:rsid w:val="00664A7D"/>
  </w:style>
  <w:style w:type="paragraph" w:customStyle="1" w:styleId="BDEB8971CAAB4E0F90C7A464E83FBB39">
    <w:name w:val="BDEB8971CAAB4E0F90C7A464E83FBB39"/>
    <w:rsid w:val="00664A7D"/>
  </w:style>
  <w:style w:type="paragraph" w:customStyle="1" w:styleId="5622C3B515B54A61A6B81AE9F7DB97B1">
    <w:name w:val="5622C3B515B54A61A6B81AE9F7DB97B1"/>
    <w:rsid w:val="00664A7D"/>
  </w:style>
  <w:style w:type="paragraph" w:customStyle="1" w:styleId="CE695A6146854DFC8F9D41C37F075A76">
    <w:name w:val="CE695A6146854DFC8F9D41C37F075A76"/>
    <w:rsid w:val="00664A7D"/>
  </w:style>
  <w:style w:type="paragraph" w:customStyle="1" w:styleId="6CB5E0FB0D7E48DD9D7E5A8ACC03CDBA">
    <w:name w:val="6CB5E0FB0D7E48DD9D7E5A8ACC03CDBA"/>
    <w:rsid w:val="00664A7D"/>
  </w:style>
  <w:style w:type="paragraph" w:customStyle="1" w:styleId="F40A789C304E44158838488FB3E17FA6">
    <w:name w:val="F40A789C304E44158838488FB3E17FA6"/>
    <w:rsid w:val="00664A7D"/>
  </w:style>
  <w:style w:type="paragraph" w:customStyle="1" w:styleId="7DF70DBA063A47A38BBFE737266E105C">
    <w:name w:val="7DF70DBA063A47A38BBFE737266E105C"/>
    <w:rsid w:val="00664A7D"/>
  </w:style>
  <w:style w:type="paragraph" w:customStyle="1" w:styleId="B9FF7A08AC8E46C997D7B06C68ECB82E">
    <w:name w:val="B9FF7A08AC8E46C997D7B06C68ECB82E"/>
    <w:rsid w:val="00664A7D"/>
  </w:style>
  <w:style w:type="paragraph" w:customStyle="1" w:styleId="8620FBE3528B4FB9BFBFBBE0723FC592">
    <w:name w:val="8620FBE3528B4FB9BFBFBBE0723FC592"/>
    <w:rsid w:val="00664A7D"/>
  </w:style>
  <w:style w:type="paragraph" w:customStyle="1" w:styleId="A5054428767F437DB1704B75D10A04DB">
    <w:name w:val="A5054428767F437DB1704B75D10A04DB"/>
    <w:rsid w:val="00664A7D"/>
  </w:style>
  <w:style w:type="paragraph" w:customStyle="1" w:styleId="BACA81C65CCF46EAADC16A96923B9372">
    <w:name w:val="BACA81C65CCF46EAADC16A96923B9372"/>
    <w:rsid w:val="00664A7D"/>
  </w:style>
  <w:style w:type="paragraph" w:customStyle="1" w:styleId="EDACA395EB514805B0E689700F3174E0">
    <w:name w:val="EDACA395EB514805B0E689700F3174E0"/>
    <w:rsid w:val="00664A7D"/>
  </w:style>
  <w:style w:type="paragraph" w:customStyle="1" w:styleId="D22E84653BD548C7BF43DAB9FFBD0BA5">
    <w:name w:val="D22E84653BD548C7BF43DAB9FFBD0BA5"/>
    <w:rsid w:val="00664A7D"/>
  </w:style>
  <w:style w:type="paragraph" w:customStyle="1" w:styleId="528964CF5CAE4AF9A7A690798E7ACD79">
    <w:name w:val="528964CF5CAE4AF9A7A690798E7ACD79"/>
    <w:rsid w:val="00664A7D"/>
  </w:style>
  <w:style w:type="paragraph" w:customStyle="1" w:styleId="5D435E8386B3491CAE6EE9D18E309B9D">
    <w:name w:val="5D435E8386B3491CAE6EE9D18E309B9D"/>
    <w:rsid w:val="00664A7D"/>
  </w:style>
  <w:style w:type="paragraph" w:customStyle="1" w:styleId="B2A13B85B1434E8789F79246DADEB19F">
    <w:name w:val="B2A13B85B1434E8789F79246DADEB19F"/>
    <w:rsid w:val="00664A7D"/>
  </w:style>
  <w:style w:type="paragraph" w:customStyle="1" w:styleId="87FD010C3B1F44D899B043D69FD0FE11">
    <w:name w:val="87FD010C3B1F44D899B043D69FD0FE11"/>
    <w:rsid w:val="00664A7D"/>
  </w:style>
  <w:style w:type="paragraph" w:customStyle="1" w:styleId="D0424CE5A21349E0875CA1E9D03EECE0">
    <w:name w:val="D0424CE5A21349E0875CA1E9D03EECE0"/>
    <w:rsid w:val="00664A7D"/>
  </w:style>
  <w:style w:type="paragraph" w:customStyle="1" w:styleId="08185408CEBC4E3481A79F65EBEE6476">
    <w:name w:val="08185408CEBC4E3481A79F65EBEE6476"/>
    <w:rsid w:val="00664A7D"/>
  </w:style>
  <w:style w:type="paragraph" w:customStyle="1" w:styleId="5A131E0FC1FD4A80A04D0532CA158C80">
    <w:name w:val="5A131E0FC1FD4A80A04D0532CA158C80"/>
    <w:rsid w:val="00664A7D"/>
  </w:style>
  <w:style w:type="paragraph" w:customStyle="1" w:styleId="35511CE8A96346E985D149A271D35D85">
    <w:name w:val="35511CE8A96346E985D149A271D35D85"/>
    <w:rsid w:val="00664A7D"/>
  </w:style>
  <w:style w:type="paragraph" w:customStyle="1" w:styleId="8831D174B512407E8108E1A8F187FE06">
    <w:name w:val="8831D174B512407E8108E1A8F187FE06"/>
    <w:rsid w:val="00664A7D"/>
  </w:style>
  <w:style w:type="paragraph" w:customStyle="1" w:styleId="BE3014CB92634C739826AB36A9193031">
    <w:name w:val="BE3014CB92634C739826AB36A9193031"/>
    <w:rsid w:val="00664A7D"/>
  </w:style>
  <w:style w:type="paragraph" w:customStyle="1" w:styleId="137C2211FED34BD4B6DF8077624502B2">
    <w:name w:val="137C2211FED34BD4B6DF8077624502B2"/>
    <w:rsid w:val="00664A7D"/>
  </w:style>
  <w:style w:type="paragraph" w:customStyle="1" w:styleId="49F250C90A0D49B6BA4A5750A1EFEEDA">
    <w:name w:val="49F250C90A0D49B6BA4A5750A1EFEEDA"/>
    <w:rsid w:val="00664A7D"/>
  </w:style>
  <w:style w:type="paragraph" w:customStyle="1" w:styleId="5063AFA8275C40ADB2F04081D5BEFC5C">
    <w:name w:val="5063AFA8275C40ADB2F04081D5BEFC5C"/>
    <w:rsid w:val="00664A7D"/>
  </w:style>
  <w:style w:type="paragraph" w:customStyle="1" w:styleId="57AD3F46E3074C638D57CAC34C542851">
    <w:name w:val="57AD3F46E3074C638D57CAC34C542851"/>
    <w:rsid w:val="00664A7D"/>
  </w:style>
  <w:style w:type="paragraph" w:customStyle="1" w:styleId="D82759A31B6C4E6680F8190701E73EAD">
    <w:name w:val="D82759A31B6C4E6680F8190701E73EAD"/>
    <w:rsid w:val="00664A7D"/>
  </w:style>
  <w:style w:type="paragraph" w:customStyle="1" w:styleId="C67C4FFF9152459E8F84A5B8643FC771">
    <w:name w:val="C67C4FFF9152459E8F84A5B8643FC771"/>
    <w:rsid w:val="00664A7D"/>
  </w:style>
  <w:style w:type="paragraph" w:customStyle="1" w:styleId="1914F5B29DC64F6F98C84B6850586120">
    <w:name w:val="1914F5B29DC64F6F98C84B6850586120"/>
    <w:rsid w:val="00664A7D"/>
  </w:style>
  <w:style w:type="paragraph" w:customStyle="1" w:styleId="7506B4B36EC3408287B4D33B0ACEEB55">
    <w:name w:val="7506B4B36EC3408287B4D33B0ACEEB55"/>
    <w:rsid w:val="00664A7D"/>
  </w:style>
  <w:style w:type="paragraph" w:customStyle="1" w:styleId="6798ADD6CDD341E289ADF3D87DEEF5F8">
    <w:name w:val="6798ADD6CDD341E289ADF3D87DEEF5F8"/>
    <w:rsid w:val="00664A7D"/>
  </w:style>
  <w:style w:type="paragraph" w:customStyle="1" w:styleId="346266DEDF244390A72FF58516F8366F">
    <w:name w:val="346266DEDF244390A72FF58516F8366F"/>
    <w:rsid w:val="00664A7D"/>
  </w:style>
  <w:style w:type="paragraph" w:customStyle="1" w:styleId="3DC57B10AD9F47118A97CD8720393E49">
    <w:name w:val="3DC57B10AD9F47118A97CD8720393E49"/>
    <w:rsid w:val="00664A7D"/>
  </w:style>
  <w:style w:type="paragraph" w:customStyle="1" w:styleId="09903B510F9945C1842E8F56E650FE02">
    <w:name w:val="09903B510F9945C1842E8F56E650FE02"/>
    <w:rsid w:val="00664A7D"/>
  </w:style>
  <w:style w:type="paragraph" w:customStyle="1" w:styleId="078BA23A1EE84342B60733A500ACA0AD">
    <w:name w:val="078BA23A1EE84342B60733A500ACA0AD"/>
    <w:rsid w:val="00664A7D"/>
  </w:style>
  <w:style w:type="paragraph" w:customStyle="1" w:styleId="545705716E874D488F1AD1380ED682C8">
    <w:name w:val="545705716E874D488F1AD1380ED682C8"/>
    <w:rsid w:val="00664A7D"/>
  </w:style>
  <w:style w:type="paragraph" w:customStyle="1" w:styleId="937EF7D9C5FA4048B0C24EB82131638E">
    <w:name w:val="937EF7D9C5FA4048B0C24EB82131638E"/>
    <w:rsid w:val="00664A7D"/>
  </w:style>
  <w:style w:type="paragraph" w:customStyle="1" w:styleId="9032F472499C411DBA2B545E35D70D45">
    <w:name w:val="9032F472499C411DBA2B545E35D70D45"/>
    <w:rsid w:val="00664A7D"/>
  </w:style>
  <w:style w:type="paragraph" w:customStyle="1" w:styleId="0A63C460E2674BA8A7573DE38DFC7144">
    <w:name w:val="0A63C460E2674BA8A7573DE38DFC7144"/>
    <w:rsid w:val="00664A7D"/>
  </w:style>
  <w:style w:type="paragraph" w:customStyle="1" w:styleId="4C7CD46FFDCE43ED9E6D4A7841951DB5">
    <w:name w:val="4C7CD46FFDCE43ED9E6D4A7841951DB5"/>
    <w:rsid w:val="00664A7D"/>
  </w:style>
  <w:style w:type="paragraph" w:customStyle="1" w:styleId="83FDE2D6BD4D45489A339845D8E86836">
    <w:name w:val="83FDE2D6BD4D45489A339845D8E86836"/>
    <w:rsid w:val="00664A7D"/>
  </w:style>
  <w:style w:type="paragraph" w:customStyle="1" w:styleId="258B20180CA64CEE827D75115A180F50">
    <w:name w:val="258B20180CA64CEE827D75115A180F50"/>
    <w:rsid w:val="00664A7D"/>
  </w:style>
  <w:style w:type="paragraph" w:customStyle="1" w:styleId="73584CCBC70A49C0A8AFE4FB612B3E19">
    <w:name w:val="73584CCBC70A49C0A8AFE4FB612B3E19"/>
    <w:rsid w:val="00664A7D"/>
  </w:style>
  <w:style w:type="paragraph" w:customStyle="1" w:styleId="1D542965F90F4F908C149DAD76880AB3">
    <w:name w:val="1D542965F90F4F908C149DAD76880AB3"/>
    <w:rsid w:val="00664A7D"/>
  </w:style>
  <w:style w:type="paragraph" w:customStyle="1" w:styleId="4BC113D708004FC8ADC9973BB1DFDB54">
    <w:name w:val="4BC113D708004FC8ADC9973BB1DFDB54"/>
    <w:rsid w:val="00664A7D"/>
  </w:style>
  <w:style w:type="paragraph" w:customStyle="1" w:styleId="5D4F8671BEED4BB2B1863B7FDF0429C8">
    <w:name w:val="5D4F8671BEED4BB2B1863B7FDF0429C8"/>
    <w:rsid w:val="00664A7D"/>
  </w:style>
  <w:style w:type="paragraph" w:customStyle="1" w:styleId="72F8743624C64846AB6F760DEDCE35B2">
    <w:name w:val="72F8743624C64846AB6F760DEDCE35B2"/>
    <w:rsid w:val="00664A7D"/>
  </w:style>
  <w:style w:type="paragraph" w:customStyle="1" w:styleId="BF50FEE94C214CFD9C935ED037AE7A5D">
    <w:name w:val="BF50FEE94C214CFD9C935ED037AE7A5D"/>
    <w:rsid w:val="00664A7D"/>
  </w:style>
  <w:style w:type="paragraph" w:customStyle="1" w:styleId="F6261072F8AC49E6A41A5713E734E4B5">
    <w:name w:val="F6261072F8AC49E6A41A5713E734E4B5"/>
    <w:rsid w:val="00664A7D"/>
  </w:style>
  <w:style w:type="paragraph" w:customStyle="1" w:styleId="52F9A63D5AD94A5996758DBB6EE2DF12">
    <w:name w:val="52F9A63D5AD94A5996758DBB6EE2DF12"/>
    <w:rsid w:val="00664A7D"/>
  </w:style>
  <w:style w:type="paragraph" w:customStyle="1" w:styleId="44CD01E26EAA400698D95641D3586834">
    <w:name w:val="44CD01E26EAA400698D95641D3586834"/>
    <w:rsid w:val="00664A7D"/>
  </w:style>
  <w:style w:type="paragraph" w:customStyle="1" w:styleId="AFA7AE2FF5BB41B28E52511A1B63904F">
    <w:name w:val="AFA7AE2FF5BB41B28E52511A1B63904F"/>
    <w:rsid w:val="00664A7D"/>
  </w:style>
  <w:style w:type="paragraph" w:customStyle="1" w:styleId="FEC6E26F654A4215B433E497439804C0">
    <w:name w:val="FEC6E26F654A4215B433E497439804C0"/>
    <w:rsid w:val="00664A7D"/>
  </w:style>
  <w:style w:type="paragraph" w:customStyle="1" w:styleId="2ED8AB36DCB249C8A01C9F3B5B955194">
    <w:name w:val="2ED8AB36DCB249C8A01C9F3B5B955194"/>
    <w:rsid w:val="00664A7D"/>
  </w:style>
  <w:style w:type="paragraph" w:customStyle="1" w:styleId="C93DB8135B294FA8A4E6C79B6A0F5CF4">
    <w:name w:val="C93DB8135B294FA8A4E6C79B6A0F5CF4"/>
    <w:rsid w:val="00664A7D"/>
  </w:style>
  <w:style w:type="paragraph" w:customStyle="1" w:styleId="416F632A91814F3296E90241011AC014">
    <w:name w:val="416F632A91814F3296E90241011AC014"/>
    <w:rsid w:val="00664A7D"/>
  </w:style>
  <w:style w:type="paragraph" w:customStyle="1" w:styleId="D1DD3F975ADF42BBA87B6D28ACB22FDA">
    <w:name w:val="D1DD3F975ADF42BBA87B6D28ACB22FDA"/>
    <w:rsid w:val="00664A7D"/>
  </w:style>
  <w:style w:type="paragraph" w:customStyle="1" w:styleId="C8F45B76177442B0811F01CD62A37EF5">
    <w:name w:val="C8F45B76177442B0811F01CD62A37EF5"/>
    <w:rsid w:val="00664A7D"/>
  </w:style>
  <w:style w:type="paragraph" w:customStyle="1" w:styleId="A6AE31F7106B4EEE90A4DEE50780BDA2">
    <w:name w:val="A6AE31F7106B4EEE90A4DEE50780BDA2"/>
    <w:rsid w:val="00664A7D"/>
  </w:style>
  <w:style w:type="paragraph" w:customStyle="1" w:styleId="BC2D85D860B44DC3B0DC178F7D6255E8">
    <w:name w:val="BC2D85D860B44DC3B0DC178F7D6255E8"/>
    <w:rsid w:val="00664A7D"/>
  </w:style>
  <w:style w:type="paragraph" w:customStyle="1" w:styleId="2111007A176F44CABC60B31030215C8A">
    <w:name w:val="2111007A176F44CABC60B31030215C8A"/>
    <w:rsid w:val="00664A7D"/>
  </w:style>
  <w:style w:type="paragraph" w:customStyle="1" w:styleId="60C4138863704B08A96DACC9E909228B">
    <w:name w:val="60C4138863704B08A96DACC9E909228B"/>
    <w:rsid w:val="00664A7D"/>
  </w:style>
  <w:style w:type="paragraph" w:customStyle="1" w:styleId="708388BD24CE452C98BE3353D76B9E4B">
    <w:name w:val="708388BD24CE452C98BE3353D76B9E4B"/>
    <w:rsid w:val="00664A7D"/>
  </w:style>
  <w:style w:type="paragraph" w:customStyle="1" w:styleId="7A6AA75E88F7412D8D5F16FFE8CF6432">
    <w:name w:val="7A6AA75E88F7412D8D5F16FFE8CF6432"/>
    <w:rsid w:val="00664A7D"/>
  </w:style>
  <w:style w:type="paragraph" w:customStyle="1" w:styleId="E194F07AC75447D1868E111E7ED372EA">
    <w:name w:val="E194F07AC75447D1868E111E7ED372EA"/>
    <w:rsid w:val="00664A7D"/>
  </w:style>
  <w:style w:type="paragraph" w:customStyle="1" w:styleId="7A805BBF423E40AF90EA37B97C6D760F">
    <w:name w:val="7A805BBF423E40AF90EA37B97C6D760F"/>
    <w:rsid w:val="00664A7D"/>
  </w:style>
  <w:style w:type="paragraph" w:customStyle="1" w:styleId="D332A8D442304E9F96298178E9CE5B1E">
    <w:name w:val="D332A8D442304E9F96298178E9CE5B1E"/>
    <w:rsid w:val="00664A7D"/>
  </w:style>
  <w:style w:type="paragraph" w:customStyle="1" w:styleId="61ECC7C6F4C24C24BA59FCC1EE44181B">
    <w:name w:val="61ECC7C6F4C24C24BA59FCC1EE44181B"/>
    <w:rsid w:val="00664A7D"/>
  </w:style>
  <w:style w:type="paragraph" w:customStyle="1" w:styleId="C92A3E80A96743D798ABC293FC519BD9">
    <w:name w:val="C92A3E80A96743D798ABC293FC519BD9"/>
    <w:rsid w:val="00664A7D"/>
  </w:style>
  <w:style w:type="paragraph" w:customStyle="1" w:styleId="84C68102F4FA454DB7E18E29A6841B60">
    <w:name w:val="84C68102F4FA454DB7E18E29A6841B60"/>
    <w:rsid w:val="00664A7D"/>
  </w:style>
  <w:style w:type="paragraph" w:customStyle="1" w:styleId="00A6FCB69865424F891995E0EBEFA4EE">
    <w:name w:val="00A6FCB69865424F891995E0EBEFA4EE"/>
    <w:rsid w:val="00664A7D"/>
  </w:style>
  <w:style w:type="paragraph" w:customStyle="1" w:styleId="1C716EFB177D4EC6940FF18824271C81">
    <w:name w:val="1C716EFB177D4EC6940FF18824271C81"/>
    <w:rsid w:val="00664A7D"/>
  </w:style>
  <w:style w:type="paragraph" w:customStyle="1" w:styleId="CF54F4278F284F1D8E234B693ECB74E7">
    <w:name w:val="CF54F4278F284F1D8E234B693ECB74E7"/>
    <w:rsid w:val="00664A7D"/>
  </w:style>
  <w:style w:type="paragraph" w:customStyle="1" w:styleId="8DD9DD4498B8422CA8B19D7940113301">
    <w:name w:val="8DD9DD4498B8422CA8B19D7940113301"/>
    <w:rsid w:val="00664A7D"/>
  </w:style>
  <w:style w:type="paragraph" w:customStyle="1" w:styleId="6BF92980552F48908F071D38D7B4AE52">
    <w:name w:val="6BF92980552F48908F071D38D7B4AE52"/>
    <w:rsid w:val="00664A7D"/>
  </w:style>
  <w:style w:type="paragraph" w:customStyle="1" w:styleId="F5D4BB672EC0467EA6F8B128CBC34163">
    <w:name w:val="F5D4BB672EC0467EA6F8B128CBC34163"/>
    <w:rsid w:val="00664A7D"/>
  </w:style>
  <w:style w:type="paragraph" w:customStyle="1" w:styleId="A4DA55F590FE4BF6930E9FBF6986671C">
    <w:name w:val="A4DA55F590FE4BF6930E9FBF6986671C"/>
    <w:rsid w:val="00664A7D"/>
  </w:style>
  <w:style w:type="paragraph" w:customStyle="1" w:styleId="86F2D5230BCD4E39934D30933A8A931B">
    <w:name w:val="86F2D5230BCD4E39934D30933A8A931B"/>
    <w:rsid w:val="00664A7D"/>
  </w:style>
  <w:style w:type="paragraph" w:customStyle="1" w:styleId="D60241E1BABB48ADABE78174F52EF146">
    <w:name w:val="D60241E1BABB48ADABE78174F52EF146"/>
    <w:rsid w:val="00664A7D"/>
  </w:style>
  <w:style w:type="paragraph" w:customStyle="1" w:styleId="D20D7D580DDE48EBA6AFE7594DD470B5">
    <w:name w:val="D20D7D580DDE48EBA6AFE7594DD470B5"/>
    <w:rsid w:val="00664A7D"/>
  </w:style>
  <w:style w:type="paragraph" w:customStyle="1" w:styleId="60C1F8C925784F96816AC8C601D66ADE">
    <w:name w:val="60C1F8C925784F96816AC8C601D66ADE"/>
    <w:rsid w:val="00664A7D"/>
  </w:style>
  <w:style w:type="paragraph" w:customStyle="1" w:styleId="273E23720D6C444DB56FD1251BD66043">
    <w:name w:val="273E23720D6C444DB56FD1251BD66043"/>
    <w:rsid w:val="00664A7D"/>
  </w:style>
  <w:style w:type="paragraph" w:customStyle="1" w:styleId="69D10250D09546F888E5ED2C20D19493">
    <w:name w:val="69D10250D09546F888E5ED2C20D19493"/>
    <w:rsid w:val="00664A7D"/>
  </w:style>
  <w:style w:type="paragraph" w:customStyle="1" w:styleId="1614146D7D52421AB7C430989A9D678F">
    <w:name w:val="1614146D7D52421AB7C430989A9D678F"/>
    <w:rsid w:val="00664A7D"/>
  </w:style>
  <w:style w:type="paragraph" w:customStyle="1" w:styleId="E71D7F14E7224A6088CD3F932A38EF1D">
    <w:name w:val="E71D7F14E7224A6088CD3F932A38EF1D"/>
    <w:rsid w:val="00664A7D"/>
  </w:style>
  <w:style w:type="paragraph" w:customStyle="1" w:styleId="1F54926C8676498789C8DEB5042E40A0">
    <w:name w:val="1F54926C8676498789C8DEB5042E40A0"/>
    <w:rsid w:val="00664A7D"/>
  </w:style>
  <w:style w:type="paragraph" w:customStyle="1" w:styleId="772B6DFCC97B4FCA82E8FF890AEC4B7B">
    <w:name w:val="772B6DFCC97B4FCA82E8FF890AEC4B7B"/>
    <w:rsid w:val="00664A7D"/>
  </w:style>
  <w:style w:type="paragraph" w:customStyle="1" w:styleId="BE73A17CC8BE4E5B83E984AB96EDA7D9">
    <w:name w:val="BE73A17CC8BE4E5B83E984AB96EDA7D9"/>
    <w:rsid w:val="00664A7D"/>
  </w:style>
  <w:style w:type="paragraph" w:customStyle="1" w:styleId="307C8ECEB135441B81E408597EA3F862">
    <w:name w:val="307C8ECEB135441B81E408597EA3F862"/>
    <w:rsid w:val="00664A7D"/>
  </w:style>
  <w:style w:type="paragraph" w:customStyle="1" w:styleId="FC111A564CF94AF4B37E9F29369A2C67">
    <w:name w:val="FC111A564CF94AF4B37E9F29369A2C67"/>
    <w:rsid w:val="00664A7D"/>
  </w:style>
  <w:style w:type="paragraph" w:customStyle="1" w:styleId="36AD16ECC7154B5296F27F29451E40DA">
    <w:name w:val="36AD16ECC7154B5296F27F29451E40DA"/>
    <w:rsid w:val="00664A7D"/>
  </w:style>
  <w:style w:type="paragraph" w:customStyle="1" w:styleId="924FE47E6B9241CFB568A5DB1FF0D65C">
    <w:name w:val="924FE47E6B9241CFB568A5DB1FF0D65C"/>
    <w:rsid w:val="00664A7D"/>
  </w:style>
  <w:style w:type="paragraph" w:customStyle="1" w:styleId="293E818F56234846A99E0BB7DF50542B">
    <w:name w:val="293E818F56234846A99E0BB7DF50542B"/>
    <w:rsid w:val="00664A7D"/>
  </w:style>
  <w:style w:type="paragraph" w:customStyle="1" w:styleId="A170EC2A04974D089EB386D488995AD8">
    <w:name w:val="A170EC2A04974D089EB386D488995AD8"/>
    <w:rsid w:val="00664A7D"/>
  </w:style>
  <w:style w:type="paragraph" w:customStyle="1" w:styleId="5D30F0F030154B4C8C089875180D0D73">
    <w:name w:val="5D30F0F030154B4C8C089875180D0D73"/>
    <w:rsid w:val="00664A7D"/>
  </w:style>
  <w:style w:type="paragraph" w:customStyle="1" w:styleId="53C5AC0D11AD431D82585599A87625B5">
    <w:name w:val="53C5AC0D11AD431D82585599A87625B5"/>
    <w:rsid w:val="00664A7D"/>
  </w:style>
  <w:style w:type="paragraph" w:customStyle="1" w:styleId="755C7945633A4A85AA8A6121700BF958">
    <w:name w:val="755C7945633A4A85AA8A6121700BF958"/>
    <w:rsid w:val="00664A7D"/>
  </w:style>
  <w:style w:type="paragraph" w:customStyle="1" w:styleId="9883E3D585A049E0B85B1F527579765D">
    <w:name w:val="9883E3D585A049E0B85B1F527579765D"/>
    <w:rsid w:val="00664A7D"/>
  </w:style>
  <w:style w:type="paragraph" w:customStyle="1" w:styleId="86C3CD58D73E4393A32B88D64E526F12">
    <w:name w:val="86C3CD58D73E4393A32B88D64E526F12"/>
    <w:rsid w:val="00664A7D"/>
  </w:style>
  <w:style w:type="paragraph" w:customStyle="1" w:styleId="03DBBBFF7B24490AA33A8173EB668E40">
    <w:name w:val="03DBBBFF7B24490AA33A8173EB668E40"/>
    <w:rsid w:val="00664A7D"/>
  </w:style>
  <w:style w:type="paragraph" w:customStyle="1" w:styleId="AACF5C632D1E49909900C6225F420CBF">
    <w:name w:val="AACF5C632D1E49909900C6225F420CBF"/>
    <w:rsid w:val="00664A7D"/>
  </w:style>
  <w:style w:type="paragraph" w:customStyle="1" w:styleId="B6185EB4BF784E42A6C075B8848B044E">
    <w:name w:val="B6185EB4BF784E42A6C075B8848B044E"/>
    <w:rsid w:val="00664A7D"/>
  </w:style>
  <w:style w:type="paragraph" w:customStyle="1" w:styleId="940B5A1828AB4019AFC4C33B4B0EB8C8">
    <w:name w:val="940B5A1828AB4019AFC4C33B4B0EB8C8"/>
    <w:rsid w:val="00664A7D"/>
  </w:style>
  <w:style w:type="paragraph" w:customStyle="1" w:styleId="939593EFAA614B58A878C63DF214D113">
    <w:name w:val="939593EFAA614B58A878C63DF214D113"/>
    <w:rsid w:val="00664A7D"/>
  </w:style>
  <w:style w:type="paragraph" w:customStyle="1" w:styleId="A999093B99204B5C9EE16DF77D1CBF61">
    <w:name w:val="A999093B99204B5C9EE16DF77D1CBF61"/>
    <w:rsid w:val="00664A7D"/>
  </w:style>
  <w:style w:type="paragraph" w:customStyle="1" w:styleId="170ED036C6754A5FA40AEB934F9A6434">
    <w:name w:val="170ED036C6754A5FA40AEB934F9A6434"/>
    <w:rsid w:val="00664A7D"/>
  </w:style>
  <w:style w:type="paragraph" w:customStyle="1" w:styleId="287B8C8227C94D07B40FED5EAB2AAFE4">
    <w:name w:val="287B8C8227C94D07B40FED5EAB2AAFE4"/>
    <w:rsid w:val="00664A7D"/>
  </w:style>
  <w:style w:type="paragraph" w:customStyle="1" w:styleId="DBD7847F5044427C858516F64688B6CD">
    <w:name w:val="DBD7847F5044427C858516F64688B6CD"/>
    <w:rsid w:val="00664A7D"/>
  </w:style>
  <w:style w:type="paragraph" w:customStyle="1" w:styleId="4CC63FCDF84A43C6AB1A6A6928719097">
    <w:name w:val="4CC63FCDF84A43C6AB1A6A6928719097"/>
    <w:rsid w:val="007375EC"/>
  </w:style>
  <w:style w:type="paragraph" w:customStyle="1" w:styleId="065457D65FED4AF3B79DE442D1CEB68F">
    <w:name w:val="065457D65FED4AF3B79DE442D1CEB68F"/>
    <w:rsid w:val="00D41A90"/>
  </w:style>
  <w:style w:type="paragraph" w:customStyle="1" w:styleId="E46472139CFF467195FD42D4BCF67036">
    <w:name w:val="E46472139CFF467195FD42D4BCF67036"/>
    <w:rsid w:val="00D41A90"/>
  </w:style>
  <w:style w:type="paragraph" w:customStyle="1" w:styleId="6419F39971214D5DA44015FD0155C732">
    <w:name w:val="6419F39971214D5DA44015FD0155C732"/>
    <w:rsid w:val="00D41A90"/>
  </w:style>
  <w:style w:type="paragraph" w:customStyle="1" w:styleId="86553877E3574634887376A229A501FF">
    <w:name w:val="86553877E3574634887376A229A501FF"/>
    <w:rsid w:val="00D41A90"/>
  </w:style>
  <w:style w:type="paragraph" w:customStyle="1" w:styleId="62D10C10EB7840BF96E795415EC42064">
    <w:name w:val="62D10C10EB7840BF96E795415EC42064"/>
    <w:rsid w:val="00D41A90"/>
  </w:style>
  <w:style w:type="paragraph" w:customStyle="1" w:styleId="718D68FDDADC4B8DBEBEB42D58A057C9">
    <w:name w:val="718D68FDDADC4B8DBEBEB42D58A057C9"/>
    <w:rsid w:val="00D41A90"/>
  </w:style>
  <w:style w:type="paragraph" w:customStyle="1" w:styleId="93FA8EC05A3F49FFBC78825625DB4C14">
    <w:name w:val="93FA8EC05A3F49FFBC78825625DB4C14"/>
    <w:rsid w:val="00D41A90"/>
  </w:style>
  <w:style w:type="paragraph" w:customStyle="1" w:styleId="945F0F50E0FA417F97F8290ABCF4E462">
    <w:name w:val="945F0F50E0FA417F97F8290ABCF4E462"/>
    <w:rsid w:val="00D41A90"/>
  </w:style>
  <w:style w:type="paragraph" w:customStyle="1" w:styleId="17E30B85461343E3B9A6533DD7994BEF">
    <w:name w:val="17E30B85461343E3B9A6533DD7994BEF"/>
    <w:rsid w:val="00D41A90"/>
  </w:style>
  <w:style w:type="paragraph" w:customStyle="1" w:styleId="5709EE11CF514451803BCFBF92EAEA84">
    <w:name w:val="5709EE11CF514451803BCFBF92EAEA84"/>
    <w:rsid w:val="00D41A90"/>
  </w:style>
  <w:style w:type="paragraph" w:customStyle="1" w:styleId="5ABC38F8EBF64DF5AA596AA9CE1CDD73">
    <w:name w:val="5ABC38F8EBF64DF5AA596AA9CE1CDD73"/>
    <w:rsid w:val="00D41A90"/>
  </w:style>
  <w:style w:type="paragraph" w:customStyle="1" w:styleId="0FD3718A38DC42CBB32D28FF2519B138">
    <w:name w:val="0FD3718A38DC42CBB32D28FF2519B138"/>
    <w:rsid w:val="00D41A90"/>
  </w:style>
  <w:style w:type="paragraph" w:customStyle="1" w:styleId="BCAF6EA41D914E3282E37C379D3A90B8">
    <w:name w:val="BCAF6EA41D914E3282E37C379D3A90B8"/>
    <w:rsid w:val="00D41A90"/>
  </w:style>
  <w:style w:type="paragraph" w:customStyle="1" w:styleId="AF82776B061D4C1DB4DEFEBF45A4A926">
    <w:name w:val="AF82776B061D4C1DB4DEFEBF45A4A926"/>
    <w:rsid w:val="00D41A90"/>
  </w:style>
  <w:style w:type="paragraph" w:customStyle="1" w:styleId="6027D1184065438EB354356A1FAAEE52">
    <w:name w:val="6027D1184065438EB354356A1FAAEE52"/>
    <w:rsid w:val="00D41A90"/>
  </w:style>
  <w:style w:type="paragraph" w:customStyle="1" w:styleId="80357D6E6252488C9FD26C9F1C9CBF50">
    <w:name w:val="80357D6E6252488C9FD26C9F1C9CBF50"/>
    <w:rsid w:val="00D41A90"/>
  </w:style>
  <w:style w:type="paragraph" w:customStyle="1" w:styleId="7A7138850A0E490597C572BB8359347E">
    <w:name w:val="7A7138850A0E490597C572BB8359347E"/>
    <w:rsid w:val="00D41A90"/>
  </w:style>
  <w:style w:type="paragraph" w:customStyle="1" w:styleId="1C47BFA71B3C414BB950CD25A3458295">
    <w:name w:val="1C47BFA71B3C414BB950CD25A3458295"/>
    <w:rsid w:val="00D41A90"/>
  </w:style>
  <w:style w:type="paragraph" w:customStyle="1" w:styleId="F31A24AAFBF5486E8474F087E7BB73E9">
    <w:name w:val="F31A24AAFBF5486E8474F087E7BB73E9"/>
    <w:rsid w:val="00D41A90"/>
  </w:style>
  <w:style w:type="paragraph" w:customStyle="1" w:styleId="87396B19C6074401A3005DD658CC8DC2">
    <w:name w:val="87396B19C6074401A3005DD658CC8DC2"/>
    <w:rsid w:val="00D41A90"/>
  </w:style>
  <w:style w:type="paragraph" w:customStyle="1" w:styleId="20E262D2AE8F4F88AF22386C287AC3E7">
    <w:name w:val="20E262D2AE8F4F88AF22386C287AC3E7"/>
    <w:rsid w:val="00D41A90"/>
  </w:style>
  <w:style w:type="paragraph" w:customStyle="1" w:styleId="2ABAD75D59E14EFC88AE4A0BE98038E4">
    <w:name w:val="2ABAD75D59E14EFC88AE4A0BE98038E4"/>
    <w:rsid w:val="00D41A90"/>
  </w:style>
  <w:style w:type="paragraph" w:customStyle="1" w:styleId="1A7FCDA9B30149A5849BD9D3A8FA9EB7">
    <w:name w:val="1A7FCDA9B30149A5849BD9D3A8FA9EB7"/>
    <w:rsid w:val="00D41A90"/>
  </w:style>
  <w:style w:type="paragraph" w:customStyle="1" w:styleId="B8119009876B48E8AC12C4ACA0EFB1A5">
    <w:name w:val="B8119009876B48E8AC12C4ACA0EFB1A5"/>
    <w:rsid w:val="00D41A90"/>
  </w:style>
  <w:style w:type="paragraph" w:customStyle="1" w:styleId="F1172B89E83D4EFE864BBD64C10F5EB6">
    <w:name w:val="F1172B89E83D4EFE864BBD64C10F5EB6"/>
    <w:rsid w:val="00D41A90"/>
  </w:style>
  <w:style w:type="paragraph" w:customStyle="1" w:styleId="736B10781C8549C98A87FA1AD4EFAE7F">
    <w:name w:val="736B10781C8549C98A87FA1AD4EFAE7F"/>
    <w:rsid w:val="00D41A90"/>
  </w:style>
  <w:style w:type="paragraph" w:customStyle="1" w:styleId="E208353A8460445097DB2C5B0218942B">
    <w:name w:val="E208353A8460445097DB2C5B0218942B"/>
    <w:rsid w:val="00D41A90"/>
  </w:style>
  <w:style w:type="paragraph" w:customStyle="1" w:styleId="A9FB36C6D1AB4101A2AF1F6E778EC66B">
    <w:name w:val="A9FB36C6D1AB4101A2AF1F6E778EC66B"/>
    <w:rsid w:val="00D41A90"/>
  </w:style>
  <w:style w:type="paragraph" w:customStyle="1" w:styleId="1B4B20E3722841F49A936498D2B38A93">
    <w:name w:val="1B4B20E3722841F49A936498D2B38A93"/>
    <w:rsid w:val="00D41A90"/>
  </w:style>
  <w:style w:type="paragraph" w:customStyle="1" w:styleId="A26D088D3AFD48DBB4D04FCBEAF900CD">
    <w:name w:val="A26D088D3AFD48DBB4D04FCBEAF900CD"/>
    <w:rsid w:val="00D41A90"/>
  </w:style>
  <w:style w:type="paragraph" w:customStyle="1" w:styleId="122EA6DC7115465295DDE23D958B42BA">
    <w:name w:val="122EA6DC7115465295DDE23D958B42BA"/>
    <w:rsid w:val="00D41A90"/>
  </w:style>
  <w:style w:type="paragraph" w:customStyle="1" w:styleId="57B709B1F53B4B1EA6953E177B0E2597">
    <w:name w:val="57B709B1F53B4B1EA6953E177B0E2597"/>
    <w:rsid w:val="00D41A90"/>
  </w:style>
  <w:style w:type="paragraph" w:customStyle="1" w:styleId="35B7DC31C9F94121899413B58382080B">
    <w:name w:val="35B7DC31C9F94121899413B58382080B"/>
    <w:rsid w:val="00D41A90"/>
  </w:style>
  <w:style w:type="paragraph" w:customStyle="1" w:styleId="2A92D87F6544467E8EAE3869B5358942">
    <w:name w:val="2A92D87F6544467E8EAE3869B5358942"/>
    <w:rsid w:val="00D41A90"/>
  </w:style>
  <w:style w:type="paragraph" w:customStyle="1" w:styleId="FD41B02137E14F2CB3EA60A1D8C1B9ED">
    <w:name w:val="FD41B02137E14F2CB3EA60A1D8C1B9ED"/>
    <w:rsid w:val="00D41A90"/>
  </w:style>
  <w:style w:type="paragraph" w:customStyle="1" w:styleId="E099EC019B3D47219BE63078C4F419EE">
    <w:name w:val="E099EC019B3D47219BE63078C4F419EE"/>
    <w:rsid w:val="00D41A90"/>
  </w:style>
  <w:style w:type="paragraph" w:customStyle="1" w:styleId="B9C996C89EC84D8B99AD463FCB6D11F3">
    <w:name w:val="B9C996C89EC84D8B99AD463FCB6D11F3"/>
    <w:rsid w:val="00D41A90"/>
  </w:style>
  <w:style w:type="paragraph" w:customStyle="1" w:styleId="F22912BE444449E6ACEFA61CCDD2C752">
    <w:name w:val="F22912BE444449E6ACEFA61CCDD2C752"/>
    <w:rsid w:val="00D41A90"/>
  </w:style>
  <w:style w:type="paragraph" w:customStyle="1" w:styleId="CC4389C9DAD14406AEC37714B56E31CE">
    <w:name w:val="CC4389C9DAD14406AEC37714B56E31CE"/>
    <w:rsid w:val="00D41A90"/>
  </w:style>
  <w:style w:type="paragraph" w:customStyle="1" w:styleId="9CEC9390CAD24435BED239E692ADCCB0">
    <w:name w:val="9CEC9390CAD24435BED239E692ADCCB0"/>
    <w:rsid w:val="00D41A90"/>
  </w:style>
  <w:style w:type="paragraph" w:customStyle="1" w:styleId="DE061C32FF964966A377496E6398764F">
    <w:name w:val="DE061C32FF964966A377496E6398764F"/>
    <w:rsid w:val="00D41A90"/>
  </w:style>
  <w:style w:type="paragraph" w:customStyle="1" w:styleId="C7FBCB71F6A946D69E61A2BB8D1B8F79">
    <w:name w:val="C7FBCB71F6A946D69E61A2BB8D1B8F79"/>
    <w:rsid w:val="00D41A90"/>
  </w:style>
  <w:style w:type="paragraph" w:customStyle="1" w:styleId="1FE98C2A383F48AFB86465373C04B105">
    <w:name w:val="1FE98C2A383F48AFB86465373C04B105"/>
    <w:rsid w:val="00D41A90"/>
  </w:style>
  <w:style w:type="paragraph" w:customStyle="1" w:styleId="EEF5C4B79CFF4F389D15FD61C81D6BC1">
    <w:name w:val="EEF5C4B79CFF4F389D15FD61C81D6BC1"/>
    <w:rsid w:val="00D41A90"/>
  </w:style>
  <w:style w:type="paragraph" w:customStyle="1" w:styleId="2B5403B7A6604177BAA5C28457EB6D80">
    <w:name w:val="2B5403B7A6604177BAA5C28457EB6D80"/>
    <w:rsid w:val="00D41A90"/>
  </w:style>
  <w:style w:type="paragraph" w:customStyle="1" w:styleId="7407EC0B0C0148F68C11F8C7D8C31E87">
    <w:name w:val="7407EC0B0C0148F68C11F8C7D8C31E87"/>
    <w:rsid w:val="00D41A90"/>
  </w:style>
  <w:style w:type="paragraph" w:customStyle="1" w:styleId="8FE5CA64746844B4919E3C19FFDCD6AA">
    <w:name w:val="8FE5CA64746844B4919E3C19FFDCD6AA"/>
    <w:rsid w:val="00D41A90"/>
  </w:style>
  <w:style w:type="paragraph" w:customStyle="1" w:styleId="10A0948B42F146F0BAD4B8C00734FCA5">
    <w:name w:val="10A0948B42F146F0BAD4B8C00734FCA5"/>
    <w:rsid w:val="00D41A90"/>
  </w:style>
  <w:style w:type="paragraph" w:customStyle="1" w:styleId="2F992767D910450EB82F08EFED995A46">
    <w:name w:val="2F992767D910450EB82F08EFED995A46"/>
    <w:rsid w:val="00D41A90"/>
  </w:style>
  <w:style w:type="paragraph" w:customStyle="1" w:styleId="0FCFA81311D6484983E4EB7854312D30">
    <w:name w:val="0FCFA81311D6484983E4EB7854312D30"/>
    <w:rsid w:val="00D41A90"/>
  </w:style>
  <w:style w:type="paragraph" w:customStyle="1" w:styleId="695BA9DC4DDA4B9AB54B232776B471D4">
    <w:name w:val="695BA9DC4DDA4B9AB54B232776B471D4"/>
    <w:rsid w:val="00D41A90"/>
  </w:style>
  <w:style w:type="paragraph" w:customStyle="1" w:styleId="764DA0BFCFD74FAAB67C4AD68D154017">
    <w:name w:val="764DA0BFCFD74FAAB67C4AD68D154017"/>
    <w:rsid w:val="00D41A90"/>
  </w:style>
  <w:style w:type="paragraph" w:customStyle="1" w:styleId="04DDAE93C153429DAE931DE0963861D0">
    <w:name w:val="04DDAE93C153429DAE931DE0963861D0"/>
    <w:rsid w:val="00D41A90"/>
  </w:style>
  <w:style w:type="paragraph" w:customStyle="1" w:styleId="01A0C4B78B4142C7B8B113C2DCC39BC7">
    <w:name w:val="01A0C4B78B4142C7B8B113C2DCC39BC7"/>
    <w:rsid w:val="00D41A90"/>
  </w:style>
  <w:style w:type="paragraph" w:customStyle="1" w:styleId="B884681184904967BDE5A4BBDC77D3B1">
    <w:name w:val="B884681184904967BDE5A4BBDC77D3B1"/>
    <w:rsid w:val="00D41A90"/>
  </w:style>
  <w:style w:type="paragraph" w:customStyle="1" w:styleId="060CF5429AEC42649674D3EC423F7A5D">
    <w:name w:val="060CF5429AEC42649674D3EC423F7A5D"/>
    <w:rsid w:val="00D41A90"/>
  </w:style>
  <w:style w:type="paragraph" w:customStyle="1" w:styleId="880D09CBD1DB4A7094BA5CBB08840D64">
    <w:name w:val="880D09CBD1DB4A7094BA5CBB08840D64"/>
    <w:rsid w:val="00D41A90"/>
  </w:style>
  <w:style w:type="paragraph" w:customStyle="1" w:styleId="0EE39AE17BFC4E0987016F162F49D399">
    <w:name w:val="0EE39AE17BFC4E0987016F162F49D399"/>
    <w:rsid w:val="00D41A90"/>
  </w:style>
  <w:style w:type="paragraph" w:customStyle="1" w:styleId="AEF7B6C6980B45ACAAD28CCEF7D97960">
    <w:name w:val="AEF7B6C6980B45ACAAD28CCEF7D97960"/>
    <w:rsid w:val="00D41A90"/>
  </w:style>
  <w:style w:type="paragraph" w:customStyle="1" w:styleId="2BA3F0A132E0440EAFB077DBE049C0E1">
    <w:name w:val="2BA3F0A132E0440EAFB077DBE049C0E1"/>
    <w:rsid w:val="00D41A90"/>
  </w:style>
  <w:style w:type="paragraph" w:customStyle="1" w:styleId="A5A88619645B446F8025A304CF41E584">
    <w:name w:val="A5A88619645B446F8025A304CF41E584"/>
    <w:rsid w:val="00D41A90"/>
  </w:style>
  <w:style w:type="paragraph" w:customStyle="1" w:styleId="3E37E88E9B9D44F3AB4D5EA281DAA929">
    <w:name w:val="3E37E88E9B9D44F3AB4D5EA281DAA929"/>
    <w:rsid w:val="00D41A90"/>
  </w:style>
  <w:style w:type="paragraph" w:customStyle="1" w:styleId="4CB7F0C1777B4E67B58E263EE061C247">
    <w:name w:val="4CB7F0C1777B4E67B58E263EE061C247"/>
    <w:rsid w:val="00D41A90"/>
  </w:style>
  <w:style w:type="paragraph" w:customStyle="1" w:styleId="609DBD25CA7B460EACDC920F6A0D4027">
    <w:name w:val="609DBD25CA7B460EACDC920F6A0D4027"/>
    <w:rsid w:val="00D41A90"/>
  </w:style>
  <w:style w:type="paragraph" w:customStyle="1" w:styleId="E72E6CA12782412697F739D9A5E5E863">
    <w:name w:val="E72E6CA12782412697F739D9A5E5E863"/>
    <w:rsid w:val="00D41A90"/>
  </w:style>
  <w:style w:type="paragraph" w:customStyle="1" w:styleId="0C1E1A3F967F4046AF6FC45D10ACCACB">
    <w:name w:val="0C1E1A3F967F4046AF6FC45D10ACCACB"/>
    <w:rsid w:val="00D41A90"/>
  </w:style>
  <w:style w:type="paragraph" w:customStyle="1" w:styleId="AD388A57C9BA46E3A14D8F7B6199B992">
    <w:name w:val="AD388A57C9BA46E3A14D8F7B6199B992"/>
    <w:rsid w:val="00D41A90"/>
  </w:style>
  <w:style w:type="paragraph" w:customStyle="1" w:styleId="F23D6793B8514E5286D1E34DC354FB68">
    <w:name w:val="F23D6793B8514E5286D1E34DC354FB68"/>
    <w:rsid w:val="00D41A90"/>
  </w:style>
  <w:style w:type="paragraph" w:customStyle="1" w:styleId="A25EA4CCFFFF40FA942FBD2BC212E137">
    <w:name w:val="A25EA4CCFFFF40FA942FBD2BC212E137"/>
    <w:rsid w:val="00D41A90"/>
  </w:style>
  <w:style w:type="paragraph" w:customStyle="1" w:styleId="0F59325C517C4512A248734AD4A415B0">
    <w:name w:val="0F59325C517C4512A248734AD4A415B0"/>
    <w:rsid w:val="00D41A90"/>
  </w:style>
  <w:style w:type="paragraph" w:customStyle="1" w:styleId="00105D376C0F4B8B815CA73FF8A42665">
    <w:name w:val="00105D376C0F4B8B815CA73FF8A42665"/>
    <w:rsid w:val="00D41A90"/>
  </w:style>
  <w:style w:type="paragraph" w:customStyle="1" w:styleId="224F3C15F5D14C6084080421A1E9D9F8">
    <w:name w:val="224F3C15F5D14C6084080421A1E9D9F8"/>
    <w:rsid w:val="00D41A90"/>
  </w:style>
  <w:style w:type="paragraph" w:customStyle="1" w:styleId="D8CA940A972147A38BE4551D0AC7B7EA">
    <w:name w:val="D8CA940A972147A38BE4551D0AC7B7EA"/>
    <w:rsid w:val="00D41A90"/>
  </w:style>
  <w:style w:type="paragraph" w:customStyle="1" w:styleId="12E1760DAB4A467DAD5BB094B64F3B28">
    <w:name w:val="12E1760DAB4A467DAD5BB094B64F3B28"/>
    <w:rsid w:val="00D41A90"/>
  </w:style>
  <w:style w:type="paragraph" w:customStyle="1" w:styleId="86CD707C8D8A41AAAEDB48C5866594C4">
    <w:name w:val="86CD707C8D8A41AAAEDB48C5866594C4"/>
    <w:rsid w:val="00D41A90"/>
  </w:style>
  <w:style w:type="paragraph" w:customStyle="1" w:styleId="99903F21521A4277ACD59CA248FEAE9E">
    <w:name w:val="99903F21521A4277ACD59CA248FEAE9E"/>
    <w:rsid w:val="00D41A90"/>
  </w:style>
  <w:style w:type="paragraph" w:customStyle="1" w:styleId="E59793DF63124175978BD5B97C281773">
    <w:name w:val="E59793DF63124175978BD5B97C281773"/>
    <w:rsid w:val="00D41A90"/>
  </w:style>
  <w:style w:type="paragraph" w:customStyle="1" w:styleId="1F04837900674164AC9FBBCBB2544D75">
    <w:name w:val="1F04837900674164AC9FBBCBB2544D75"/>
    <w:rsid w:val="00D41A90"/>
  </w:style>
  <w:style w:type="paragraph" w:customStyle="1" w:styleId="1D329B9DB6B041E7BEBD0BF571905016">
    <w:name w:val="1D329B9DB6B041E7BEBD0BF571905016"/>
    <w:rsid w:val="00D41A90"/>
  </w:style>
  <w:style w:type="paragraph" w:customStyle="1" w:styleId="FFD52CF8779C4873BD30C62C180EA595">
    <w:name w:val="FFD52CF8779C4873BD30C62C180EA595"/>
    <w:rsid w:val="00D41A90"/>
  </w:style>
  <w:style w:type="paragraph" w:customStyle="1" w:styleId="D24B0C086FA24F2B953C23A09AEFA1A1">
    <w:name w:val="D24B0C086FA24F2B953C23A09AEFA1A1"/>
    <w:rsid w:val="00D41A90"/>
  </w:style>
  <w:style w:type="paragraph" w:customStyle="1" w:styleId="919F46C17832444AB8B9E9936AF4E8FB">
    <w:name w:val="919F46C17832444AB8B9E9936AF4E8FB"/>
    <w:rsid w:val="00D41A90"/>
  </w:style>
  <w:style w:type="paragraph" w:customStyle="1" w:styleId="C965A76236A14F85ACB1CD4523CE19EF">
    <w:name w:val="C965A76236A14F85ACB1CD4523CE19EF"/>
    <w:rsid w:val="00D41A90"/>
  </w:style>
  <w:style w:type="paragraph" w:customStyle="1" w:styleId="98976EB6182E4544AE78F78D67A35662">
    <w:name w:val="98976EB6182E4544AE78F78D67A35662"/>
    <w:rsid w:val="00D41A90"/>
  </w:style>
  <w:style w:type="paragraph" w:customStyle="1" w:styleId="F7BF50F789614A75B95CC9222E85DEFA">
    <w:name w:val="F7BF50F789614A75B95CC9222E85DEFA"/>
    <w:rsid w:val="00D41A90"/>
  </w:style>
  <w:style w:type="paragraph" w:customStyle="1" w:styleId="5BD496FDC56D4DC991E30530CA961128">
    <w:name w:val="5BD496FDC56D4DC991E30530CA961128"/>
    <w:rsid w:val="00D41A90"/>
  </w:style>
  <w:style w:type="paragraph" w:customStyle="1" w:styleId="1CF1CE43FA9E4AA0B09C77616C089F34">
    <w:name w:val="1CF1CE43FA9E4AA0B09C77616C089F34"/>
    <w:rsid w:val="00D41A90"/>
  </w:style>
  <w:style w:type="paragraph" w:customStyle="1" w:styleId="6F67E3A45BEE4AE58D053B3B7C9DB486">
    <w:name w:val="6F67E3A45BEE4AE58D053B3B7C9DB486"/>
    <w:rsid w:val="00D41A90"/>
  </w:style>
  <w:style w:type="paragraph" w:customStyle="1" w:styleId="44A71ABDC6E541F0AF62D69B956C2549">
    <w:name w:val="44A71ABDC6E541F0AF62D69B956C2549"/>
    <w:rsid w:val="00D41A90"/>
  </w:style>
  <w:style w:type="paragraph" w:customStyle="1" w:styleId="48C647CC1EF84AE697160C3CC244AB9C">
    <w:name w:val="48C647CC1EF84AE697160C3CC244AB9C"/>
    <w:rsid w:val="00D41A90"/>
  </w:style>
  <w:style w:type="paragraph" w:customStyle="1" w:styleId="6B811C09F1AD44CAB0E67E4261EB6896">
    <w:name w:val="6B811C09F1AD44CAB0E67E4261EB6896"/>
    <w:rsid w:val="00D41A90"/>
  </w:style>
  <w:style w:type="paragraph" w:customStyle="1" w:styleId="227D32BCF0FF4210A9516C34367C2F93">
    <w:name w:val="227D32BCF0FF4210A9516C34367C2F93"/>
    <w:rsid w:val="00D41A90"/>
  </w:style>
  <w:style w:type="paragraph" w:customStyle="1" w:styleId="E74C65671EC04286953843187663F27D">
    <w:name w:val="E74C65671EC04286953843187663F27D"/>
    <w:rsid w:val="00D41A90"/>
  </w:style>
  <w:style w:type="paragraph" w:customStyle="1" w:styleId="4DE6EAFBFCC0438D9152452E984FCAB8">
    <w:name w:val="4DE6EAFBFCC0438D9152452E984FCAB8"/>
    <w:rsid w:val="00D41A90"/>
  </w:style>
  <w:style w:type="paragraph" w:customStyle="1" w:styleId="BD55F6A3CE7A4C5B815DF25C64FF7985">
    <w:name w:val="BD55F6A3CE7A4C5B815DF25C64FF7985"/>
    <w:rsid w:val="00D41A90"/>
  </w:style>
  <w:style w:type="paragraph" w:customStyle="1" w:styleId="A27DF6FB08744A6C87076148BD0B8CB9">
    <w:name w:val="A27DF6FB08744A6C87076148BD0B8CB9"/>
    <w:rsid w:val="00D41A90"/>
  </w:style>
  <w:style w:type="paragraph" w:customStyle="1" w:styleId="7FCE10E51F2F4A5CB095D0DD9C245646">
    <w:name w:val="7FCE10E51F2F4A5CB095D0DD9C245646"/>
    <w:rsid w:val="00D41A90"/>
  </w:style>
  <w:style w:type="paragraph" w:customStyle="1" w:styleId="46F49227993847C6BA27D8BEB075ECB1">
    <w:name w:val="46F49227993847C6BA27D8BEB075ECB1"/>
    <w:rsid w:val="00D41A90"/>
  </w:style>
  <w:style w:type="paragraph" w:customStyle="1" w:styleId="22C21391FC8D422DBCCC958A2CAC287B">
    <w:name w:val="22C21391FC8D422DBCCC958A2CAC287B"/>
    <w:rsid w:val="00D41A90"/>
  </w:style>
  <w:style w:type="paragraph" w:customStyle="1" w:styleId="3ADA1BF0915A4D45A76FCCE489251246">
    <w:name w:val="3ADA1BF0915A4D45A76FCCE489251246"/>
    <w:rsid w:val="00D41A90"/>
  </w:style>
  <w:style w:type="paragraph" w:customStyle="1" w:styleId="06A051D02D994C0FB76C8A9CCDEFC951">
    <w:name w:val="06A051D02D994C0FB76C8A9CCDEFC951"/>
    <w:rsid w:val="00D41A90"/>
  </w:style>
  <w:style w:type="paragraph" w:customStyle="1" w:styleId="0ED0BC6F89DD4CA180555DCF586878E7">
    <w:name w:val="0ED0BC6F89DD4CA180555DCF586878E7"/>
    <w:rsid w:val="00D41A90"/>
  </w:style>
  <w:style w:type="paragraph" w:customStyle="1" w:styleId="6C0AC301708B4C06BD492C1C02E30B05">
    <w:name w:val="6C0AC301708B4C06BD492C1C02E30B05"/>
    <w:rsid w:val="00D41A90"/>
  </w:style>
  <w:style w:type="paragraph" w:customStyle="1" w:styleId="6A3D727823C14171B2F7861F0A8718A7">
    <w:name w:val="6A3D727823C14171B2F7861F0A8718A7"/>
    <w:rsid w:val="00D41A90"/>
  </w:style>
  <w:style w:type="paragraph" w:customStyle="1" w:styleId="38E761C75A5641B684A668CB21D1A3C6">
    <w:name w:val="38E761C75A5641B684A668CB21D1A3C6"/>
    <w:rsid w:val="00D41A90"/>
  </w:style>
  <w:style w:type="paragraph" w:customStyle="1" w:styleId="D4F1B8C65F634E59894FE0343CAA4AFE">
    <w:name w:val="D4F1B8C65F634E59894FE0343CAA4AFE"/>
    <w:rsid w:val="00D41A90"/>
  </w:style>
  <w:style w:type="paragraph" w:customStyle="1" w:styleId="1AF8D502237C4BF19A323C63D942D51C">
    <w:name w:val="1AF8D502237C4BF19A323C63D942D51C"/>
    <w:rsid w:val="00D41A90"/>
  </w:style>
  <w:style w:type="paragraph" w:customStyle="1" w:styleId="604DE22E016847A38D9C5F02323C43BC">
    <w:name w:val="604DE22E016847A38D9C5F02323C43BC"/>
    <w:rsid w:val="00D41A90"/>
  </w:style>
  <w:style w:type="paragraph" w:customStyle="1" w:styleId="100482257A7041BBB203AFE321D34EF6">
    <w:name w:val="100482257A7041BBB203AFE321D34EF6"/>
    <w:rsid w:val="00D41A90"/>
  </w:style>
  <w:style w:type="paragraph" w:customStyle="1" w:styleId="DCD22E13738E42D195A2FD1C6479A0E6">
    <w:name w:val="DCD22E13738E42D195A2FD1C6479A0E6"/>
    <w:rsid w:val="00D41A90"/>
  </w:style>
  <w:style w:type="paragraph" w:customStyle="1" w:styleId="2AFAC5864E16479A976CB88DD662CE09">
    <w:name w:val="2AFAC5864E16479A976CB88DD662CE09"/>
    <w:rsid w:val="00D41A90"/>
  </w:style>
  <w:style w:type="paragraph" w:customStyle="1" w:styleId="A7E6ABAC9072419EB009EC2CEBFC5E83">
    <w:name w:val="A7E6ABAC9072419EB009EC2CEBFC5E83"/>
    <w:rsid w:val="00D41A90"/>
  </w:style>
  <w:style w:type="paragraph" w:customStyle="1" w:styleId="A34A4BCC87B64298AFFB45A1B84A680A">
    <w:name w:val="A34A4BCC87B64298AFFB45A1B84A680A"/>
    <w:rsid w:val="00D41A90"/>
  </w:style>
  <w:style w:type="paragraph" w:customStyle="1" w:styleId="ACCA7C2F0195469B9564AEB96B602D8C">
    <w:name w:val="ACCA7C2F0195469B9564AEB96B602D8C"/>
    <w:rsid w:val="00D41A90"/>
  </w:style>
  <w:style w:type="paragraph" w:customStyle="1" w:styleId="D9C081533CF04AE888521386EEB68EEB">
    <w:name w:val="D9C081533CF04AE888521386EEB68EEB"/>
    <w:rsid w:val="00D41A90"/>
  </w:style>
  <w:style w:type="paragraph" w:customStyle="1" w:styleId="DA0BCCD9A6804BA2AF20DC2082E9ABA7">
    <w:name w:val="DA0BCCD9A6804BA2AF20DC2082E9ABA7"/>
    <w:rsid w:val="00D41A90"/>
  </w:style>
  <w:style w:type="paragraph" w:customStyle="1" w:styleId="7F893A293D104CF1942B8CED7DC3413D">
    <w:name w:val="7F893A293D104CF1942B8CED7DC3413D"/>
    <w:rsid w:val="00D41A90"/>
  </w:style>
  <w:style w:type="paragraph" w:customStyle="1" w:styleId="D6C26F6321D2416089D0289F2F3A012C">
    <w:name w:val="D6C26F6321D2416089D0289F2F3A012C"/>
    <w:rsid w:val="00D41A90"/>
  </w:style>
  <w:style w:type="paragraph" w:customStyle="1" w:styleId="E831283BA0A74575B7A2380AB670B1B9">
    <w:name w:val="E831283BA0A74575B7A2380AB670B1B9"/>
    <w:rsid w:val="00D41A90"/>
  </w:style>
  <w:style w:type="paragraph" w:customStyle="1" w:styleId="436B0DABFDEA4C43A51AD2D2F7D12D89">
    <w:name w:val="436B0DABFDEA4C43A51AD2D2F7D12D89"/>
    <w:rsid w:val="00D41A90"/>
  </w:style>
  <w:style w:type="paragraph" w:customStyle="1" w:styleId="80B42E5B2BDE4818AE0B3C779EEFE229">
    <w:name w:val="80B42E5B2BDE4818AE0B3C779EEFE229"/>
    <w:rsid w:val="00D41A90"/>
  </w:style>
  <w:style w:type="paragraph" w:customStyle="1" w:styleId="AC878B82A9014CC0AEE0ADF36A01A532">
    <w:name w:val="AC878B82A9014CC0AEE0ADF36A01A532"/>
    <w:rsid w:val="00D41A90"/>
  </w:style>
  <w:style w:type="paragraph" w:customStyle="1" w:styleId="B4416A5E188C4EF887FEAFE4A02DC528">
    <w:name w:val="B4416A5E188C4EF887FEAFE4A02DC528"/>
    <w:rsid w:val="00D41A90"/>
  </w:style>
  <w:style w:type="paragraph" w:customStyle="1" w:styleId="CCC21482CF2D4E43B5F9416B1BF3D56F">
    <w:name w:val="CCC21482CF2D4E43B5F9416B1BF3D56F"/>
    <w:rsid w:val="00D41A90"/>
  </w:style>
  <w:style w:type="paragraph" w:customStyle="1" w:styleId="18842BAB673D4678B3B22CF5FEF60EFB">
    <w:name w:val="18842BAB673D4678B3B22CF5FEF60EFB"/>
    <w:rsid w:val="00D41A90"/>
  </w:style>
  <w:style w:type="paragraph" w:customStyle="1" w:styleId="ECE0C224587E42919C90A617649EB754">
    <w:name w:val="ECE0C224587E42919C90A617649EB754"/>
    <w:rsid w:val="00D41A90"/>
  </w:style>
  <w:style w:type="paragraph" w:customStyle="1" w:styleId="5A4F74EB8CA84FA5BE2CB79E3B820265">
    <w:name w:val="5A4F74EB8CA84FA5BE2CB79E3B820265"/>
    <w:rsid w:val="00D41A90"/>
  </w:style>
  <w:style w:type="paragraph" w:customStyle="1" w:styleId="33D9391271FC454E99EFFF5E6FB42828">
    <w:name w:val="33D9391271FC454E99EFFF5E6FB42828"/>
    <w:rsid w:val="00D41A90"/>
  </w:style>
  <w:style w:type="paragraph" w:customStyle="1" w:styleId="F70B5469FCFE4E3CAE70BD9866E1A1C4">
    <w:name w:val="F70B5469FCFE4E3CAE70BD9866E1A1C4"/>
    <w:rsid w:val="00D41A90"/>
  </w:style>
  <w:style w:type="paragraph" w:customStyle="1" w:styleId="7FD61FA6E9B745ABB08A3348BC3A79F9">
    <w:name w:val="7FD61FA6E9B745ABB08A3348BC3A79F9"/>
    <w:rsid w:val="00D41A90"/>
  </w:style>
  <w:style w:type="paragraph" w:customStyle="1" w:styleId="C195403251B64FD39B7F0E30FC57C682">
    <w:name w:val="C195403251B64FD39B7F0E30FC57C682"/>
    <w:rsid w:val="00D41A90"/>
  </w:style>
  <w:style w:type="paragraph" w:customStyle="1" w:styleId="DC80419F68924A4083ADB947017BCCE2">
    <w:name w:val="DC80419F68924A4083ADB947017BCCE2"/>
    <w:rsid w:val="00D41A90"/>
  </w:style>
  <w:style w:type="paragraph" w:customStyle="1" w:styleId="F5D74608294E40A0B864494819F585F3">
    <w:name w:val="F5D74608294E40A0B864494819F585F3"/>
    <w:rsid w:val="00D41A90"/>
  </w:style>
  <w:style w:type="paragraph" w:customStyle="1" w:styleId="32C550605621438A809B824806400F71">
    <w:name w:val="32C550605621438A809B824806400F71"/>
    <w:rsid w:val="00D41A90"/>
  </w:style>
  <w:style w:type="paragraph" w:customStyle="1" w:styleId="424856D501764D5CA18C40FA41141B12">
    <w:name w:val="424856D501764D5CA18C40FA41141B12"/>
    <w:rsid w:val="00D41A90"/>
  </w:style>
  <w:style w:type="paragraph" w:customStyle="1" w:styleId="BBDCA36052B94E64B53047139E6FBFC6">
    <w:name w:val="BBDCA36052B94E64B53047139E6FBFC6"/>
    <w:rsid w:val="00D41A90"/>
  </w:style>
  <w:style w:type="paragraph" w:customStyle="1" w:styleId="A43426717E184C36BECCD5AAE2BD197B">
    <w:name w:val="A43426717E184C36BECCD5AAE2BD197B"/>
    <w:rsid w:val="00D41A90"/>
  </w:style>
  <w:style w:type="paragraph" w:customStyle="1" w:styleId="B4DE8422E79F4916A468684838A70C28">
    <w:name w:val="B4DE8422E79F4916A468684838A70C28"/>
    <w:rsid w:val="00D41A90"/>
  </w:style>
  <w:style w:type="paragraph" w:customStyle="1" w:styleId="B712E2836C194A3B9E1B491C63D6C301">
    <w:name w:val="B712E2836C194A3B9E1B491C63D6C301"/>
    <w:rsid w:val="00D41A90"/>
  </w:style>
  <w:style w:type="paragraph" w:customStyle="1" w:styleId="07E910FE04894A0FBB25538660C7DC62">
    <w:name w:val="07E910FE04894A0FBB25538660C7DC62"/>
    <w:rsid w:val="00D41A90"/>
  </w:style>
  <w:style w:type="paragraph" w:customStyle="1" w:styleId="96C2A2B5E9AD4CA2ADD9EAA96F63A34C">
    <w:name w:val="96C2A2B5E9AD4CA2ADD9EAA96F63A34C"/>
    <w:rsid w:val="00D41A90"/>
  </w:style>
  <w:style w:type="paragraph" w:customStyle="1" w:styleId="256E9F40510C46D19634AA518D424B1E">
    <w:name w:val="256E9F40510C46D19634AA518D424B1E"/>
    <w:rsid w:val="00D41A90"/>
  </w:style>
  <w:style w:type="paragraph" w:customStyle="1" w:styleId="0165E14C7B9E467BA21DB12FE7F659DC">
    <w:name w:val="0165E14C7B9E467BA21DB12FE7F659DC"/>
    <w:rsid w:val="00D41A90"/>
  </w:style>
  <w:style w:type="paragraph" w:customStyle="1" w:styleId="08B162716F944E55A51DB440845A02A7">
    <w:name w:val="08B162716F944E55A51DB440845A02A7"/>
    <w:rsid w:val="00D41A90"/>
  </w:style>
  <w:style w:type="paragraph" w:customStyle="1" w:styleId="AA492E61FAA6400BABC25B79E4896920">
    <w:name w:val="AA492E61FAA6400BABC25B79E4896920"/>
    <w:rsid w:val="00D41A90"/>
  </w:style>
  <w:style w:type="paragraph" w:customStyle="1" w:styleId="16A8889379194C89A0192316F301A7E1">
    <w:name w:val="16A8889379194C89A0192316F301A7E1"/>
    <w:rsid w:val="00D41A90"/>
  </w:style>
  <w:style w:type="paragraph" w:customStyle="1" w:styleId="FB28B703F7D44E919F7DB6EA5160AF0C">
    <w:name w:val="FB28B703F7D44E919F7DB6EA5160AF0C"/>
    <w:rsid w:val="00D41A90"/>
  </w:style>
  <w:style w:type="paragraph" w:customStyle="1" w:styleId="22711171B0D94C29AEB9818144AE3742">
    <w:name w:val="22711171B0D94C29AEB9818144AE3742"/>
    <w:rsid w:val="00D41A90"/>
  </w:style>
  <w:style w:type="paragraph" w:customStyle="1" w:styleId="4CE2BFB44F2E49E3B05962DF32BF0379">
    <w:name w:val="4CE2BFB44F2E49E3B05962DF32BF0379"/>
    <w:rsid w:val="00D41A90"/>
  </w:style>
  <w:style w:type="paragraph" w:customStyle="1" w:styleId="F10AE09501B843A8B3DE0BC8EEDF4803">
    <w:name w:val="F10AE09501B843A8B3DE0BC8EEDF4803"/>
    <w:rsid w:val="00D41A90"/>
  </w:style>
  <w:style w:type="paragraph" w:customStyle="1" w:styleId="D54BFDDF44A046F28F671F09B1C79744">
    <w:name w:val="D54BFDDF44A046F28F671F09B1C79744"/>
    <w:rsid w:val="00D41A90"/>
  </w:style>
  <w:style w:type="paragraph" w:customStyle="1" w:styleId="E6359B0B9A1C440BBD38AE853B1C6A98">
    <w:name w:val="E6359B0B9A1C440BBD38AE853B1C6A98"/>
    <w:rsid w:val="00D41A90"/>
  </w:style>
  <w:style w:type="paragraph" w:customStyle="1" w:styleId="3FA481CFB24A4573AC6447A9B636BD4E">
    <w:name w:val="3FA481CFB24A4573AC6447A9B636BD4E"/>
    <w:rsid w:val="00D41A90"/>
  </w:style>
  <w:style w:type="paragraph" w:customStyle="1" w:styleId="61A9BEE4F587436AAB9AF79E7A559571">
    <w:name w:val="61A9BEE4F587436AAB9AF79E7A559571"/>
    <w:rsid w:val="00D41A90"/>
  </w:style>
  <w:style w:type="paragraph" w:customStyle="1" w:styleId="0A6EBB8D796A4D8CBAF5FCB7AE8BBFA5">
    <w:name w:val="0A6EBB8D796A4D8CBAF5FCB7AE8BBFA5"/>
    <w:rsid w:val="00D41A90"/>
  </w:style>
  <w:style w:type="paragraph" w:customStyle="1" w:styleId="952A8F6A8D4C4F32BAFEE000752D1E71">
    <w:name w:val="952A8F6A8D4C4F32BAFEE000752D1E71"/>
    <w:rsid w:val="00D41A90"/>
  </w:style>
  <w:style w:type="paragraph" w:customStyle="1" w:styleId="6AAB64FB831A4EDEBAF2B2306848BFF2">
    <w:name w:val="6AAB64FB831A4EDEBAF2B2306848BFF2"/>
    <w:rsid w:val="00D41A90"/>
  </w:style>
  <w:style w:type="paragraph" w:customStyle="1" w:styleId="D37411DE01194C27A00B3E42029663A6">
    <w:name w:val="D37411DE01194C27A00B3E42029663A6"/>
    <w:rsid w:val="00D41A90"/>
  </w:style>
  <w:style w:type="paragraph" w:customStyle="1" w:styleId="C37A7B9F458842F4BFBB5C98148E6474">
    <w:name w:val="C37A7B9F458842F4BFBB5C98148E6474"/>
    <w:rsid w:val="00D41A90"/>
  </w:style>
  <w:style w:type="paragraph" w:customStyle="1" w:styleId="CDCCA54450E743DA97B51ED389FAF758">
    <w:name w:val="CDCCA54450E743DA97B51ED389FAF758"/>
    <w:rsid w:val="00D41A90"/>
  </w:style>
  <w:style w:type="paragraph" w:customStyle="1" w:styleId="8D2A675B604C4C51A0486F3D44BEB228">
    <w:name w:val="8D2A675B604C4C51A0486F3D44BEB228"/>
    <w:rsid w:val="00D41A90"/>
  </w:style>
  <w:style w:type="paragraph" w:customStyle="1" w:styleId="A79F8F8D25264F3A9F5AF23189EFBC6C">
    <w:name w:val="A79F8F8D25264F3A9F5AF23189EFBC6C"/>
    <w:rsid w:val="00D41A90"/>
  </w:style>
  <w:style w:type="paragraph" w:customStyle="1" w:styleId="805B547416B240C0953EB5F44DE12990">
    <w:name w:val="805B547416B240C0953EB5F44DE12990"/>
    <w:rsid w:val="00D41A90"/>
  </w:style>
  <w:style w:type="paragraph" w:customStyle="1" w:styleId="B9C89D17187E43EF968A4B1BFE27397A">
    <w:name w:val="B9C89D17187E43EF968A4B1BFE27397A"/>
    <w:rsid w:val="00D41A90"/>
  </w:style>
  <w:style w:type="paragraph" w:customStyle="1" w:styleId="AED53163D62341F7AF612E3C662807AF">
    <w:name w:val="AED53163D62341F7AF612E3C662807AF"/>
    <w:rsid w:val="00D41A90"/>
  </w:style>
  <w:style w:type="paragraph" w:customStyle="1" w:styleId="E8C4B9F0D26F400A9ECDFAF6DDD09C28">
    <w:name w:val="E8C4B9F0D26F400A9ECDFAF6DDD09C28"/>
    <w:rsid w:val="00D41A90"/>
  </w:style>
  <w:style w:type="paragraph" w:customStyle="1" w:styleId="FB8F74914D554B5E9AE26148B5AFD95D">
    <w:name w:val="FB8F74914D554B5E9AE26148B5AFD95D"/>
    <w:rsid w:val="00D41A90"/>
  </w:style>
  <w:style w:type="paragraph" w:customStyle="1" w:styleId="A13FCDFFD7BC492FBDF6E2FF0C913944">
    <w:name w:val="A13FCDFFD7BC492FBDF6E2FF0C913944"/>
    <w:rsid w:val="00D41A90"/>
  </w:style>
  <w:style w:type="paragraph" w:customStyle="1" w:styleId="6ED530E27DE34BFE9E0E0503AA8F4230">
    <w:name w:val="6ED530E27DE34BFE9E0E0503AA8F4230"/>
    <w:rsid w:val="00D41A90"/>
  </w:style>
  <w:style w:type="paragraph" w:customStyle="1" w:styleId="0DDA407313854F1AB432A8EBE5D9A286">
    <w:name w:val="0DDA407313854F1AB432A8EBE5D9A286"/>
    <w:rsid w:val="00D41A90"/>
  </w:style>
  <w:style w:type="paragraph" w:customStyle="1" w:styleId="2F1B15DA5AA64736A9576A5B753113E2">
    <w:name w:val="2F1B15DA5AA64736A9576A5B753113E2"/>
    <w:rsid w:val="00D41A90"/>
  </w:style>
  <w:style w:type="paragraph" w:customStyle="1" w:styleId="DBE06270BA60436F8D997874BB107D73">
    <w:name w:val="DBE06270BA60436F8D997874BB107D73"/>
    <w:rsid w:val="00D41A90"/>
  </w:style>
  <w:style w:type="paragraph" w:customStyle="1" w:styleId="28142B04EA0D44D294518766D3EE25C9">
    <w:name w:val="28142B04EA0D44D294518766D3EE25C9"/>
    <w:rsid w:val="00D41A90"/>
  </w:style>
  <w:style w:type="paragraph" w:customStyle="1" w:styleId="09EE8195BFF940F380524C0E56CB45ED">
    <w:name w:val="09EE8195BFF940F380524C0E56CB45ED"/>
    <w:rsid w:val="00D41A90"/>
  </w:style>
  <w:style w:type="paragraph" w:customStyle="1" w:styleId="E7D10425D61541DCA36CABE99BBEF49F">
    <w:name w:val="E7D10425D61541DCA36CABE99BBEF49F"/>
    <w:rsid w:val="00D41A90"/>
  </w:style>
  <w:style w:type="paragraph" w:customStyle="1" w:styleId="92EF67ECAD85447BB7994BD96F69EC4E">
    <w:name w:val="92EF67ECAD85447BB7994BD96F69EC4E"/>
    <w:rsid w:val="00D41A90"/>
  </w:style>
  <w:style w:type="paragraph" w:customStyle="1" w:styleId="B2DFAC302A2C4236B5ED9BA91BE3E1FD">
    <w:name w:val="B2DFAC302A2C4236B5ED9BA91BE3E1FD"/>
    <w:rsid w:val="00D41A90"/>
  </w:style>
  <w:style w:type="paragraph" w:customStyle="1" w:styleId="D02C488300D54CB6829A26108FAFC626">
    <w:name w:val="D02C488300D54CB6829A26108FAFC626"/>
    <w:rsid w:val="00D41A90"/>
  </w:style>
  <w:style w:type="paragraph" w:customStyle="1" w:styleId="878693C9AE664B1E9DE5E40F3DED6525">
    <w:name w:val="878693C9AE664B1E9DE5E40F3DED6525"/>
    <w:rsid w:val="00D41A90"/>
  </w:style>
  <w:style w:type="paragraph" w:customStyle="1" w:styleId="3B4209FAA06844E69A83EA09C30D62ED">
    <w:name w:val="3B4209FAA06844E69A83EA09C30D62ED"/>
    <w:rsid w:val="00D41A90"/>
  </w:style>
  <w:style w:type="paragraph" w:customStyle="1" w:styleId="F3ED49FFD1E94543996BA2945A39B690">
    <w:name w:val="F3ED49FFD1E94543996BA2945A39B690"/>
    <w:rsid w:val="00D41A90"/>
  </w:style>
  <w:style w:type="paragraph" w:customStyle="1" w:styleId="68D9365FA13D401A8E101AC837727ED6">
    <w:name w:val="68D9365FA13D401A8E101AC837727ED6"/>
    <w:rsid w:val="00D41A90"/>
  </w:style>
  <w:style w:type="paragraph" w:customStyle="1" w:styleId="96988090568144FD9B8AFFE73F38D66A">
    <w:name w:val="96988090568144FD9B8AFFE73F38D66A"/>
    <w:rsid w:val="00D41A90"/>
  </w:style>
  <w:style w:type="paragraph" w:customStyle="1" w:styleId="90CEBC685362491D898B95DE5D803D43">
    <w:name w:val="90CEBC685362491D898B95DE5D803D43"/>
    <w:rsid w:val="00D41A90"/>
  </w:style>
  <w:style w:type="paragraph" w:customStyle="1" w:styleId="1F886952CA024B5E980E81CB05FD07A3">
    <w:name w:val="1F886952CA024B5E980E81CB05FD07A3"/>
    <w:rsid w:val="00D41A90"/>
  </w:style>
  <w:style w:type="paragraph" w:customStyle="1" w:styleId="82FD158D79CC4390BC27AD4A1D7D5FC4">
    <w:name w:val="82FD158D79CC4390BC27AD4A1D7D5FC4"/>
    <w:rsid w:val="00D41A90"/>
  </w:style>
  <w:style w:type="paragraph" w:customStyle="1" w:styleId="8E1A70D47C9D4427A03BD6E206262839">
    <w:name w:val="8E1A70D47C9D4427A03BD6E206262839"/>
    <w:rsid w:val="00D41A90"/>
  </w:style>
  <w:style w:type="paragraph" w:customStyle="1" w:styleId="02BB72563DFE4721BB535CFECAB17C7B">
    <w:name w:val="02BB72563DFE4721BB535CFECAB17C7B"/>
    <w:rsid w:val="00D41A90"/>
  </w:style>
  <w:style w:type="paragraph" w:customStyle="1" w:styleId="39E1BE1BE3834F3580E3CA46749176CF">
    <w:name w:val="39E1BE1BE3834F3580E3CA46749176CF"/>
    <w:rsid w:val="00D41A90"/>
  </w:style>
  <w:style w:type="paragraph" w:customStyle="1" w:styleId="7114D4CF3B6544B199F2967B975BD66A">
    <w:name w:val="7114D4CF3B6544B199F2967B975BD66A"/>
    <w:rsid w:val="00D41A90"/>
  </w:style>
  <w:style w:type="paragraph" w:customStyle="1" w:styleId="9A10A5CC82824C95B35250B803B98267">
    <w:name w:val="9A10A5CC82824C95B35250B803B98267"/>
    <w:rsid w:val="00D41A90"/>
  </w:style>
  <w:style w:type="paragraph" w:customStyle="1" w:styleId="6A75D4C618694BC3BD08D610F45B460B">
    <w:name w:val="6A75D4C618694BC3BD08D610F45B460B"/>
    <w:rsid w:val="00D41A90"/>
  </w:style>
  <w:style w:type="paragraph" w:customStyle="1" w:styleId="EAEB445C85D142ADADF819FC80F037D9">
    <w:name w:val="EAEB445C85D142ADADF819FC80F037D9"/>
    <w:rsid w:val="00D41A90"/>
  </w:style>
  <w:style w:type="paragraph" w:customStyle="1" w:styleId="89553D8F0D34440DA71FB5F74CE0881B">
    <w:name w:val="89553D8F0D34440DA71FB5F74CE0881B"/>
    <w:rsid w:val="00D41A90"/>
  </w:style>
  <w:style w:type="paragraph" w:customStyle="1" w:styleId="28BD7E860FAE4C6F8831C87F1983DCDE">
    <w:name w:val="28BD7E860FAE4C6F8831C87F1983DCDE"/>
    <w:rsid w:val="00D41A90"/>
  </w:style>
  <w:style w:type="paragraph" w:customStyle="1" w:styleId="FBCA7DF4E6174EA0B63B0B414B366433">
    <w:name w:val="FBCA7DF4E6174EA0B63B0B414B366433"/>
    <w:rsid w:val="00D41A90"/>
  </w:style>
  <w:style w:type="paragraph" w:customStyle="1" w:styleId="8CB2B520C6EC4F2A89485DA077B559E1">
    <w:name w:val="8CB2B520C6EC4F2A89485DA077B559E1"/>
    <w:rsid w:val="00D41A90"/>
  </w:style>
  <w:style w:type="paragraph" w:customStyle="1" w:styleId="B31DDCC903EE42769B4CFF59790BF1DF">
    <w:name w:val="B31DDCC903EE42769B4CFF59790BF1DF"/>
    <w:rsid w:val="00D41A90"/>
  </w:style>
  <w:style w:type="paragraph" w:customStyle="1" w:styleId="09A45CC699C94521A863FFE5DEEF10FD">
    <w:name w:val="09A45CC699C94521A863FFE5DEEF10FD"/>
    <w:rsid w:val="00D41A90"/>
  </w:style>
  <w:style w:type="paragraph" w:customStyle="1" w:styleId="0B68C6D8D68B4ABF84135F0D27D0FFA5">
    <w:name w:val="0B68C6D8D68B4ABF84135F0D27D0FFA5"/>
    <w:rsid w:val="00D41A90"/>
  </w:style>
  <w:style w:type="paragraph" w:customStyle="1" w:styleId="DB6F2B477FC049109A5604804FBCBAEF">
    <w:name w:val="DB6F2B477FC049109A5604804FBCBAEF"/>
    <w:rsid w:val="00D41A90"/>
  </w:style>
  <w:style w:type="paragraph" w:customStyle="1" w:styleId="9D0E2E6E8CD14757AC46A38B3C0AD329">
    <w:name w:val="9D0E2E6E8CD14757AC46A38B3C0AD329"/>
    <w:rsid w:val="00D41A90"/>
  </w:style>
  <w:style w:type="paragraph" w:customStyle="1" w:styleId="23D62686FF6C46DEA26942A502212886">
    <w:name w:val="23D62686FF6C46DEA26942A502212886"/>
    <w:rsid w:val="00D41A90"/>
  </w:style>
  <w:style w:type="paragraph" w:customStyle="1" w:styleId="9AFBA61F0BC84D8B80ACE0491D21783E">
    <w:name w:val="9AFBA61F0BC84D8B80ACE0491D21783E"/>
    <w:rsid w:val="00D41A90"/>
  </w:style>
  <w:style w:type="paragraph" w:customStyle="1" w:styleId="CCE107712F2642CC89124F5ACE45ED79">
    <w:name w:val="CCE107712F2642CC89124F5ACE45ED79"/>
    <w:rsid w:val="00D41A90"/>
  </w:style>
  <w:style w:type="paragraph" w:customStyle="1" w:styleId="ED058306E4194A6380AB7F1AF1C9F895">
    <w:name w:val="ED058306E4194A6380AB7F1AF1C9F895"/>
    <w:rsid w:val="00D41A90"/>
  </w:style>
  <w:style w:type="paragraph" w:customStyle="1" w:styleId="2DCCF6C9D5C44545813037853375E50F">
    <w:name w:val="2DCCF6C9D5C44545813037853375E50F"/>
    <w:rsid w:val="00D41A90"/>
  </w:style>
  <w:style w:type="paragraph" w:customStyle="1" w:styleId="44B6A35D4B9943DA81AF3337CC6D52C8">
    <w:name w:val="44B6A35D4B9943DA81AF3337CC6D52C8"/>
    <w:rsid w:val="00D41A90"/>
  </w:style>
  <w:style w:type="paragraph" w:customStyle="1" w:styleId="3F0EEC7102374DB489DDC7A1966E50EA">
    <w:name w:val="3F0EEC7102374DB489DDC7A1966E50EA"/>
    <w:rsid w:val="00D41A90"/>
  </w:style>
  <w:style w:type="paragraph" w:customStyle="1" w:styleId="A5410AA2A9F048F9B774F572830285CC">
    <w:name w:val="A5410AA2A9F048F9B774F572830285CC"/>
    <w:rsid w:val="00D41A90"/>
  </w:style>
  <w:style w:type="paragraph" w:customStyle="1" w:styleId="2084F89A8ABC47DDBBA1ED7C1CF9F0AA">
    <w:name w:val="2084F89A8ABC47DDBBA1ED7C1CF9F0AA"/>
    <w:rsid w:val="00D41A90"/>
  </w:style>
  <w:style w:type="paragraph" w:customStyle="1" w:styleId="4B1FEFF861D64B9BA411ACE84220C5B7">
    <w:name w:val="4B1FEFF861D64B9BA411ACE84220C5B7"/>
    <w:rsid w:val="00D41A90"/>
  </w:style>
  <w:style w:type="paragraph" w:customStyle="1" w:styleId="283CC918D55B44AD9B693027B8B28C58">
    <w:name w:val="283CC918D55B44AD9B693027B8B28C58"/>
    <w:rsid w:val="00D41A90"/>
  </w:style>
  <w:style w:type="paragraph" w:customStyle="1" w:styleId="11778E5725124ED2B2F38B0ADAAB5618">
    <w:name w:val="11778E5725124ED2B2F38B0ADAAB5618"/>
    <w:rsid w:val="00D41A90"/>
  </w:style>
  <w:style w:type="paragraph" w:customStyle="1" w:styleId="A007755C68D5495496228A0C6BC0B318">
    <w:name w:val="A007755C68D5495496228A0C6BC0B318"/>
    <w:rsid w:val="00D41A90"/>
  </w:style>
  <w:style w:type="paragraph" w:customStyle="1" w:styleId="869DDC849A054B7195B9DD1C68E35E82">
    <w:name w:val="869DDC849A054B7195B9DD1C68E35E82"/>
    <w:rsid w:val="00D41A90"/>
  </w:style>
  <w:style w:type="paragraph" w:customStyle="1" w:styleId="40864059016A451A8AD8CA67A19269CC">
    <w:name w:val="40864059016A451A8AD8CA67A19269CC"/>
    <w:rsid w:val="00D41A90"/>
  </w:style>
  <w:style w:type="paragraph" w:customStyle="1" w:styleId="E5CCD6F2718748B6BE701425EA4A27B0">
    <w:name w:val="E5CCD6F2718748B6BE701425EA4A27B0"/>
    <w:rsid w:val="00D41A90"/>
  </w:style>
  <w:style w:type="paragraph" w:customStyle="1" w:styleId="60284AFB4A284C909DE090095D556427">
    <w:name w:val="60284AFB4A284C909DE090095D556427"/>
    <w:rsid w:val="00D41A90"/>
  </w:style>
  <w:style w:type="paragraph" w:customStyle="1" w:styleId="0C5D2089BF994E6BA7C6AEA2432F74CE">
    <w:name w:val="0C5D2089BF994E6BA7C6AEA2432F74CE"/>
    <w:rsid w:val="00D41A90"/>
  </w:style>
  <w:style w:type="paragraph" w:customStyle="1" w:styleId="ABAE8F22077D4A8DBE9979BF994DA60A">
    <w:name w:val="ABAE8F22077D4A8DBE9979BF994DA60A"/>
    <w:rsid w:val="00D41A90"/>
  </w:style>
  <w:style w:type="paragraph" w:customStyle="1" w:styleId="0E8A2D7FF604404594183364099B9232">
    <w:name w:val="0E8A2D7FF604404594183364099B9232"/>
    <w:rsid w:val="00D41A90"/>
  </w:style>
  <w:style w:type="paragraph" w:customStyle="1" w:styleId="68F3CE28A0104C77A9673BC952E2346A">
    <w:name w:val="68F3CE28A0104C77A9673BC952E2346A"/>
    <w:rsid w:val="00D41A90"/>
  </w:style>
  <w:style w:type="paragraph" w:customStyle="1" w:styleId="FBCB4C905AE2430FB8F4C301EB8C0318">
    <w:name w:val="FBCB4C905AE2430FB8F4C301EB8C0318"/>
    <w:rsid w:val="00D41A90"/>
  </w:style>
  <w:style w:type="paragraph" w:customStyle="1" w:styleId="958A159D04D846B39D5A3F995F315A5E">
    <w:name w:val="958A159D04D846B39D5A3F995F315A5E"/>
    <w:rsid w:val="00D41A90"/>
  </w:style>
  <w:style w:type="paragraph" w:customStyle="1" w:styleId="2AC5814576884AF2BE3DCB01CB4AC8E7">
    <w:name w:val="2AC5814576884AF2BE3DCB01CB4AC8E7"/>
    <w:rsid w:val="00D41A90"/>
  </w:style>
  <w:style w:type="paragraph" w:customStyle="1" w:styleId="131C50CCDDFC400D8CE0A2325CC44712">
    <w:name w:val="131C50CCDDFC400D8CE0A2325CC44712"/>
    <w:rsid w:val="00D41A90"/>
  </w:style>
  <w:style w:type="paragraph" w:customStyle="1" w:styleId="7D10FCC858E546C69A8B80AE44C99BA2">
    <w:name w:val="7D10FCC858E546C69A8B80AE44C99BA2"/>
    <w:rsid w:val="00D41A90"/>
  </w:style>
  <w:style w:type="paragraph" w:customStyle="1" w:styleId="5207625268514A90B0F23C04C711A7D5">
    <w:name w:val="5207625268514A90B0F23C04C711A7D5"/>
    <w:rsid w:val="00D41A90"/>
  </w:style>
  <w:style w:type="paragraph" w:customStyle="1" w:styleId="C66459411EC14B088F05C55F965840C4">
    <w:name w:val="C66459411EC14B088F05C55F965840C4"/>
    <w:rsid w:val="00D41A90"/>
  </w:style>
  <w:style w:type="paragraph" w:customStyle="1" w:styleId="EF829FB6547A4461A592C2791545E246">
    <w:name w:val="EF829FB6547A4461A592C2791545E246"/>
    <w:rsid w:val="00D41A90"/>
  </w:style>
  <w:style w:type="paragraph" w:customStyle="1" w:styleId="772A706165F944EE82409180156F42E7">
    <w:name w:val="772A706165F944EE82409180156F42E7"/>
    <w:rsid w:val="00D41A90"/>
  </w:style>
  <w:style w:type="paragraph" w:customStyle="1" w:styleId="77BE3EF9598D422095E36C9C958B6AFA">
    <w:name w:val="77BE3EF9598D422095E36C9C958B6AFA"/>
    <w:rsid w:val="00D41A90"/>
  </w:style>
  <w:style w:type="paragraph" w:customStyle="1" w:styleId="4F21B60CEADD420C82AA4735C0EC352A">
    <w:name w:val="4F21B60CEADD420C82AA4735C0EC352A"/>
    <w:rsid w:val="00D41A90"/>
  </w:style>
  <w:style w:type="paragraph" w:customStyle="1" w:styleId="DE91FF9D0570439888FEB723E308E8D1">
    <w:name w:val="DE91FF9D0570439888FEB723E308E8D1"/>
    <w:rsid w:val="00D41A90"/>
  </w:style>
  <w:style w:type="paragraph" w:customStyle="1" w:styleId="2A5E0B9EB7F942AFBD9F8F494A1B78F2">
    <w:name w:val="2A5E0B9EB7F942AFBD9F8F494A1B78F2"/>
    <w:rsid w:val="00D41A90"/>
  </w:style>
  <w:style w:type="paragraph" w:customStyle="1" w:styleId="17E84DC90D14418CA982757C4E9347A3">
    <w:name w:val="17E84DC90D14418CA982757C4E9347A3"/>
    <w:rsid w:val="00D41A90"/>
  </w:style>
  <w:style w:type="paragraph" w:customStyle="1" w:styleId="4347449976DE4768BC0266428FD0D530">
    <w:name w:val="4347449976DE4768BC0266428FD0D530"/>
    <w:rsid w:val="00D41A90"/>
  </w:style>
  <w:style w:type="paragraph" w:customStyle="1" w:styleId="04065620C8D3477B9D435EEAB6EEED5C">
    <w:name w:val="04065620C8D3477B9D435EEAB6EEED5C"/>
    <w:rsid w:val="00D41A90"/>
  </w:style>
  <w:style w:type="paragraph" w:customStyle="1" w:styleId="BF71E2D6CED54FBDA3A1B09EC2284FB3">
    <w:name w:val="BF71E2D6CED54FBDA3A1B09EC2284FB3"/>
    <w:rsid w:val="00D41A90"/>
  </w:style>
  <w:style w:type="paragraph" w:customStyle="1" w:styleId="75CF1DAE8E1D493B9FA0F055AEDF04C4">
    <w:name w:val="75CF1DAE8E1D493B9FA0F055AEDF04C4"/>
    <w:rsid w:val="00D41A90"/>
  </w:style>
  <w:style w:type="paragraph" w:customStyle="1" w:styleId="1DDF005B146748D6A0320B82118B85BA">
    <w:name w:val="1DDF005B146748D6A0320B82118B85BA"/>
    <w:rsid w:val="00D41A90"/>
  </w:style>
  <w:style w:type="paragraph" w:customStyle="1" w:styleId="57349B4AE8A94A4F9DB793262F6F3417">
    <w:name w:val="57349B4AE8A94A4F9DB793262F6F3417"/>
    <w:rsid w:val="00D41A90"/>
  </w:style>
  <w:style w:type="paragraph" w:customStyle="1" w:styleId="5EEFCBE2677C46308A7F479F5EDF1BB1">
    <w:name w:val="5EEFCBE2677C46308A7F479F5EDF1BB1"/>
    <w:rsid w:val="00D41A90"/>
  </w:style>
  <w:style w:type="paragraph" w:customStyle="1" w:styleId="25D9E6055B0141B092A6CA663AC3835F">
    <w:name w:val="25D9E6055B0141B092A6CA663AC3835F"/>
    <w:rsid w:val="00D41A90"/>
  </w:style>
  <w:style w:type="paragraph" w:customStyle="1" w:styleId="A8141BE393114ACE9BC544DFE0B5524D">
    <w:name w:val="A8141BE393114ACE9BC544DFE0B5524D"/>
    <w:rsid w:val="00D41A90"/>
  </w:style>
  <w:style w:type="paragraph" w:customStyle="1" w:styleId="3002FEA68CA44318B072BA8E46EE6EC6">
    <w:name w:val="3002FEA68CA44318B072BA8E46EE6EC6"/>
    <w:rsid w:val="00D41A90"/>
  </w:style>
  <w:style w:type="paragraph" w:customStyle="1" w:styleId="E404BAA34C8F4F048798A93A870985B7">
    <w:name w:val="E404BAA34C8F4F048798A93A870985B7"/>
    <w:rsid w:val="00D41A90"/>
  </w:style>
  <w:style w:type="paragraph" w:customStyle="1" w:styleId="F13A45B3428F46388B53C4DFD04DFEDA">
    <w:name w:val="F13A45B3428F46388B53C4DFD04DFEDA"/>
    <w:rsid w:val="00D41A90"/>
  </w:style>
  <w:style w:type="paragraph" w:customStyle="1" w:styleId="159FF1B3BF454B7187EBEA4E0A341CD4">
    <w:name w:val="159FF1B3BF454B7187EBEA4E0A341CD4"/>
    <w:rsid w:val="00D41A90"/>
  </w:style>
  <w:style w:type="paragraph" w:customStyle="1" w:styleId="8BD26792C6B6497EB46C608338C2B636">
    <w:name w:val="8BD26792C6B6497EB46C608338C2B636"/>
    <w:rsid w:val="00D41A90"/>
  </w:style>
  <w:style w:type="paragraph" w:customStyle="1" w:styleId="7623D2224FEE4635BB3E7BE941CC20DD">
    <w:name w:val="7623D2224FEE4635BB3E7BE941CC20DD"/>
    <w:rsid w:val="00D41A90"/>
  </w:style>
  <w:style w:type="paragraph" w:customStyle="1" w:styleId="9AA5DD69A6FE4CE59AC5C8224006F37A">
    <w:name w:val="9AA5DD69A6FE4CE59AC5C8224006F37A"/>
    <w:rsid w:val="00D41A90"/>
  </w:style>
  <w:style w:type="paragraph" w:customStyle="1" w:styleId="0E90DB41A1D94C869AAD3AE3064CBC3B">
    <w:name w:val="0E90DB41A1D94C869AAD3AE3064CBC3B"/>
    <w:rsid w:val="00D41A90"/>
  </w:style>
  <w:style w:type="paragraph" w:customStyle="1" w:styleId="A4C9EF2D774A43488EB62A0A514DD3CB">
    <w:name w:val="A4C9EF2D774A43488EB62A0A514DD3CB"/>
    <w:rsid w:val="00D41A90"/>
  </w:style>
  <w:style w:type="paragraph" w:customStyle="1" w:styleId="3440F15E56D445C08A69F8565845872D">
    <w:name w:val="3440F15E56D445C08A69F8565845872D"/>
    <w:rsid w:val="00D41A90"/>
  </w:style>
  <w:style w:type="paragraph" w:customStyle="1" w:styleId="1AF36D90E3EF47E7BEB7815AE7AE5548">
    <w:name w:val="1AF36D90E3EF47E7BEB7815AE7AE5548"/>
    <w:rsid w:val="00D41A90"/>
  </w:style>
  <w:style w:type="paragraph" w:customStyle="1" w:styleId="E30EB6DD6FBF40188CEA05413411F481">
    <w:name w:val="E30EB6DD6FBF40188CEA05413411F481"/>
    <w:rsid w:val="00D41A90"/>
  </w:style>
  <w:style w:type="paragraph" w:customStyle="1" w:styleId="F06824891851410F814ACDFA75409F4E">
    <w:name w:val="F06824891851410F814ACDFA75409F4E"/>
    <w:rsid w:val="00D41A90"/>
  </w:style>
  <w:style w:type="paragraph" w:customStyle="1" w:styleId="BB1B3D1CED66420E8E3F0A35D9C340B1">
    <w:name w:val="BB1B3D1CED66420E8E3F0A35D9C340B1"/>
    <w:rsid w:val="00D41A90"/>
  </w:style>
  <w:style w:type="paragraph" w:customStyle="1" w:styleId="C63F42B832614229B531A9BEAB4E1DD4">
    <w:name w:val="C63F42B832614229B531A9BEAB4E1DD4"/>
    <w:rsid w:val="00D41A90"/>
  </w:style>
  <w:style w:type="paragraph" w:customStyle="1" w:styleId="B02E1246C5DB49C18F268072C1DF24BC">
    <w:name w:val="B02E1246C5DB49C18F268072C1DF24BC"/>
    <w:rsid w:val="00D41A90"/>
  </w:style>
  <w:style w:type="paragraph" w:customStyle="1" w:styleId="E3B266841CB4477885F3597181A40F66">
    <w:name w:val="E3B266841CB4477885F3597181A40F66"/>
    <w:rsid w:val="00D41A90"/>
  </w:style>
  <w:style w:type="paragraph" w:customStyle="1" w:styleId="674626BBBF6A456693F7893CDB84850A">
    <w:name w:val="674626BBBF6A456693F7893CDB84850A"/>
    <w:rsid w:val="00D41A90"/>
  </w:style>
  <w:style w:type="paragraph" w:customStyle="1" w:styleId="80D0707D78464FC08EA4EBD5C8AEF24C">
    <w:name w:val="80D0707D78464FC08EA4EBD5C8AEF24C"/>
    <w:rsid w:val="00D41A90"/>
  </w:style>
  <w:style w:type="paragraph" w:customStyle="1" w:styleId="A27E00479B204C90A1C4A07FBB722B5D">
    <w:name w:val="A27E00479B204C90A1C4A07FBB722B5D"/>
    <w:rsid w:val="00D41A90"/>
  </w:style>
  <w:style w:type="paragraph" w:customStyle="1" w:styleId="5A4FBBFD0AA04EC5B821BB5D90BD00B2">
    <w:name w:val="5A4FBBFD0AA04EC5B821BB5D90BD00B2"/>
    <w:rsid w:val="00D41A90"/>
  </w:style>
  <w:style w:type="paragraph" w:customStyle="1" w:styleId="BEBB37783780471785BA7EABB5244BAB">
    <w:name w:val="BEBB37783780471785BA7EABB5244BAB"/>
    <w:rsid w:val="00D41A90"/>
  </w:style>
  <w:style w:type="paragraph" w:customStyle="1" w:styleId="0B83ACE3D6BE4FFF989BDD6EBE357B78">
    <w:name w:val="0B83ACE3D6BE4FFF989BDD6EBE357B78"/>
    <w:rsid w:val="00D41A90"/>
  </w:style>
  <w:style w:type="paragraph" w:customStyle="1" w:styleId="C5AD7F0BB1AA4933AD6FED53A424DB46">
    <w:name w:val="C5AD7F0BB1AA4933AD6FED53A424DB46"/>
    <w:rsid w:val="00D41A90"/>
  </w:style>
  <w:style w:type="paragraph" w:customStyle="1" w:styleId="F4962C7903A04180B061E347D99C3B2B">
    <w:name w:val="F4962C7903A04180B061E347D99C3B2B"/>
    <w:rsid w:val="00D41A90"/>
  </w:style>
  <w:style w:type="paragraph" w:customStyle="1" w:styleId="3ABF4AF1DA8641D9B22A0B8C86A86BC5">
    <w:name w:val="3ABF4AF1DA8641D9B22A0B8C86A86BC5"/>
    <w:rsid w:val="00D41A90"/>
  </w:style>
  <w:style w:type="paragraph" w:customStyle="1" w:styleId="23AAAF325E224468B7609EC873AB1945">
    <w:name w:val="23AAAF325E224468B7609EC873AB1945"/>
    <w:rsid w:val="00D41A90"/>
  </w:style>
  <w:style w:type="paragraph" w:customStyle="1" w:styleId="D66940C9F1CE4376B52E52D36C66D187">
    <w:name w:val="D66940C9F1CE4376B52E52D36C66D187"/>
    <w:rsid w:val="00D41A90"/>
  </w:style>
  <w:style w:type="paragraph" w:customStyle="1" w:styleId="F02F8740B7A34FCB8B78E1D3B5BBCC3D">
    <w:name w:val="F02F8740B7A34FCB8B78E1D3B5BBCC3D"/>
    <w:rsid w:val="00D41A90"/>
  </w:style>
  <w:style w:type="paragraph" w:customStyle="1" w:styleId="7EBF2389DA5D4D03AAF8BD85F0605A44">
    <w:name w:val="7EBF2389DA5D4D03AAF8BD85F0605A44"/>
    <w:rsid w:val="00D41A90"/>
  </w:style>
  <w:style w:type="paragraph" w:customStyle="1" w:styleId="F986B4E15FBB4AAE936C34E34CB6699A">
    <w:name w:val="F986B4E15FBB4AAE936C34E34CB6699A"/>
    <w:rsid w:val="00D41A90"/>
  </w:style>
  <w:style w:type="paragraph" w:customStyle="1" w:styleId="30360DBD5D834AB49DE1F00DB7AFB66B">
    <w:name w:val="30360DBD5D834AB49DE1F00DB7AFB66B"/>
    <w:rsid w:val="00D41A90"/>
  </w:style>
  <w:style w:type="paragraph" w:customStyle="1" w:styleId="C427FDAE00F94324949DA06233B425D2">
    <w:name w:val="C427FDAE00F94324949DA06233B425D2"/>
    <w:rsid w:val="00D41A90"/>
  </w:style>
  <w:style w:type="paragraph" w:customStyle="1" w:styleId="AE4031BFB11A4E52B3A1E62B18BC99C8">
    <w:name w:val="AE4031BFB11A4E52B3A1E62B18BC99C8"/>
    <w:rsid w:val="00D41A90"/>
  </w:style>
  <w:style w:type="paragraph" w:customStyle="1" w:styleId="869840A0D9A8489281C2F7C98E52C37E">
    <w:name w:val="869840A0D9A8489281C2F7C98E52C37E"/>
    <w:rsid w:val="00D41A90"/>
  </w:style>
  <w:style w:type="paragraph" w:customStyle="1" w:styleId="051E17CB2A2043649AC51969CC85D996">
    <w:name w:val="051E17CB2A2043649AC51969CC85D996"/>
    <w:rsid w:val="00D41A90"/>
  </w:style>
  <w:style w:type="paragraph" w:customStyle="1" w:styleId="D3DA526E0F714C8B871A5B3B224494ED">
    <w:name w:val="D3DA526E0F714C8B871A5B3B224494ED"/>
    <w:rsid w:val="00D41A90"/>
  </w:style>
  <w:style w:type="paragraph" w:customStyle="1" w:styleId="C25026AB4ADB4F049582DBFCCECB3A86">
    <w:name w:val="C25026AB4ADB4F049582DBFCCECB3A86"/>
    <w:rsid w:val="00D41A90"/>
  </w:style>
  <w:style w:type="paragraph" w:customStyle="1" w:styleId="8AC3492B10B14D9C829EC691AC927C87">
    <w:name w:val="8AC3492B10B14D9C829EC691AC927C87"/>
    <w:rsid w:val="00D41A90"/>
  </w:style>
  <w:style w:type="paragraph" w:customStyle="1" w:styleId="30F1809591604C0BBF963007BB5E8398">
    <w:name w:val="30F1809591604C0BBF963007BB5E8398"/>
    <w:rsid w:val="00D41A90"/>
  </w:style>
  <w:style w:type="paragraph" w:customStyle="1" w:styleId="748E6C1CD4E44195AFB609A168C735D9">
    <w:name w:val="748E6C1CD4E44195AFB609A168C735D9"/>
    <w:rsid w:val="00D41A90"/>
  </w:style>
  <w:style w:type="paragraph" w:customStyle="1" w:styleId="BBE78065EC3E4E20A53C714F5102D3F8">
    <w:name w:val="BBE78065EC3E4E20A53C714F5102D3F8"/>
    <w:rsid w:val="00D41A90"/>
  </w:style>
  <w:style w:type="paragraph" w:customStyle="1" w:styleId="ECD2E4DA32AB4D88BD5458AE9153DE43">
    <w:name w:val="ECD2E4DA32AB4D88BD5458AE9153DE43"/>
    <w:rsid w:val="00D41A90"/>
  </w:style>
  <w:style w:type="paragraph" w:customStyle="1" w:styleId="74C8B5C37CDD4FE9A1AC4BAA8C94B27B">
    <w:name w:val="74C8B5C37CDD4FE9A1AC4BAA8C94B27B"/>
    <w:rsid w:val="00D41A90"/>
  </w:style>
  <w:style w:type="paragraph" w:customStyle="1" w:styleId="5CD76AE8ED7F43408B26F44F10BA9215">
    <w:name w:val="5CD76AE8ED7F43408B26F44F10BA9215"/>
    <w:rsid w:val="00D41A90"/>
  </w:style>
  <w:style w:type="paragraph" w:customStyle="1" w:styleId="45BBE85719E34F738812829FB4C82D5F">
    <w:name w:val="45BBE85719E34F738812829FB4C82D5F"/>
    <w:rsid w:val="00D41A90"/>
  </w:style>
  <w:style w:type="paragraph" w:customStyle="1" w:styleId="0C00A7391EBB4355BC1592450D40B692">
    <w:name w:val="0C00A7391EBB4355BC1592450D40B692"/>
    <w:rsid w:val="00D41A90"/>
  </w:style>
  <w:style w:type="paragraph" w:customStyle="1" w:styleId="8B8878410A0B419EAEB6A5446BBC265B">
    <w:name w:val="8B8878410A0B419EAEB6A5446BBC265B"/>
    <w:rsid w:val="00D41A90"/>
  </w:style>
  <w:style w:type="paragraph" w:customStyle="1" w:styleId="540A360207E4412FB43E1547080E3FDA">
    <w:name w:val="540A360207E4412FB43E1547080E3FDA"/>
    <w:rsid w:val="00D41A90"/>
  </w:style>
  <w:style w:type="paragraph" w:customStyle="1" w:styleId="1AA97D9C9DC84966A9A44309F27C49A4">
    <w:name w:val="1AA97D9C9DC84966A9A44309F27C49A4"/>
    <w:rsid w:val="00D41A90"/>
  </w:style>
  <w:style w:type="paragraph" w:customStyle="1" w:styleId="EDA6EC755237467BBFBA8505289F2C82">
    <w:name w:val="EDA6EC755237467BBFBA8505289F2C82"/>
    <w:rsid w:val="00D41A90"/>
  </w:style>
  <w:style w:type="paragraph" w:customStyle="1" w:styleId="607F6C1633444E59AD1946A68F430C04">
    <w:name w:val="607F6C1633444E59AD1946A68F430C04"/>
    <w:rsid w:val="00D41A90"/>
  </w:style>
  <w:style w:type="paragraph" w:customStyle="1" w:styleId="4C3FAC3785DA461290E2BB511A5D31CB">
    <w:name w:val="4C3FAC3785DA461290E2BB511A5D31CB"/>
    <w:rsid w:val="00D41A90"/>
  </w:style>
  <w:style w:type="paragraph" w:customStyle="1" w:styleId="C5D9E025A793473BA7A242863F8D6EFF">
    <w:name w:val="C5D9E025A793473BA7A242863F8D6EFF"/>
    <w:rsid w:val="00D41A90"/>
  </w:style>
  <w:style w:type="paragraph" w:customStyle="1" w:styleId="7A968E4A581F4989B61B2570016C5511">
    <w:name w:val="7A968E4A581F4989B61B2570016C5511"/>
    <w:rsid w:val="00D41A90"/>
  </w:style>
  <w:style w:type="paragraph" w:customStyle="1" w:styleId="BEA0AB195B7C4C6B8FE523EBA7C4F655">
    <w:name w:val="BEA0AB195B7C4C6B8FE523EBA7C4F655"/>
    <w:rsid w:val="00D41A90"/>
  </w:style>
  <w:style w:type="paragraph" w:customStyle="1" w:styleId="8090674B488A4F2D9DE4132453786805">
    <w:name w:val="8090674B488A4F2D9DE4132453786805"/>
    <w:rsid w:val="00D41A90"/>
  </w:style>
  <w:style w:type="paragraph" w:customStyle="1" w:styleId="15EAEACF5C9F4BF68E59B0649E8F5DA9">
    <w:name w:val="15EAEACF5C9F4BF68E59B0649E8F5DA9"/>
    <w:rsid w:val="00D41A90"/>
  </w:style>
  <w:style w:type="paragraph" w:customStyle="1" w:styleId="AE007195FF4043929140505B2FF5FED9">
    <w:name w:val="AE007195FF4043929140505B2FF5FED9"/>
    <w:rsid w:val="00D41A90"/>
  </w:style>
  <w:style w:type="paragraph" w:customStyle="1" w:styleId="BDAB09E0E5D94D45A53184BC7CDB6EC1">
    <w:name w:val="BDAB09E0E5D94D45A53184BC7CDB6EC1"/>
    <w:rsid w:val="00D41A90"/>
  </w:style>
  <w:style w:type="paragraph" w:customStyle="1" w:styleId="6E577122D5DE4933A2CA1BBCF68551BA">
    <w:name w:val="6E577122D5DE4933A2CA1BBCF68551BA"/>
    <w:rsid w:val="00D41A90"/>
  </w:style>
  <w:style w:type="paragraph" w:customStyle="1" w:styleId="BB4D6F771A79407194C7B83AD48BFA94">
    <w:name w:val="BB4D6F771A79407194C7B83AD48BFA94"/>
    <w:rsid w:val="00D41A90"/>
  </w:style>
  <w:style w:type="paragraph" w:customStyle="1" w:styleId="CA6EC4360BE340E3BB6F73F02B0E3072">
    <w:name w:val="CA6EC4360BE340E3BB6F73F02B0E3072"/>
    <w:rsid w:val="00D41A90"/>
  </w:style>
  <w:style w:type="paragraph" w:customStyle="1" w:styleId="483C1B2724AF45FBAA3EA7EFCEB53735">
    <w:name w:val="483C1B2724AF45FBAA3EA7EFCEB53735"/>
    <w:rsid w:val="00D41A90"/>
  </w:style>
  <w:style w:type="paragraph" w:customStyle="1" w:styleId="794AA6F731A84C08B48137B18E6ABD54">
    <w:name w:val="794AA6F731A84C08B48137B18E6ABD54"/>
    <w:rsid w:val="00D41A90"/>
  </w:style>
  <w:style w:type="paragraph" w:customStyle="1" w:styleId="C3EC1AED1F0041808657A4609FF55DA3">
    <w:name w:val="C3EC1AED1F0041808657A4609FF55DA3"/>
    <w:rsid w:val="00D41A90"/>
  </w:style>
  <w:style w:type="paragraph" w:customStyle="1" w:styleId="29571A198DEB44548462E583A5D1AD1D">
    <w:name w:val="29571A198DEB44548462E583A5D1AD1D"/>
    <w:rsid w:val="00D41A90"/>
  </w:style>
  <w:style w:type="paragraph" w:customStyle="1" w:styleId="572928F3077E434593E68F483E44ABB0">
    <w:name w:val="572928F3077E434593E68F483E44ABB0"/>
    <w:rsid w:val="00D41A90"/>
  </w:style>
  <w:style w:type="paragraph" w:customStyle="1" w:styleId="033C63A555C64AFCA6B68BF6E4A3374D">
    <w:name w:val="033C63A555C64AFCA6B68BF6E4A3374D"/>
    <w:rsid w:val="00D41A90"/>
  </w:style>
  <w:style w:type="paragraph" w:customStyle="1" w:styleId="DD466B5E792549218E92D2E111BB91F5">
    <w:name w:val="DD466B5E792549218E92D2E111BB91F5"/>
    <w:rsid w:val="00D41A90"/>
  </w:style>
  <w:style w:type="paragraph" w:customStyle="1" w:styleId="F02ED2A3A7DC4FCD870CCA508137DD8C">
    <w:name w:val="F02ED2A3A7DC4FCD870CCA508137DD8C"/>
    <w:rsid w:val="00D41A90"/>
  </w:style>
  <w:style w:type="paragraph" w:customStyle="1" w:styleId="5C0028147CD9477D94913018DBE3CB3D">
    <w:name w:val="5C0028147CD9477D94913018DBE3CB3D"/>
    <w:rsid w:val="00D41A90"/>
  </w:style>
  <w:style w:type="paragraph" w:customStyle="1" w:styleId="10AC5DF06CCB42C7B0BA6346368C953D">
    <w:name w:val="10AC5DF06CCB42C7B0BA6346368C953D"/>
    <w:rsid w:val="00D41A90"/>
  </w:style>
  <w:style w:type="paragraph" w:customStyle="1" w:styleId="01C93C80C9A14FDB814E03064B91861A">
    <w:name w:val="01C93C80C9A14FDB814E03064B91861A"/>
    <w:rsid w:val="00D41A90"/>
  </w:style>
  <w:style w:type="paragraph" w:customStyle="1" w:styleId="A11CFDCF67D5404E957054C45EBA2A05">
    <w:name w:val="A11CFDCF67D5404E957054C45EBA2A05"/>
    <w:rsid w:val="00D41A90"/>
  </w:style>
  <w:style w:type="paragraph" w:customStyle="1" w:styleId="7A0226B01C7E4BA28D5727DA350D76EA">
    <w:name w:val="7A0226B01C7E4BA28D5727DA350D76EA"/>
    <w:rsid w:val="00D41A90"/>
  </w:style>
  <w:style w:type="paragraph" w:customStyle="1" w:styleId="C83F3F87EEA9427898A5817D4C087121">
    <w:name w:val="C83F3F87EEA9427898A5817D4C087121"/>
    <w:rsid w:val="00D41A90"/>
  </w:style>
  <w:style w:type="paragraph" w:customStyle="1" w:styleId="966186FF2F13478086076FCC1EB5FCA0">
    <w:name w:val="966186FF2F13478086076FCC1EB5FCA0"/>
    <w:rsid w:val="00D41A90"/>
  </w:style>
  <w:style w:type="paragraph" w:customStyle="1" w:styleId="393048FCB8DD4169BB03F14B0A92AE1D">
    <w:name w:val="393048FCB8DD4169BB03F14B0A92AE1D"/>
    <w:rsid w:val="00D41A90"/>
  </w:style>
  <w:style w:type="paragraph" w:customStyle="1" w:styleId="535881740DAA488D9EBA24A394CB0425">
    <w:name w:val="535881740DAA488D9EBA24A394CB0425"/>
    <w:rsid w:val="00D41A90"/>
  </w:style>
  <w:style w:type="paragraph" w:customStyle="1" w:styleId="C36ED62BFB624863BAFE56BB1C88602A">
    <w:name w:val="C36ED62BFB624863BAFE56BB1C88602A"/>
    <w:rsid w:val="00D41A90"/>
  </w:style>
  <w:style w:type="paragraph" w:customStyle="1" w:styleId="5023A47B03434B338A5BBEAC7AF76AB3">
    <w:name w:val="5023A47B03434B338A5BBEAC7AF76AB3"/>
    <w:rsid w:val="00D41A90"/>
  </w:style>
  <w:style w:type="paragraph" w:customStyle="1" w:styleId="71C446E4A33042D289E837E48380B8BB">
    <w:name w:val="71C446E4A33042D289E837E48380B8BB"/>
    <w:rsid w:val="00D41A90"/>
  </w:style>
  <w:style w:type="paragraph" w:customStyle="1" w:styleId="4287FCBACFE749E983A7B3CF31F4DA36">
    <w:name w:val="4287FCBACFE749E983A7B3CF31F4DA36"/>
    <w:rsid w:val="00D41A90"/>
  </w:style>
  <w:style w:type="paragraph" w:customStyle="1" w:styleId="11503DAEAC3E4C44858B7428EE01BF45">
    <w:name w:val="11503DAEAC3E4C44858B7428EE01BF45"/>
    <w:rsid w:val="00D41A90"/>
  </w:style>
  <w:style w:type="paragraph" w:customStyle="1" w:styleId="2C01934FF22E4D6096FD5D810EBDAD32">
    <w:name w:val="2C01934FF22E4D6096FD5D810EBDAD32"/>
    <w:rsid w:val="00D41A90"/>
  </w:style>
  <w:style w:type="paragraph" w:customStyle="1" w:styleId="852A7F907B6041B0AE867276154BCD56">
    <w:name w:val="852A7F907B6041B0AE867276154BCD56"/>
    <w:rsid w:val="00D41A90"/>
  </w:style>
  <w:style w:type="paragraph" w:customStyle="1" w:styleId="E4886D02D3FD44FC875D8BD8D7B7060C">
    <w:name w:val="E4886D02D3FD44FC875D8BD8D7B7060C"/>
    <w:rsid w:val="00D41A90"/>
  </w:style>
  <w:style w:type="paragraph" w:customStyle="1" w:styleId="9D233A00FC024A6CAF1F99A817005A20">
    <w:name w:val="9D233A00FC024A6CAF1F99A817005A20"/>
    <w:rsid w:val="00D41A90"/>
  </w:style>
  <w:style w:type="paragraph" w:customStyle="1" w:styleId="775C7702B14C49429EE55F9F6AC1040B">
    <w:name w:val="775C7702B14C49429EE55F9F6AC1040B"/>
    <w:rsid w:val="00D41A90"/>
  </w:style>
  <w:style w:type="paragraph" w:customStyle="1" w:styleId="6CB4A2C2DC3A4167904F7487D639D76F">
    <w:name w:val="6CB4A2C2DC3A4167904F7487D639D76F"/>
    <w:rsid w:val="00D41A90"/>
  </w:style>
  <w:style w:type="paragraph" w:customStyle="1" w:styleId="C0A2A05D71724A59BE88CAC528267485">
    <w:name w:val="C0A2A05D71724A59BE88CAC528267485"/>
    <w:rsid w:val="00D41A90"/>
  </w:style>
  <w:style w:type="paragraph" w:customStyle="1" w:styleId="FD2C69A6D4694159A0E1069971A28856">
    <w:name w:val="FD2C69A6D4694159A0E1069971A28856"/>
    <w:rsid w:val="00D41A90"/>
  </w:style>
  <w:style w:type="paragraph" w:customStyle="1" w:styleId="11F6F8C4C02C49568AD0136C2A2F3ADD">
    <w:name w:val="11F6F8C4C02C49568AD0136C2A2F3ADD"/>
    <w:rsid w:val="00D41A90"/>
  </w:style>
  <w:style w:type="paragraph" w:customStyle="1" w:styleId="134A959410884BCAAE0140DD98864AE6">
    <w:name w:val="134A959410884BCAAE0140DD98864AE6"/>
    <w:rsid w:val="00D41A90"/>
  </w:style>
  <w:style w:type="paragraph" w:customStyle="1" w:styleId="55E9C00E17DB4BEB9DF9A2E50FD78890">
    <w:name w:val="55E9C00E17DB4BEB9DF9A2E50FD78890"/>
    <w:rsid w:val="00D41A90"/>
  </w:style>
  <w:style w:type="paragraph" w:customStyle="1" w:styleId="CF5A53F179F247F5BD334284BFC0660C">
    <w:name w:val="CF5A53F179F247F5BD334284BFC0660C"/>
    <w:rsid w:val="00D41A90"/>
  </w:style>
  <w:style w:type="paragraph" w:customStyle="1" w:styleId="F2EB61212F424EC59DB90A4B0DBBC05C">
    <w:name w:val="F2EB61212F424EC59DB90A4B0DBBC05C"/>
    <w:rsid w:val="00D41A90"/>
  </w:style>
  <w:style w:type="paragraph" w:customStyle="1" w:styleId="548CE0789D104D6F8EDA270DE6BE55CA">
    <w:name w:val="548CE0789D104D6F8EDA270DE6BE55CA"/>
    <w:rsid w:val="00D41A90"/>
  </w:style>
  <w:style w:type="paragraph" w:customStyle="1" w:styleId="8684A396B6F8404F9DBE7ABE300BFEF9">
    <w:name w:val="8684A396B6F8404F9DBE7ABE300BFEF9"/>
    <w:rsid w:val="00D41A90"/>
  </w:style>
  <w:style w:type="paragraph" w:customStyle="1" w:styleId="DB0966939F2B436C9C991E250846F5D7">
    <w:name w:val="DB0966939F2B436C9C991E250846F5D7"/>
    <w:rsid w:val="00D41A90"/>
  </w:style>
  <w:style w:type="paragraph" w:customStyle="1" w:styleId="DFE5704C81C84044A3F8F1DAEAFF7BC9">
    <w:name w:val="DFE5704C81C84044A3F8F1DAEAFF7BC9"/>
    <w:rsid w:val="00D41A90"/>
  </w:style>
  <w:style w:type="paragraph" w:customStyle="1" w:styleId="78344285C191418A82DF99750F675921">
    <w:name w:val="78344285C191418A82DF99750F675921"/>
    <w:rsid w:val="00D41A90"/>
  </w:style>
  <w:style w:type="paragraph" w:customStyle="1" w:styleId="E528234FF9354EF0B2BBDB079A115432">
    <w:name w:val="E528234FF9354EF0B2BBDB079A115432"/>
    <w:rsid w:val="00D41A90"/>
  </w:style>
  <w:style w:type="paragraph" w:customStyle="1" w:styleId="D3C95C7645884F4095B7BCBA503B27E5">
    <w:name w:val="D3C95C7645884F4095B7BCBA503B27E5"/>
    <w:rsid w:val="00D41A90"/>
  </w:style>
  <w:style w:type="paragraph" w:customStyle="1" w:styleId="2A678215907A45A3996C99B3EA47D7DF">
    <w:name w:val="2A678215907A45A3996C99B3EA47D7DF"/>
    <w:rsid w:val="00D41A90"/>
  </w:style>
  <w:style w:type="paragraph" w:customStyle="1" w:styleId="E10A69C980E24A6B817BFDD31A96BC24">
    <w:name w:val="E10A69C980E24A6B817BFDD31A96BC24"/>
    <w:rsid w:val="00D41A90"/>
  </w:style>
  <w:style w:type="paragraph" w:customStyle="1" w:styleId="545546A846B94E208A7E36A7A5F80514">
    <w:name w:val="545546A846B94E208A7E36A7A5F80514"/>
    <w:rsid w:val="00D41A90"/>
  </w:style>
  <w:style w:type="paragraph" w:customStyle="1" w:styleId="5E7A07D4BBF1483B886A0CDAD2853877">
    <w:name w:val="5E7A07D4BBF1483B886A0CDAD2853877"/>
    <w:rsid w:val="00D41A90"/>
  </w:style>
  <w:style w:type="paragraph" w:customStyle="1" w:styleId="36AA22593B114577B9E5BB6442482D4D">
    <w:name w:val="36AA22593B114577B9E5BB6442482D4D"/>
    <w:rsid w:val="00D41A90"/>
  </w:style>
  <w:style w:type="paragraph" w:customStyle="1" w:styleId="2AE07BD21DB348F3BFAECADBDB7FF343">
    <w:name w:val="2AE07BD21DB348F3BFAECADBDB7FF343"/>
    <w:rsid w:val="00D41A90"/>
  </w:style>
  <w:style w:type="paragraph" w:customStyle="1" w:styleId="78CE3BEA1EFB4766892BC1F14535E982">
    <w:name w:val="78CE3BEA1EFB4766892BC1F14535E982"/>
    <w:rsid w:val="00D41A90"/>
  </w:style>
  <w:style w:type="paragraph" w:customStyle="1" w:styleId="1D8BB8961BB34CBDA58F08A276B6437B">
    <w:name w:val="1D8BB8961BB34CBDA58F08A276B6437B"/>
    <w:rsid w:val="00D41A90"/>
  </w:style>
  <w:style w:type="paragraph" w:customStyle="1" w:styleId="D93980A81FEB4579B0DC2BF8D4B8DE81">
    <w:name w:val="D93980A81FEB4579B0DC2BF8D4B8DE81"/>
    <w:rsid w:val="00D41A90"/>
  </w:style>
  <w:style w:type="paragraph" w:customStyle="1" w:styleId="C5288FEE7A384A7FBE51DBFC5BD8E48F">
    <w:name w:val="C5288FEE7A384A7FBE51DBFC5BD8E48F"/>
    <w:rsid w:val="00D41A90"/>
  </w:style>
  <w:style w:type="paragraph" w:customStyle="1" w:styleId="FA93C591D63847D081933AFADBC778DC">
    <w:name w:val="FA93C591D63847D081933AFADBC778DC"/>
    <w:rsid w:val="00D41A90"/>
  </w:style>
  <w:style w:type="paragraph" w:customStyle="1" w:styleId="A8981638FFE24758BAFFEF800650112F">
    <w:name w:val="A8981638FFE24758BAFFEF800650112F"/>
    <w:rsid w:val="00D41A90"/>
  </w:style>
  <w:style w:type="paragraph" w:customStyle="1" w:styleId="96D3355D444A45FABE168AB9CE25BE73">
    <w:name w:val="96D3355D444A45FABE168AB9CE25BE73"/>
    <w:rsid w:val="00D41A90"/>
  </w:style>
  <w:style w:type="paragraph" w:customStyle="1" w:styleId="AB3858206B464A2FA570506412638462">
    <w:name w:val="AB3858206B464A2FA570506412638462"/>
    <w:rsid w:val="00D41A90"/>
  </w:style>
  <w:style w:type="paragraph" w:customStyle="1" w:styleId="6C02CF2327D543058B3B3C4937BB22F0">
    <w:name w:val="6C02CF2327D543058B3B3C4937BB22F0"/>
    <w:rsid w:val="00D41A90"/>
  </w:style>
  <w:style w:type="paragraph" w:customStyle="1" w:styleId="CEE05731C8A14F65AF0435CF9F61829F">
    <w:name w:val="CEE05731C8A14F65AF0435CF9F61829F"/>
    <w:rsid w:val="00D41A90"/>
  </w:style>
  <w:style w:type="paragraph" w:customStyle="1" w:styleId="F40057EB0AC84ECB9328667FF3E98C66">
    <w:name w:val="F40057EB0AC84ECB9328667FF3E98C66"/>
    <w:rsid w:val="00D41A90"/>
  </w:style>
  <w:style w:type="paragraph" w:customStyle="1" w:styleId="3C2840F1F2D54D088CF0202310D6D448">
    <w:name w:val="3C2840F1F2D54D088CF0202310D6D448"/>
    <w:rsid w:val="00D41A90"/>
  </w:style>
  <w:style w:type="paragraph" w:customStyle="1" w:styleId="E4961931F6484ED8B6171B85E6F5B98F">
    <w:name w:val="E4961931F6484ED8B6171B85E6F5B98F"/>
    <w:rsid w:val="00D41A90"/>
  </w:style>
  <w:style w:type="paragraph" w:customStyle="1" w:styleId="4D1A4B4CD45348B8A6A03DF57EB6F7A8">
    <w:name w:val="4D1A4B4CD45348B8A6A03DF57EB6F7A8"/>
    <w:rsid w:val="00D41A90"/>
  </w:style>
  <w:style w:type="paragraph" w:customStyle="1" w:styleId="77AEF86DE40647E1AE60CAD4A6768493">
    <w:name w:val="77AEF86DE40647E1AE60CAD4A6768493"/>
    <w:rsid w:val="00D41A90"/>
  </w:style>
  <w:style w:type="paragraph" w:customStyle="1" w:styleId="E8B9697AFEDD48458362A1EC17897091">
    <w:name w:val="E8B9697AFEDD48458362A1EC17897091"/>
    <w:rsid w:val="00D41A90"/>
  </w:style>
  <w:style w:type="paragraph" w:customStyle="1" w:styleId="21B45D8664CA44E1BCF96723150F3E45">
    <w:name w:val="21B45D8664CA44E1BCF96723150F3E45"/>
    <w:rsid w:val="00D41A90"/>
  </w:style>
  <w:style w:type="paragraph" w:customStyle="1" w:styleId="30AFC5E42CAB45BBB384BE517342C91D">
    <w:name w:val="30AFC5E42CAB45BBB384BE517342C91D"/>
    <w:rsid w:val="00D41A90"/>
  </w:style>
  <w:style w:type="paragraph" w:customStyle="1" w:styleId="CD0898E069FC47528E141604A1B757AB">
    <w:name w:val="CD0898E069FC47528E141604A1B757AB"/>
    <w:rsid w:val="00D41A90"/>
  </w:style>
  <w:style w:type="paragraph" w:customStyle="1" w:styleId="804CB792711249B7801E0E3323511475">
    <w:name w:val="804CB792711249B7801E0E3323511475"/>
    <w:rsid w:val="00D41A90"/>
  </w:style>
  <w:style w:type="paragraph" w:customStyle="1" w:styleId="FBFC2827644B45AC9FB52B7D6B0D91C6">
    <w:name w:val="FBFC2827644B45AC9FB52B7D6B0D91C6"/>
    <w:rsid w:val="00D41A90"/>
  </w:style>
  <w:style w:type="paragraph" w:customStyle="1" w:styleId="0FF41004A2754F25ABFAEB881F70BEAA">
    <w:name w:val="0FF41004A2754F25ABFAEB881F70BEAA"/>
    <w:rsid w:val="00D41A90"/>
  </w:style>
  <w:style w:type="paragraph" w:customStyle="1" w:styleId="2E8874A05E2945A39E6AF7523941C057">
    <w:name w:val="2E8874A05E2945A39E6AF7523941C057"/>
    <w:rsid w:val="00D41A90"/>
  </w:style>
  <w:style w:type="paragraph" w:customStyle="1" w:styleId="9397C614B85546BDB220AC284DBD1DA1">
    <w:name w:val="9397C614B85546BDB220AC284DBD1DA1"/>
    <w:rsid w:val="00D41A90"/>
  </w:style>
  <w:style w:type="paragraph" w:customStyle="1" w:styleId="17D4A29D8557416F95A1DD4CC54ADB86">
    <w:name w:val="17D4A29D8557416F95A1DD4CC54ADB86"/>
    <w:rsid w:val="00D41A90"/>
  </w:style>
  <w:style w:type="paragraph" w:customStyle="1" w:styleId="AE583EBFC429412CA9A4C0EA3A25F900">
    <w:name w:val="AE583EBFC429412CA9A4C0EA3A25F900"/>
    <w:rsid w:val="00D41A90"/>
  </w:style>
  <w:style w:type="paragraph" w:customStyle="1" w:styleId="895F8E21F47B41EB898950FDB1BCECC6">
    <w:name w:val="895F8E21F47B41EB898950FDB1BCECC6"/>
    <w:rsid w:val="00D41A90"/>
  </w:style>
  <w:style w:type="paragraph" w:customStyle="1" w:styleId="80BAF48B62A342DFB874E6B3887F0F62">
    <w:name w:val="80BAF48B62A342DFB874E6B3887F0F62"/>
    <w:rsid w:val="00D41A90"/>
  </w:style>
  <w:style w:type="paragraph" w:customStyle="1" w:styleId="8BCBB55957A7448B99D5F03BC5E8EEC8">
    <w:name w:val="8BCBB55957A7448B99D5F03BC5E8EEC8"/>
    <w:rsid w:val="00D41A90"/>
  </w:style>
  <w:style w:type="paragraph" w:customStyle="1" w:styleId="00D2555779B14C61BDC83062325F9EE3">
    <w:name w:val="00D2555779B14C61BDC83062325F9EE3"/>
    <w:rsid w:val="00D41A90"/>
  </w:style>
  <w:style w:type="paragraph" w:customStyle="1" w:styleId="A706BCD812A4438BA8EDD6E77B2B3096">
    <w:name w:val="A706BCD812A4438BA8EDD6E77B2B3096"/>
    <w:rsid w:val="00D41A90"/>
  </w:style>
  <w:style w:type="paragraph" w:customStyle="1" w:styleId="C8F116FECAD44332A7F0F642D62DD774">
    <w:name w:val="C8F116FECAD44332A7F0F642D62DD774"/>
    <w:rsid w:val="00D41A90"/>
  </w:style>
  <w:style w:type="paragraph" w:customStyle="1" w:styleId="CEFA390083E4469991AC9DB19243C6D0">
    <w:name w:val="CEFA390083E4469991AC9DB19243C6D0"/>
    <w:rsid w:val="00D41A90"/>
  </w:style>
  <w:style w:type="paragraph" w:customStyle="1" w:styleId="A75CF7D81DDF42BDB0F18D27E7CA6877">
    <w:name w:val="A75CF7D81DDF42BDB0F18D27E7CA6877"/>
    <w:rsid w:val="00D41A90"/>
  </w:style>
  <w:style w:type="paragraph" w:customStyle="1" w:styleId="3370B207DB7C4948B3C3221DFB825AA9">
    <w:name w:val="3370B207DB7C4948B3C3221DFB825AA9"/>
    <w:rsid w:val="00D41A90"/>
  </w:style>
  <w:style w:type="paragraph" w:customStyle="1" w:styleId="0D7137B786F24FFDAA279E239B5645A9">
    <w:name w:val="0D7137B786F24FFDAA279E239B5645A9"/>
    <w:rsid w:val="00D41A90"/>
  </w:style>
  <w:style w:type="paragraph" w:customStyle="1" w:styleId="3859D0BD7EA44EB3906E849BA948A170">
    <w:name w:val="3859D0BD7EA44EB3906E849BA948A170"/>
    <w:rsid w:val="00D41A90"/>
  </w:style>
  <w:style w:type="paragraph" w:customStyle="1" w:styleId="E577F7D58F1D45078F24DD68DA609586">
    <w:name w:val="E577F7D58F1D45078F24DD68DA609586"/>
    <w:rsid w:val="00D41A90"/>
  </w:style>
  <w:style w:type="paragraph" w:customStyle="1" w:styleId="C2B66BBA658F44229A7B97D294EA3C9F">
    <w:name w:val="C2B66BBA658F44229A7B97D294EA3C9F"/>
    <w:rsid w:val="00D41A90"/>
  </w:style>
  <w:style w:type="paragraph" w:customStyle="1" w:styleId="50FAF94254BD424A9BE8DC29F91BFA02">
    <w:name w:val="50FAF94254BD424A9BE8DC29F91BFA02"/>
    <w:rsid w:val="00D41A90"/>
  </w:style>
  <w:style w:type="paragraph" w:customStyle="1" w:styleId="19B08F3D549245AA8317A42DCB22DEA7">
    <w:name w:val="19B08F3D549245AA8317A42DCB22DEA7"/>
    <w:rsid w:val="00D41A90"/>
  </w:style>
  <w:style w:type="paragraph" w:customStyle="1" w:styleId="E7213AF4ED2B4632887A306B0954DEFA">
    <w:name w:val="E7213AF4ED2B4632887A306B0954DEFA"/>
    <w:rsid w:val="00D41A90"/>
  </w:style>
  <w:style w:type="paragraph" w:customStyle="1" w:styleId="5D39FEE95D2B4C60A1CF95C2EF21122C">
    <w:name w:val="5D39FEE95D2B4C60A1CF95C2EF21122C"/>
    <w:rsid w:val="00D41A90"/>
  </w:style>
  <w:style w:type="paragraph" w:customStyle="1" w:styleId="A6A1416B68CA43599322B813E8254C0D">
    <w:name w:val="A6A1416B68CA43599322B813E8254C0D"/>
    <w:rsid w:val="00D41A90"/>
  </w:style>
  <w:style w:type="paragraph" w:customStyle="1" w:styleId="A36FDBF1387C4F979375C79003C70EC3">
    <w:name w:val="A36FDBF1387C4F979375C79003C70EC3"/>
    <w:rsid w:val="00D41A90"/>
  </w:style>
  <w:style w:type="paragraph" w:customStyle="1" w:styleId="FEDEBD72ADB14E70A6DA29A61C3481D1">
    <w:name w:val="FEDEBD72ADB14E70A6DA29A61C3481D1"/>
    <w:rsid w:val="00D41A90"/>
  </w:style>
  <w:style w:type="paragraph" w:customStyle="1" w:styleId="3B6229FF8049429BADA1F744487EAEF7">
    <w:name w:val="3B6229FF8049429BADA1F744487EAEF7"/>
    <w:rsid w:val="00D41A90"/>
  </w:style>
  <w:style w:type="paragraph" w:customStyle="1" w:styleId="15977E70E8414D129B2A190A3DB3FF3F">
    <w:name w:val="15977E70E8414D129B2A190A3DB3FF3F"/>
    <w:rsid w:val="00D41A90"/>
  </w:style>
  <w:style w:type="paragraph" w:customStyle="1" w:styleId="BA4D7743D0CE4ED4B72F42EC9C9809CB">
    <w:name w:val="BA4D7743D0CE4ED4B72F42EC9C9809CB"/>
    <w:rsid w:val="00D41A90"/>
  </w:style>
  <w:style w:type="paragraph" w:customStyle="1" w:styleId="3F33D3655CC04C38B4319FB7302D3787">
    <w:name w:val="3F33D3655CC04C38B4319FB7302D3787"/>
    <w:rsid w:val="00D41A90"/>
  </w:style>
  <w:style w:type="paragraph" w:customStyle="1" w:styleId="8E3EB837EF3745F98CFC51A3CADAA95E">
    <w:name w:val="8E3EB837EF3745F98CFC51A3CADAA95E"/>
    <w:rsid w:val="00D41A90"/>
  </w:style>
  <w:style w:type="paragraph" w:customStyle="1" w:styleId="A0A9A3E4C4734973A4B1BE4A3D59E6FF">
    <w:name w:val="A0A9A3E4C4734973A4B1BE4A3D59E6FF"/>
    <w:rsid w:val="00D41A90"/>
  </w:style>
  <w:style w:type="paragraph" w:customStyle="1" w:styleId="F71E0124E10C40A8A0EAADD372EFCB6D">
    <w:name w:val="F71E0124E10C40A8A0EAADD372EFCB6D"/>
    <w:rsid w:val="00D41A90"/>
  </w:style>
  <w:style w:type="paragraph" w:customStyle="1" w:styleId="4B373836D9E74932BA4098D7AF473876">
    <w:name w:val="4B373836D9E74932BA4098D7AF473876"/>
    <w:rsid w:val="00D41A90"/>
  </w:style>
  <w:style w:type="paragraph" w:customStyle="1" w:styleId="7BEFC46BCEA44974AA0609157AF443E2">
    <w:name w:val="7BEFC46BCEA44974AA0609157AF443E2"/>
    <w:rsid w:val="00D41A90"/>
  </w:style>
  <w:style w:type="paragraph" w:customStyle="1" w:styleId="576FC978F82142D793CF1D7E3A3CCC4E">
    <w:name w:val="576FC978F82142D793CF1D7E3A3CCC4E"/>
    <w:rsid w:val="00D41A90"/>
  </w:style>
  <w:style w:type="paragraph" w:customStyle="1" w:styleId="9D25875B6CB740859317CFC875E71205">
    <w:name w:val="9D25875B6CB740859317CFC875E71205"/>
    <w:rsid w:val="00D41A90"/>
  </w:style>
  <w:style w:type="paragraph" w:customStyle="1" w:styleId="2B3F008D259E4C62B992D670D88E5336">
    <w:name w:val="2B3F008D259E4C62B992D670D88E5336"/>
    <w:rsid w:val="00D41A90"/>
  </w:style>
  <w:style w:type="paragraph" w:customStyle="1" w:styleId="FB2A1B5C8142466AAFB86D503BE26C00">
    <w:name w:val="FB2A1B5C8142466AAFB86D503BE26C00"/>
    <w:rsid w:val="00D41A90"/>
  </w:style>
  <w:style w:type="paragraph" w:customStyle="1" w:styleId="281FE6B64EC545A1B0D6DAE8AD77EC26">
    <w:name w:val="281FE6B64EC545A1B0D6DAE8AD77EC26"/>
    <w:rsid w:val="00D41A90"/>
  </w:style>
  <w:style w:type="paragraph" w:customStyle="1" w:styleId="5278BBA1F74449DE9F70ADC8D62FD9F8">
    <w:name w:val="5278BBA1F74449DE9F70ADC8D62FD9F8"/>
    <w:rsid w:val="00D41A90"/>
  </w:style>
  <w:style w:type="paragraph" w:customStyle="1" w:styleId="AC19278BAA104044863BC863C4C25BB9">
    <w:name w:val="AC19278BAA104044863BC863C4C25BB9"/>
    <w:rsid w:val="00D41A90"/>
  </w:style>
  <w:style w:type="paragraph" w:customStyle="1" w:styleId="9DD5F4066A7E4102A974D082DDBCFCE6">
    <w:name w:val="9DD5F4066A7E4102A974D082DDBCFCE6"/>
    <w:rsid w:val="00D41A90"/>
  </w:style>
  <w:style w:type="paragraph" w:customStyle="1" w:styleId="42217DBA20E84EB484717E879CC341A2">
    <w:name w:val="42217DBA20E84EB484717E879CC341A2"/>
    <w:rsid w:val="00D41A90"/>
  </w:style>
  <w:style w:type="paragraph" w:customStyle="1" w:styleId="92D6CE79B9394444BF21ECF15673655D">
    <w:name w:val="92D6CE79B9394444BF21ECF15673655D"/>
    <w:rsid w:val="00D41A90"/>
  </w:style>
  <w:style w:type="paragraph" w:customStyle="1" w:styleId="5B3D31B22662416687134DB9A9CD9DEE">
    <w:name w:val="5B3D31B22662416687134DB9A9CD9DEE"/>
    <w:rsid w:val="00D41A90"/>
  </w:style>
  <w:style w:type="paragraph" w:customStyle="1" w:styleId="AE9012C29D64411BAAE82B5328833873">
    <w:name w:val="AE9012C29D64411BAAE82B5328833873"/>
    <w:rsid w:val="00D41A90"/>
  </w:style>
  <w:style w:type="paragraph" w:customStyle="1" w:styleId="08AC7D41FAA946C98EF36B309CA89A1F">
    <w:name w:val="08AC7D41FAA946C98EF36B309CA89A1F"/>
    <w:rsid w:val="00D41A90"/>
  </w:style>
  <w:style w:type="paragraph" w:customStyle="1" w:styleId="A5AC009287094E0ABE7E3F9AABA6A040">
    <w:name w:val="A5AC009287094E0ABE7E3F9AABA6A040"/>
    <w:rsid w:val="00D41A90"/>
  </w:style>
  <w:style w:type="paragraph" w:customStyle="1" w:styleId="1068B1AA66384C1B8986901ACA5AFC27">
    <w:name w:val="1068B1AA66384C1B8986901ACA5AFC27"/>
    <w:rsid w:val="00D41A90"/>
  </w:style>
  <w:style w:type="paragraph" w:customStyle="1" w:styleId="4B249313783F44D7BC26831D14A922AC">
    <w:name w:val="4B249313783F44D7BC26831D14A922AC"/>
    <w:rsid w:val="00D41A90"/>
  </w:style>
  <w:style w:type="paragraph" w:customStyle="1" w:styleId="0C37E6FA52C148979EC059E2BE48B90A">
    <w:name w:val="0C37E6FA52C148979EC059E2BE48B90A"/>
    <w:rsid w:val="00D41A90"/>
  </w:style>
  <w:style w:type="paragraph" w:customStyle="1" w:styleId="BADC022B1D70402FB2C200E46EC31838">
    <w:name w:val="BADC022B1D70402FB2C200E46EC31838"/>
    <w:rsid w:val="00D41A90"/>
  </w:style>
  <w:style w:type="paragraph" w:customStyle="1" w:styleId="FDA4465BBB6344ACA210FCFBA312FD8F">
    <w:name w:val="FDA4465BBB6344ACA210FCFBA312FD8F"/>
    <w:rsid w:val="00D41A90"/>
  </w:style>
  <w:style w:type="paragraph" w:customStyle="1" w:styleId="C73A28B0833245B89BBE42E4987E8AB7">
    <w:name w:val="C73A28B0833245B89BBE42E4987E8AB7"/>
    <w:rsid w:val="00D41A90"/>
  </w:style>
  <w:style w:type="paragraph" w:customStyle="1" w:styleId="1B4A29AFD1E549D699264D9F7D0D9768">
    <w:name w:val="1B4A29AFD1E549D699264D9F7D0D9768"/>
    <w:rsid w:val="00D41A90"/>
  </w:style>
  <w:style w:type="paragraph" w:customStyle="1" w:styleId="3F45469A914F45F391C28156B7EF56AA">
    <w:name w:val="3F45469A914F45F391C28156B7EF56AA"/>
    <w:rsid w:val="00D41A90"/>
  </w:style>
  <w:style w:type="paragraph" w:customStyle="1" w:styleId="BBF4486D74494F96B4B860AA188120E6">
    <w:name w:val="BBF4486D74494F96B4B860AA188120E6"/>
    <w:rsid w:val="00D41A90"/>
  </w:style>
  <w:style w:type="paragraph" w:customStyle="1" w:styleId="76CAC7A5CF4F409CB47982BEAA552239">
    <w:name w:val="76CAC7A5CF4F409CB47982BEAA552239"/>
    <w:rsid w:val="00D41A90"/>
  </w:style>
  <w:style w:type="paragraph" w:customStyle="1" w:styleId="A814F1CBC58340569BF8236097F29A5D">
    <w:name w:val="A814F1CBC58340569BF8236097F29A5D"/>
    <w:rsid w:val="00D41A90"/>
  </w:style>
  <w:style w:type="paragraph" w:customStyle="1" w:styleId="D50D95CDA28A441DA50B8FE42C842266">
    <w:name w:val="D50D95CDA28A441DA50B8FE42C842266"/>
    <w:rsid w:val="00D41A90"/>
  </w:style>
  <w:style w:type="paragraph" w:customStyle="1" w:styleId="4483CA573AB84B9EA6C2A451CF3216AB">
    <w:name w:val="4483CA573AB84B9EA6C2A451CF3216AB"/>
    <w:rsid w:val="00D41A90"/>
  </w:style>
  <w:style w:type="paragraph" w:customStyle="1" w:styleId="F84AD2C16D164BA58F3715722B9AFF04">
    <w:name w:val="F84AD2C16D164BA58F3715722B9AFF04"/>
    <w:rsid w:val="00D41A90"/>
  </w:style>
  <w:style w:type="paragraph" w:customStyle="1" w:styleId="2600310566404D1692C7D35C4F5744A1">
    <w:name w:val="2600310566404D1692C7D35C4F5744A1"/>
    <w:rsid w:val="00D41A90"/>
  </w:style>
  <w:style w:type="paragraph" w:customStyle="1" w:styleId="F78433679ECA4817AE623CB8C7A89851">
    <w:name w:val="F78433679ECA4817AE623CB8C7A89851"/>
    <w:rsid w:val="00D41A90"/>
  </w:style>
  <w:style w:type="paragraph" w:customStyle="1" w:styleId="7D07AB2DA96F4555B60C1085F285C273">
    <w:name w:val="7D07AB2DA96F4555B60C1085F285C273"/>
    <w:rsid w:val="00D41A90"/>
  </w:style>
  <w:style w:type="paragraph" w:customStyle="1" w:styleId="BB6A298DC0BA456D9711B5290E20A23C">
    <w:name w:val="BB6A298DC0BA456D9711B5290E20A23C"/>
    <w:rsid w:val="00D41A90"/>
  </w:style>
  <w:style w:type="paragraph" w:customStyle="1" w:styleId="6BA534E520004A3484FE5D08DB381F3A">
    <w:name w:val="6BA534E520004A3484FE5D08DB381F3A"/>
    <w:rsid w:val="00D41A90"/>
  </w:style>
  <w:style w:type="paragraph" w:customStyle="1" w:styleId="8B14ED412EAC403A8C32E1C2307AF35C">
    <w:name w:val="8B14ED412EAC403A8C32E1C2307AF35C"/>
    <w:rsid w:val="00D41A90"/>
  </w:style>
  <w:style w:type="paragraph" w:customStyle="1" w:styleId="1794CEABE2874B0BB997BB62E4E0004A">
    <w:name w:val="1794CEABE2874B0BB997BB62E4E0004A"/>
    <w:rsid w:val="00D41A90"/>
  </w:style>
  <w:style w:type="paragraph" w:customStyle="1" w:styleId="F121CA0856D64197927EBD601A0A5C5B">
    <w:name w:val="F121CA0856D64197927EBD601A0A5C5B"/>
    <w:rsid w:val="00D41A90"/>
  </w:style>
  <w:style w:type="paragraph" w:customStyle="1" w:styleId="5C04F71D6991478EB7E22BDAC8169355">
    <w:name w:val="5C04F71D6991478EB7E22BDAC8169355"/>
    <w:rsid w:val="00D41A90"/>
  </w:style>
  <w:style w:type="paragraph" w:customStyle="1" w:styleId="5F0FE550CC2340B3B8185BB30B019315">
    <w:name w:val="5F0FE550CC2340B3B8185BB30B019315"/>
    <w:rsid w:val="00D41A90"/>
  </w:style>
  <w:style w:type="paragraph" w:customStyle="1" w:styleId="5EA3AB9B13D24829B46337B6D72E210B">
    <w:name w:val="5EA3AB9B13D24829B46337B6D72E210B"/>
    <w:rsid w:val="00D41A90"/>
  </w:style>
  <w:style w:type="paragraph" w:customStyle="1" w:styleId="C9A4E17A159F4BEAA00ED8228DDBDF17">
    <w:name w:val="C9A4E17A159F4BEAA00ED8228DDBDF17"/>
    <w:rsid w:val="00D41A90"/>
  </w:style>
  <w:style w:type="paragraph" w:customStyle="1" w:styleId="52548EDA08AE493899AFF7B9BCDDBD74">
    <w:name w:val="52548EDA08AE493899AFF7B9BCDDBD74"/>
    <w:rsid w:val="00D41A90"/>
  </w:style>
  <w:style w:type="paragraph" w:customStyle="1" w:styleId="23A7A98D717243DB9BAD2D1A98B2F7EF">
    <w:name w:val="23A7A98D717243DB9BAD2D1A98B2F7EF"/>
    <w:rsid w:val="00D41A90"/>
  </w:style>
  <w:style w:type="paragraph" w:customStyle="1" w:styleId="77E7A3D425D54F228079885241FDE52B">
    <w:name w:val="77E7A3D425D54F228079885241FDE52B"/>
    <w:rsid w:val="00D41A90"/>
  </w:style>
  <w:style w:type="paragraph" w:customStyle="1" w:styleId="A5F8AA49FA404DA080D5F0DC579AA362">
    <w:name w:val="A5F8AA49FA404DA080D5F0DC579AA362"/>
    <w:rsid w:val="00D41A90"/>
  </w:style>
  <w:style w:type="paragraph" w:customStyle="1" w:styleId="F51218CA8DD3407AA1F832C5F81036FE">
    <w:name w:val="F51218CA8DD3407AA1F832C5F81036FE"/>
    <w:rsid w:val="00D41A90"/>
  </w:style>
  <w:style w:type="paragraph" w:customStyle="1" w:styleId="003DC7370F37428F9F846FB16D392F90">
    <w:name w:val="003DC7370F37428F9F846FB16D392F90"/>
    <w:rsid w:val="00D41A90"/>
  </w:style>
  <w:style w:type="paragraph" w:customStyle="1" w:styleId="6EF2D7B980364A91B81F74BAF82297D1">
    <w:name w:val="6EF2D7B980364A91B81F74BAF82297D1"/>
    <w:rsid w:val="00D41A90"/>
  </w:style>
  <w:style w:type="paragraph" w:customStyle="1" w:styleId="3648C3E0B42F4D86BAB0533C1DA4FBE8">
    <w:name w:val="3648C3E0B42F4D86BAB0533C1DA4FBE8"/>
    <w:rsid w:val="00D41A90"/>
  </w:style>
  <w:style w:type="paragraph" w:customStyle="1" w:styleId="A681B703DA65444091D72179CAF5A522">
    <w:name w:val="A681B703DA65444091D72179CAF5A522"/>
    <w:rsid w:val="00D41A90"/>
  </w:style>
  <w:style w:type="paragraph" w:customStyle="1" w:styleId="B200929922B64EF599710E9A49306C95">
    <w:name w:val="B200929922B64EF599710E9A49306C95"/>
    <w:rsid w:val="00D41A90"/>
  </w:style>
  <w:style w:type="paragraph" w:customStyle="1" w:styleId="B36B2DC357B04D318B5E3DD20B43349C">
    <w:name w:val="B36B2DC357B04D318B5E3DD20B43349C"/>
    <w:rsid w:val="00D41A90"/>
  </w:style>
  <w:style w:type="paragraph" w:customStyle="1" w:styleId="5EED68D4176F47B5A3FCA8301472AEF8">
    <w:name w:val="5EED68D4176F47B5A3FCA8301472AEF8"/>
    <w:rsid w:val="00D41A90"/>
  </w:style>
  <w:style w:type="paragraph" w:customStyle="1" w:styleId="471ED78736704A30906411C156CE84F8">
    <w:name w:val="471ED78736704A30906411C156CE84F8"/>
    <w:rsid w:val="00D41A90"/>
  </w:style>
  <w:style w:type="paragraph" w:customStyle="1" w:styleId="D5B80DF25AB349659FB1B5F389329987">
    <w:name w:val="D5B80DF25AB349659FB1B5F389329987"/>
    <w:rsid w:val="00D41A90"/>
  </w:style>
  <w:style w:type="paragraph" w:customStyle="1" w:styleId="56B27707B94E4116B8543E21086AE76E">
    <w:name w:val="56B27707B94E4116B8543E21086AE76E"/>
    <w:rsid w:val="00D41A90"/>
  </w:style>
  <w:style w:type="paragraph" w:customStyle="1" w:styleId="BBC9930CB5D941AA86A1251F4DE83FD1">
    <w:name w:val="BBC9930CB5D941AA86A1251F4DE83FD1"/>
    <w:rsid w:val="00D41A90"/>
  </w:style>
  <w:style w:type="paragraph" w:customStyle="1" w:styleId="CB18098EA5714B4AA5DCDDF3A62F884A">
    <w:name w:val="CB18098EA5714B4AA5DCDDF3A62F884A"/>
    <w:rsid w:val="00D41A90"/>
  </w:style>
  <w:style w:type="paragraph" w:customStyle="1" w:styleId="E9AF33299F714417A3CC41F3F496582A">
    <w:name w:val="E9AF33299F714417A3CC41F3F496582A"/>
    <w:rsid w:val="00D41A90"/>
  </w:style>
  <w:style w:type="paragraph" w:customStyle="1" w:styleId="90641B7AAE02470F9D9E91994FBA4AF8">
    <w:name w:val="90641B7AAE02470F9D9E91994FBA4AF8"/>
    <w:rsid w:val="00D41A90"/>
  </w:style>
  <w:style w:type="paragraph" w:customStyle="1" w:styleId="B14B942FE7DE480D9BF379B7C018A9F5">
    <w:name w:val="B14B942FE7DE480D9BF379B7C018A9F5"/>
    <w:rsid w:val="00D41A90"/>
  </w:style>
  <w:style w:type="paragraph" w:customStyle="1" w:styleId="DF66ADDBDAC94F20BB72BBEFAB88F3FF">
    <w:name w:val="DF66ADDBDAC94F20BB72BBEFAB88F3FF"/>
    <w:rsid w:val="00D41A90"/>
  </w:style>
  <w:style w:type="paragraph" w:customStyle="1" w:styleId="C10F9D77BC904F4588201AB566802DCF">
    <w:name w:val="C10F9D77BC904F4588201AB566802DCF"/>
    <w:rsid w:val="00D41A90"/>
  </w:style>
  <w:style w:type="paragraph" w:customStyle="1" w:styleId="2C6E46B0B0CC4CB58A3ADAA185D5F11D">
    <w:name w:val="2C6E46B0B0CC4CB58A3ADAA185D5F11D"/>
    <w:rsid w:val="00D41A90"/>
  </w:style>
  <w:style w:type="paragraph" w:customStyle="1" w:styleId="F8E64A5DD8FC4770B3DD6465770BE760">
    <w:name w:val="F8E64A5DD8FC4770B3DD6465770BE760"/>
    <w:rsid w:val="00D41A90"/>
  </w:style>
  <w:style w:type="paragraph" w:customStyle="1" w:styleId="D8F83102728441CCBEF2DE9788DB92C0">
    <w:name w:val="D8F83102728441CCBEF2DE9788DB92C0"/>
    <w:rsid w:val="00D41A90"/>
  </w:style>
  <w:style w:type="paragraph" w:customStyle="1" w:styleId="BFD0DFCDD0D042ADA9D5FE555A752F1E">
    <w:name w:val="BFD0DFCDD0D042ADA9D5FE555A752F1E"/>
    <w:rsid w:val="00D41A90"/>
  </w:style>
  <w:style w:type="paragraph" w:customStyle="1" w:styleId="702DBCE48CD44930904C9EBF279B3990">
    <w:name w:val="702DBCE48CD44930904C9EBF279B3990"/>
    <w:rsid w:val="00D41A90"/>
  </w:style>
  <w:style w:type="paragraph" w:customStyle="1" w:styleId="4926F796A63D4711B0BF43ECBE636E88">
    <w:name w:val="4926F796A63D4711B0BF43ECBE636E88"/>
    <w:rsid w:val="00D41A90"/>
  </w:style>
  <w:style w:type="paragraph" w:customStyle="1" w:styleId="F334893A9779407E8D2A0F65AC79C541">
    <w:name w:val="F334893A9779407E8D2A0F65AC79C541"/>
    <w:rsid w:val="00D41A90"/>
  </w:style>
  <w:style w:type="paragraph" w:customStyle="1" w:styleId="D746146FA9744FBE9879D29E3315C136">
    <w:name w:val="D746146FA9744FBE9879D29E3315C136"/>
    <w:rsid w:val="00D41A90"/>
  </w:style>
  <w:style w:type="paragraph" w:customStyle="1" w:styleId="21E5E583BEAC4EA3B9EC17F4718DC01B">
    <w:name w:val="21E5E583BEAC4EA3B9EC17F4718DC01B"/>
    <w:rsid w:val="00D41A90"/>
  </w:style>
  <w:style w:type="paragraph" w:customStyle="1" w:styleId="7B77DCEE986A49148D8F9C15346D9E1B">
    <w:name w:val="7B77DCEE986A49148D8F9C15346D9E1B"/>
    <w:rsid w:val="00D41A90"/>
  </w:style>
  <w:style w:type="paragraph" w:customStyle="1" w:styleId="A3C6D2547A1145ADB71B8D5710F78429">
    <w:name w:val="A3C6D2547A1145ADB71B8D5710F78429"/>
    <w:rsid w:val="00D41A90"/>
  </w:style>
  <w:style w:type="paragraph" w:customStyle="1" w:styleId="6F6136CC93CD4443A465CAAF1F842519">
    <w:name w:val="6F6136CC93CD4443A465CAAF1F842519"/>
    <w:rsid w:val="00D41A90"/>
  </w:style>
  <w:style w:type="paragraph" w:customStyle="1" w:styleId="FA7257C4C7BD4A9590C37B91B7ED4991">
    <w:name w:val="FA7257C4C7BD4A9590C37B91B7ED4991"/>
    <w:rsid w:val="00D41A90"/>
  </w:style>
  <w:style w:type="paragraph" w:customStyle="1" w:styleId="8E796F7777144067AC59AA9BBE944B95">
    <w:name w:val="8E796F7777144067AC59AA9BBE944B95"/>
    <w:rsid w:val="00D41A90"/>
  </w:style>
  <w:style w:type="paragraph" w:customStyle="1" w:styleId="FBC07E9193904E70AC5D46DB48EDDE0C">
    <w:name w:val="FBC07E9193904E70AC5D46DB48EDDE0C"/>
    <w:rsid w:val="00D41A90"/>
  </w:style>
  <w:style w:type="paragraph" w:customStyle="1" w:styleId="5470E45131384003BCB971E191805393">
    <w:name w:val="5470E45131384003BCB971E191805393"/>
    <w:rsid w:val="00D41A90"/>
  </w:style>
  <w:style w:type="paragraph" w:customStyle="1" w:styleId="175A583F2CE14E1498F2EBC5169481E8">
    <w:name w:val="175A583F2CE14E1498F2EBC5169481E8"/>
    <w:rsid w:val="00D41A90"/>
  </w:style>
  <w:style w:type="paragraph" w:customStyle="1" w:styleId="EA106A2A99404DFCACBDB691909B243E">
    <w:name w:val="EA106A2A99404DFCACBDB691909B243E"/>
    <w:rsid w:val="00D41A90"/>
  </w:style>
  <w:style w:type="paragraph" w:customStyle="1" w:styleId="5446939BA4074E25915A8C20232C63E2">
    <w:name w:val="5446939BA4074E25915A8C20232C63E2"/>
    <w:rsid w:val="00D41A90"/>
  </w:style>
  <w:style w:type="paragraph" w:customStyle="1" w:styleId="BA1C745333B64F11B98FD579D051377F">
    <w:name w:val="BA1C745333B64F11B98FD579D051377F"/>
    <w:rsid w:val="00D41A90"/>
  </w:style>
  <w:style w:type="paragraph" w:customStyle="1" w:styleId="5F2254BB285C4049B15DA1A1A5698258">
    <w:name w:val="5F2254BB285C4049B15DA1A1A5698258"/>
    <w:rsid w:val="00D41A90"/>
  </w:style>
  <w:style w:type="paragraph" w:customStyle="1" w:styleId="5B50C70722C145869979CD8BEEF6AFEA">
    <w:name w:val="5B50C70722C145869979CD8BEEF6AFEA"/>
    <w:rsid w:val="00D41A90"/>
  </w:style>
  <w:style w:type="paragraph" w:customStyle="1" w:styleId="C2A27EDCD688438FA3B3645CD0D612BE">
    <w:name w:val="C2A27EDCD688438FA3B3645CD0D612BE"/>
    <w:rsid w:val="00D41A90"/>
  </w:style>
  <w:style w:type="paragraph" w:customStyle="1" w:styleId="28DF3A614FEB49E5A3DDC4BF80D3826D">
    <w:name w:val="28DF3A614FEB49E5A3DDC4BF80D3826D"/>
    <w:rsid w:val="00D41A90"/>
  </w:style>
  <w:style w:type="paragraph" w:customStyle="1" w:styleId="422E361FF3A341FC97762F135232C342">
    <w:name w:val="422E361FF3A341FC97762F135232C342"/>
    <w:rsid w:val="00D41A90"/>
  </w:style>
  <w:style w:type="paragraph" w:customStyle="1" w:styleId="878C57D6157548C89DACC5D49D8E35CD">
    <w:name w:val="878C57D6157548C89DACC5D49D8E35CD"/>
    <w:rsid w:val="00D41A90"/>
  </w:style>
  <w:style w:type="paragraph" w:customStyle="1" w:styleId="E91C34F7011E48679CC4779D9C368AEF">
    <w:name w:val="E91C34F7011E48679CC4779D9C368AEF"/>
    <w:rsid w:val="00D41A90"/>
  </w:style>
  <w:style w:type="paragraph" w:customStyle="1" w:styleId="503EC1B4CA624B7F8D60720886DBD5AB">
    <w:name w:val="503EC1B4CA624B7F8D60720886DBD5AB"/>
    <w:rsid w:val="00D41A90"/>
  </w:style>
  <w:style w:type="paragraph" w:customStyle="1" w:styleId="9F453D937E7643E7A326D95BEE36C2C5">
    <w:name w:val="9F453D937E7643E7A326D95BEE36C2C5"/>
    <w:rsid w:val="00D41A90"/>
  </w:style>
  <w:style w:type="paragraph" w:customStyle="1" w:styleId="20D949584ED542DB807B408288B001C2">
    <w:name w:val="20D949584ED542DB807B408288B001C2"/>
    <w:rsid w:val="00D41A90"/>
  </w:style>
  <w:style w:type="paragraph" w:customStyle="1" w:styleId="199F47863B014EAABF60464B8FBA3070">
    <w:name w:val="199F47863B014EAABF60464B8FBA3070"/>
    <w:rsid w:val="00D41A90"/>
  </w:style>
  <w:style w:type="paragraph" w:customStyle="1" w:styleId="0280C1ED22AB48A695686441BEA1B97A">
    <w:name w:val="0280C1ED22AB48A695686441BEA1B97A"/>
    <w:rsid w:val="00D41A90"/>
  </w:style>
  <w:style w:type="paragraph" w:customStyle="1" w:styleId="92FDE86CE1134390B63FE7266FC53012">
    <w:name w:val="92FDE86CE1134390B63FE7266FC53012"/>
    <w:rsid w:val="00D41A90"/>
  </w:style>
  <w:style w:type="paragraph" w:customStyle="1" w:styleId="7C626D52D3454E02A88BA6020F9B6174">
    <w:name w:val="7C626D52D3454E02A88BA6020F9B6174"/>
    <w:rsid w:val="00D41A90"/>
  </w:style>
  <w:style w:type="paragraph" w:customStyle="1" w:styleId="B4298CB74C174016BDFD27C76D8BF334">
    <w:name w:val="B4298CB74C174016BDFD27C76D8BF334"/>
    <w:rsid w:val="00D41A90"/>
  </w:style>
  <w:style w:type="paragraph" w:customStyle="1" w:styleId="99438BBD6C7E4F0199D26FEA957B0196">
    <w:name w:val="99438BBD6C7E4F0199D26FEA957B0196"/>
    <w:rsid w:val="00D41A90"/>
  </w:style>
  <w:style w:type="paragraph" w:customStyle="1" w:styleId="A4FC5E22A79841F5B742F671E2EF7A45">
    <w:name w:val="A4FC5E22A79841F5B742F671E2EF7A45"/>
    <w:rsid w:val="00D41A90"/>
  </w:style>
  <w:style w:type="paragraph" w:customStyle="1" w:styleId="DD91A5769EFD4A25A84D86F52FDCF804">
    <w:name w:val="DD91A5769EFD4A25A84D86F52FDCF804"/>
    <w:rsid w:val="00D41A90"/>
  </w:style>
  <w:style w:type="paragraph" w:customStyle="1" w:styleId="4136D5B56C62485BBDF5D3BD000E9905">
    <w:name w:val="4136D5B56C62485BBDF5D3BD000E9905"/>
    <w:rsid w:val="00D41A90"/>
  </w:style>
  <w:style w:type="paragraph" w:customStyle="1" w:styleId="680934B0E6B74CA3999A7B124B5D253F">
    <w:name w:val="680934B0E6B74CA3999A7B124B5D253F"/>
    <w:rsid w:val="00D41A90"/>
  </w:style>
  <w:style w:type="paragraph" w:customStyle="1" w:styleId="91CC7555841D43A78C7C957A73652733">
    <w:name w:val="91CC7555841D43A78C7C957A73652733"/>
    <w:rsid w:val="00D41A90"/>
  </w:style>
  <w:style w:type="paragraph" w:customStyle="1" w:styleId="788AF83153E54D358AB7A60513E75A58">
    <w:name w:val="788AF83153E54D358AB7A60513E75A58"/>
    <w:rsid w:val="00D41A90"/>
  </w:style>
  <w:style w:type="paragraph" w:customStyle="1" w:styleId="6862E16846304CE5AE9A8DAF6A26C1CB">
    <w:name w:val="6862E16846304CE5AE9A8DAF6A26C1CB"/>
    <w:rsid w:val="00D41A90"/>
  </w:style>
  <w:style w:type="paragraph" w:customStyle="1" w:styleId="31D70EA74DA24E318AA8BE7D51CC4526">
    <w:name w:val="31D70EA74DA24E318AA8BE7D51CC4526"/>
    <w:rsid w:val="00D41A90"/>
  </w:style>
  <w:style w:type="paragraph" w:customStyle="1" w:styleId="8485C9B8D90749648A58AC65594DC927">
    <w:name w:val="8485C9B8D90749648A58AC65594DC927"/>
    <w:rsid w:val="00D41A90"/>
  </w:style>
  <w:style w:type="paragraph" w:customStyle="1" w:styleId="BE2A89727B8B4384BE183DC353EA31F8">
    <w:name w:val="BE2A89727B8B4384BE183DC353EA31F8"/>
    <w:rsid w:val="00D41A90"/>
  </w:style>
  <w:style w:type="paragraph" w:customStyle="1" w:styleId="C32FB7481CE74E9B9410AF57474311AD">
    <w:name w:val="C32FB7481CE74E9B9410AF57474311AD"/>
    <w:rsid w:val="00D41A90"/>
  </w:style>
  <w:style w:type="paragraph" w:customStyle="1" w:styleId="B355435EADFB472C9D2B152705A49AF6">
    <w:name w:val="B355435EADFB472C9D2B152705A49AF6"/>
    <w:rsid w:val="00D41A90"/>
  </w:style>
  <w:style w:type="paragraph" w:customStyle="1" w:styleId="45740180692D4610AC8F4CD9FA5FF2BB">
    <w:name w:val="45740180692D4610AC8F4CD9FA5FF2BB"/>
    <w:rsid w:val="00D41A90"/>
  </w:style>
  <w:style w:type="paragraph" w:customStyle="1" w:styleId="81627487E93241E5946E4811CA43660E">
    <w:name w:val="81627487E93241E5946E4811CA43660E"/>
    <w:rsid w:val="00D41A90"/>
  </w:style>
  <w:style w:type="paragraph" w:customStyle="1" w:styleId="EB81811895444EA1AEF602530A43B3E6">
    <w:name w:val="EB81811895444EA1AEF602530A43B3E6"/>
    <w:rsid w:val="00D41A90"/>
  </w:style>
  <w:style w:type="paragraph" w:customStyle="1" w:styleId="10849CFCC055424F9DAC0AB78BD9B4EF">
    <w:name w:val="10849CFCC055424F9DAC0AB78BD9B4EF"/>
    <w:rsid w:val="00D41A90"/>
  </w:style>
  <w:style w:type="paragraph" w:customStyle="1" w:styleId="573959ADF35A40E796A245C9455CCBBE">
    <w:name w:val="573959ADF35A40E796A245C9455CCBBE"/>
    <w:rsid w:val="00D41A90"/>
  </w:style>
  <w:style w:type="paragraph" w:customStyle="1" w:styleId="C9C9C097A55B449583CF754B170D226B">
    <w:name w:val="C9C9C097A55B449583CF754B170D226B"/>
    <w:rsid w:val="00D41A90"/>
  </w:style>
  <w:style w:type="paragraph" w:customStyle="1" w:styleId="1F3895D14E434B6D9BBB5F799A797BFE">
    <w:name w:val="1F3895D14E434B6D9BBB5F799A797BFE"/>
    <w:rsid w:val="00D41A90"/>
  </w:style>
  <w:style w:type="paragraph" w:customStyle="1" w:styleId="0A1FB963733541D3858074841575C2FE">
    <w:name w:val="0A1FB963733541D3858074841575C2FE"/>
    <w:rsid w:val="00D41A90"/>
  </w:style>
  <w:style w:type="paragraph" w:customStyle="1" w:styleId="62ADE609865644B28CAE3175600D3F13">
    <w:name w:val="62ADE609865644B28CAE3175600D3F13"/>
    <w:rsid w:val="00D41A90"/>
  </w:style>
  <w:style w:type="paragraph" w:customStyle="1" w:styleId="06D97B2D329747B694D975F596514DD4">
    <w:name w:val="06D97B2D329747B694D975F596514DD4"/>
    <w:rsid w:val="00D41A90"/>
  </w:style>
  <w:style w:type="paragraph" w:customStyle="1" w:styleId="EB9BFB6777124FE984087B9F5672F806">
    <w:name w:val="EB9BFB6777124FE984087B9F5672F806"/>
    <w:rsid w:val="00D41A90"/>
  </w:style>
  <w:style w:type="paragraph" w:customStyle="1" w:styleId="0B856DFE7A054209A2C66913119ED869">
    <w:name w:val="0B856DFE7A054209A2C66913119ED869"/>
    <w:rsid w:val="00D41A90"/>
  </w:style>
  <w:style w:type="paragraph" w:customStyle="1" w:styleId="9C090E13C06D48889D1A7EF569430CD8">
    <w:name w:val="9C090E13C06D48889D1A7EF569430CD8"/>
    <w:rsid w:val="00D41A90"/>
  </w:style>
  <w:style w:type="paragraph" w:customStyle="1" w:styleId="93E6D828496E4CE19E420E886B2A3C7D">
    <w:name w:val="93E6D828496E4CE19E420E886B2A3C7D"/>
    <w:rsid w:val="00D41A90"/>
  </w:style>
  <w:style w:type="paragraph" w:customStyle="1" w:styleId="7BDFF56125294F13BF49ECCE32E0CF1B">
    <w:name w:val="7BDFF56125294F13BF49ECCE32E0CF1B"/>
    <w:rsid w:val="00D41A90"/>
  </w:style>
  <w:style w:type="paragraph" w:customStyle="1" w:styleId="EC19A7F07C184D508BEC215D4D4AFA85">
    <w:name w:val="EC19A7F07C184D508BEC215D4D4AFA85"/>
    <w:rsid w:val="00D41A90"/>
  </w:style>
  <w:style w:type="paragraph" w:customStyle="1" w:styleId="D2BA489F227A445AA5D9CE1923127694">
    <w:name w:val="D2BA489F227A445AA5D9CE1923127694"/>
    <w:rsid w:val="00D41A90"/>
  </w:style>
  <w:style w:type="paragraph" w:customStyle="1" w:styleId="EE9D33109B3E46C4AD176FD1304B45A7">
    <w:name w:val="EE9D33109B3E46C4AD176FD1304B45A7"/>
    <w:rsid w:val="00D41A90"/>
  </w:style>
  <w:style w:type="paragraph" w:customStyle="1" w:styleId="476845FEE213421A9B7B9CD3931AEF9B">
    <w:name w:val="476845FEE213421A9B7B9CD3931AEF9B"/>
    <w:rsid w:val="00D41A90"/>
  </w:style>
  <w:style w:type="paragraph" w:customStyle="1" w:styleId="480CB0EA91A74FE4AC01E02EF8D2C3DF">
    <w:name w:val="480CB0EA91A74FE4AC01E02EF8D2C3DF"/>
    <w:rsid w:val="00D41A90"/>
  </w:style>
  <w:style w:type="paragraph" w:customStyle="1" w:styleId="F8AE33AC589A4F18800CBFE8CCC31F0B">
    <w:name w:val="F8AE33AC589A4F18800CBFE8CCC31F0B"/>
    <w:rsid w:val="00D41A90"/>
  </w:style>
  <w:style w:type="paragraph" w:customStyle="1" w:styleId="EDBF4C8B23F94F35A1680F1C9CF95FAC">
    <w:name w:val="EDBF4C8B23F94F35A1680F1C9CF95FAC"/>
    <w:rsid w:val="00D41A90"/>
  </w:style>
  <w:style w:type="paragraph" w:customStyle="1" w:styleId="BD007A7203904CD78110A1D3F8812673">
    <w:name w:val="BD007A7203904CD78110A1D3F8812673"/>
    <w:rsid w:val="00D41A90"/>
  </w:style>
  <w:style w:type="paragraph" w:customStyle="1" w:styleId="63BB89C8A7404689AC385FBCB5BD6E54">
    <w:name w:val="63BB89C8A7404689AC385FBCB5BD6E54"/>
    <w:rsid w:val="00D41A90"/>
  </w:style>
  <w:style w:type="paragraph" w:customStyle="1" w:styleId="C426268B0A0D48009A9B194AB64F6C61">
    <w:name w:val="C426268B0A0D48009A9B194AB64F6C61"/>
    <w:rsid w:val="00D41A90"/>
  </w:style>
  <w:style w:type="paragraph" w:customStyle="1" w:styleId="05D821AECC6845929F7FB82BB6BBE616">
    <w:name w:val="05D821AECC6845929F7FB82BB6BBE616"/>
    <w:rsid w:val="00D41A90"/>
  </w:style>
  <w:style w:type="paragraph" w:customStyle="1" w:styleId="8DBF13855AE54B4AB4881AC5A904980E">
    <w:name w:val="8DBF13855AE54B4AB4881AC5A904980E"/>
    <w:rsid w:val="00D41A90"/>
  </w:style>
  <w:style w:type="paragraph" w:customStyle="1" w:styleId="DA315B38099C4A3BA88D02890A2AAB9B">
    <w:name w:val="DA315B38099C4A3BA88D02890A2AAB9B"/>
    <w:rsid w:val="00D41A90"/>
  </w:style>
  <w:style w:type="paragraph" w:customStyle="1" w:styleId="B08EF9A9D3E5440EB50A6D4F07385027">
    <w:name w:val="B08EF9A9D3E5440EB50A6D4F07385027"/>
    <w:rsid w:val="00D41A90"/>
  </w:style>
  <w:style w:type="paragraph" w:customStyle="1" w:styleId="2D220B3032C0499D913F62D31EEEAA09">
    <w:name w:val="2D220B3032C0499D913F62D31EEEAA09"/>
    <w:rsid w:val="00D41A90"/>
  </w:style>
  <w:style w:type="paragraph" w:customStyle="1" w:styleId="96F4CB0CC71943329ACAC1753937D5BF">
    <w:name w:val="96F4CB0CC71943329ACAC1753937D5BF"/>
    <w:rsid w:val="00D41A90"/>
  </w:style>
  <w:style w:type="paragraph" w:customStyle="1" w:styleId="8B9A5468096D4D7FB586BC790089BC1D">
    <w:name w:val="8B9A5468096D4D7FB586BC790089BC1D"/>
    <w:rsid w:val="00D41A90"/>
  </w:style>
  <w:style w:type="paragraph" w:customStyle="1" w:styleId="E718553808324B1FAA91EA754041903F">
    <w:name w:val="E718553808324B1FAA91EA754041903F"/>
    <w:rsid w:val="00D41A90"/>
  </w:style>
  <w:style w:type="paragraph" w:customStyle="1" w:styleId="A4FED95631DA4C759EC94E7C6335EE97">
    <w:name w:val="A4FED95631DA4C759EC94E7C6335EE97"/>
    <w:rsid w:val="00D41A90"/>
  </w:style>
  <w:style w:type="paragraph" w:customStyle="1" w:styleId="0671DD779A1046379F953C3F83100470">
    <w:name w:val="0671DD779A1046379F953C3F83100470"/>
    <w:rsid w:val="00D41A90"/>
  </w:style>
  <w:style w:type="paragraph" w:customStyle="1" w:styleId="44262FA011BA419EB1E7BC05120266B8">
    <w:name w:val="44262FA011BA419EB1E7BC05120266B8"/>
    <w:rsid w:val="00D41A90"/>
  </w:style>
  <w:style w:type="paragraph" w:customStyle="1" w:styleId="348172C12B7744CEB35F457C019815C6">
    <w:name w:val="348172C12B7744CEB35F457C019815C6"/>
    <w:rsid w:val="00D41A90"/>
  </w:style>
  <w:style w:type="paragraph" w:customStyle="1" w:styleId="B2A0449291C84212BA94A39BF496F4CC">
    <w:name w:val="B2A0449291C84212BA94A39BF496F4CC"/>
    <w:rsid w:val="00D41A90"/>
  </w:style>
  <w:style w:type="paragraph" w:customStyle="1" w:styleId="F970D7F033654EC38A322DB95CCE14A4">
    <w:name w:val="F970D7F033654EC38A322DB95CCE14A4"/>
    <w:rsid w:val="00D41A90"/>
  </w:style>
  <w:style w:type="paragraph" w:customStyle="1" w:styleId="033061CD308249DF8F57DC75B3258AF7">
    <w:name w:val="033061CD308249DF8F57DC75B3258AF7"/>
    <w:rsid w:val="00D41A90"/>
  </w:style>
  <w:style w:type="paragraph" w:customStyle="1" w:styleId="F111113CA62B4443B301A0C49E5D9790">
    <w:name w:val="F111113CA62B4443B301A0C49E5D9790"/>
    <w:rsid w:val="00D41A90"/>
  </w:style>
  <w:style w:type="paragraph" w:customStyle="1" w:styleId="543917C79DD54D188CBD17A44625C187">
    <w:name w:val="543917C79DD54D188CBD17A44625C187"/>
    <w:rsid w:val="00D41A90"/>
  </w:style>
  <w:style w:type="paragraph" w:customStyle="1" w:styleId="7AA75F0D4EA746BA9B9362BB60E908EF">
    <w:name w:val="7AA75F0D4EA746BA9B9362BB60E908EF"/>
    <w:rsid w:val="00D41A90"/>
  </w:style>
  <w:style w:type="paragraph" w:customStyle="1" w:styleId="A25F9C19EBCC41598D5FF2D9652E94C4">
    <w:name w:val="A25F9C19EBCC41598D5FF2D9652E94C4"/>
    <w:rsid w:val="00D41A90"/>
  </w:style>
  <w:style w:type="paragraph" w:customStyle="1" w:styleId="2437E58D04064F0D871C0B4672E7A9CE">
    <w:name w:val="2437E58D04064F0D871C0B4672E7A9CE"/>
    <w:rsid w:val="00D41A90"/>
  </w:style>
  <w:style w:type="paragraph" w:customStyle="1" w:styleId="25D7886B250244CF83CD82C6416644D0">
    <w:name w:val="25D7886B250244CF83CD82C6416644D0"/>
    <w:rsid w:val="00D41A90"/>
  </w:style>
  <w:style w:type="paragraph" w:customStyle="1" w:styleId="68F6982309FD412887A9A8C6EA0980A6">
    <w:name w:val="68F6982309FD412887A9A8C6EA0980A6"/>
    <w:rsid w:val="00D41A90"/>
  </w:style>
  <w:style w:type="paragraph" w:customStyle="1" w:styleId="FC6EC558247740C6B4A0698233C624BA">
    <w:name w:val="FC6EC558247740C6B4A0698233C624BA"/>
    <w:rsid w:val="00D41A90"/>
  </w:style>
  <w:style w:type="paragraph" w:customStyle="1" w:styleId="F39F08B220784F13870C48917D48BEA0">
    <w:name w:val="F39F08B220784F13870C48917D48BEA0"/>
    <w:rsid w:val="00D41A90"/>
  </w:style>
  <w:style w:type="paragraph" w:customStyle="1" w:styleId="A82AD9C54C4042D7A0B73F7859B789B5">
    <w:name w:val="A82AD9C54C4042D7A0B73F7859B789B5"/>
    <w:rsid w:val="00D41A90"/>
  </w:style>
  <w:style w:type="paragraph" w:customStyle="1" w:styleId="B01BA8C78A5141DF9FB0AFDB0B2AA10F">
    <w:name w:val="B01BA8C78A5141DF9FB0AFDB0B2AA10F"/>
    <w:rsid w:val="00D41A90"/>
  </w:style>
  <w:style w:type="paragraph" w:customStyle="1" w:styleId="E25389C951764E218D1E7F99EF2D774A">
    <w:name w:val="E25389C951764E218D1E7F99EF2D774A"/>
    <w:rsid w:val="00D41A90"/>
  </w:style>
  <w:style w:type="paragraph" w:customStyle="1" w:styleId="875538073FC24B49AD8F6C91EF7CB1D8">
    <w:name w:val="875538073FC24B49AD8F6C91EF7CB1D8"/>
    <w:rsid w:val="00D41A90"/>
  </w:style>
  <w:style w:type="paragraph" w:customStyle="1" w:styleId="6A0C9A12CE3E4A0AAA6B4210786BA0AB">
    <w:name w:val="6A0C9A12CE3E4A0AAA6B4210786BA0AB"/>
    <w:rsid w:val="00D41A90"/>
  </w:style>
  <w:style w:type="paragraph" w:customStyle="1" w:styleId="333C64A192B946F6B0AE7254C53A9CAF">
    <w:name w:val="333C64A192B946F6B0AE7254C53A9CAF"/>
    <w:rsid w:val="00D41A90"/>
  </w:style>
  <w:style w:type="paragraph" w:customStyle="1" w:styleId="AD75729A205A4F5E8911D1CFB9CFE79D">
    <w:name w:val="AD75729A205A4F5E8911D1CFB9CFE79D"/>
    <w:rsid w:val="00D41A90"/>
  </w:style>
  <w:style w:type="paragraph" w:customStyle="1" w:styleId="1B991D9A271343F99A623013A48FA92D">
    <w:name w:val="1B991D9A271343F99A623013A48FA92D"/>
    <w:rsid w:val="00D41A90"/>
  </w:style>
  <w:style w:type="paragraph" w:customStyle="1" w:styleId="CFAAF2A4F34F4784BFE27BA0E814332B">
    <w:name w:val="CFAAF2A4F34F4784BFE27BA0E814332B"/>
    <w:rsid w:val="00D41A90"/>
  </w:style>
  <w:style w:type="paragraph" w:customStyle="1" w:styleId="161EDE3FA878479CBCF136AD6D8817C5">
    <w:name w:val="161EDE3FA878479CBCF136AD6D8817C5"/>
    <w:rsid w:val="00D41A90"/>
  </w:style>
  <w:style w:type="paragraph" w:customStyle="1" w:styleId="28988D251FF545208E9022F58625ED97">
    <w:name w:val="28988D251FF545208E9022F58625ED97"/>
    <w:rsid w:val="00D41A90"/>
  </w:style>
  <w:style w:type="paragraph" w:customStyle="1" w:styleId="3FB9858AF5B8447284C5FA2E7706F1BE">
    <w:name w:val="3FB9858AF5B8447284C5FA2E7706F1BE"/>
    <w:rsid w:val="00D41A90"/>
  </w:style>
  <w:style w:type="paragraph" w:customStyle="1" w:styleId="2EB1B3A354484F80B58F8099790EAE4D">
    <w:name w:val="2EB1B3A354484F80B58F8099790EAE4D"/>
    <w:rsid w:val="00D41A90"/>
  </w:style>
  <w:style w:type="paragraph" w:customStyle="1" w:styleId="9849332E356041A0AC6F2BFFCA147C6A">
    <w:name w:val="9849332E356041A0AC6F2BFFCA147C6A"/>
    <w:rsid w:val="00D41A90"/>
  </w:style>
  <w:style w:type="paragraph" w:customStyle="1" w:styleId="69C267B154BA41D0A6F441561B1AC4F7">
    <w:name w:val="69C267B154BA41D0A6F441561B1AC4F7"/>
    <w:rsid w:val="00D41A90"/>
  </w:style>
  <w:style w:type="paragraph" w:customStyle="1" w:styleId="81A4B041D93A4BD1A460999235E05C9E">
    <w:name w:val="81A4B041D93A4BD1A460999235E05C9E"/>
    <w:rsid w:val="00D41A90"/>
  </w:style>
  <w:style w:type="paragraph" w:customStyle="1" w:styleId="426DA2C6889C484E93C0420B6A7A090B">
    <w:name w:val="426DA2C6889C484E93C0420B6A7A090B"/>
    <w:rsid w:val="00D41A90"/>
  </w:style>
  <w:style w:type="paragraph" w:customStyle="1" w:styleId="C075F2D9626E485CBF8B89A6CE0A96E8">
    <w:name w:val="C075F2D9626E485CBF8B89A6CE0A96E8"/>
    <w:rsid w:val="00D41A90"/>
  </w:style>
  <w:style w:type="paragraph" w:customStyle="1" w:styleId="47FC471F7D5844E19E1AB839A3953A2B">
    <w:name w:val="47FC471F7D5844E19E1AB839A3953A2B"/>
    <w:rsid w:val="00D41A90"/>
  </w:style>
  <w:style w:type="paragraph" w:customStyle="1" w:styleId="A6DD840FF575425DA7553DD805665D13">
    <w:name w:val="A6DD840FF575425DA7553DD805665D13"/>
    <w:rsid w:val="00D41A90"/>
  </w:style>
  <w:style w:type="paragraph" w:customStyle="1" w:styleId="193EEA3028B14B96B04E2818E01F47B7">
    <w:name w:val="193EEA3028B14B96B04E2818E01F47B7"/>
    <w:rsid w:val="00D41A90"/>
  </w:style>
  <w:style w:type="paragraph" w:customStyle="1" w:styleId="9C86621AE62D4C42995B08C1D83A8E66">
    <w:name w:val="9C86621AE62D4C42995B08C1D83A8E66"/>
    <w:rsid w:val="00D41A90"/>
  </w:style>
  <w:style w:type="paragraph" w:customStyle="1" w:styleId="B1516E1E2B204CDCA180D5B889D1A714">
    <w:name w:val="B1516E1E2B204CDCA180D5B889D1A714"/>
    <w:rsid w:val="00D41A90"/>
  </w:style>
  <w:style w:type="paragraph" w:customStyle="1" w:styleId="A38E3583FDE145AAA237C04BFA8CA9ED">
    <w:name w:val="A38E3583FDE145AAA237C04BFA8CA9ED"/>
    <w:rsid w:val="00D41A90"/>
  </w:style>
  <w:style w:type="paragraph" w:customStyle="1" w:styleId="C9F2EDDD385445D0A121D3DBCB109250">
    <w:name w:val="C9F2EDDD385445D0A121D3DBCB109250"/>
    <w:rsid w:val="00D41A90"/>
  </w:style>
  <w:style w:type="paragraph" w:customStyle="1" w:styleId="2BF1A503347940F4BC74745740709070">
    <w:name w:val="2BF1A503347940F4BC74745740709070"/>
    <w:rsid w:val="00D41A90"/>
  </w:style>
  <w:style w:type="paragraph" w:customStyle="1" w:styleId="57D61FF197754EB28FE1D2DA8D14E262">
    <w:name w:val="57D61FF197754EB28FE1D2DA8D14E262"/>
    <w:rsid w:val="00D41A90"/>
  </w:style>
  <w:style w:type="paragraph" w:customStyle="1" w:styleId="44463C010BA54749B0D79EC5205BAB28">
    <w:name w:val="44463C010BA54749B0D79EC5205BAB28"/>
    <w:rsid w:val="00D41A90"/>
  </w:style>
  <w:style w:type="paragraph" w:customStyle="1" w:styleId="363783DA5E884F9592EF97E336A56080">
    <w:name w:val="363783DA5E884F9592EF97E336A56080"/>
    <w:rsid w:val="00D41A90"/>
  </w:style>
  <w:style w:type="paragraph" w:customStyle="1" w:styleId="47F667EF861145E4A33CD7A0AFB8F7DD">
    <w:name w:val="47F667EF861145E4A33CD7A0AFB8F7DD"/>
    <w:rsid w:val="00D41A90"/>
  </w:style>
  <w:style w:type="paragraph" w:customStyle="1" w:styleId="251411FBA5484ED1B1FA72E70BFE28B3">
    <w:name w:val="251411FBA5484ED1B1FA72E70BFE28B3"/>
    <w:rsid w:val="00D41A90"/>
  </w:style>
  <w:style w:type="paragraph" w:customStyle="1" w:styleId="9CC431A69E6D4FA29170152F952FE907">
    <w:name w:val="9CC431A69E6D4FA29170152F952FE907"/>
    <w:rsid w:val="00D41A90"/>
  </w:style>
  <w:style w:type="paragraph" w:customStyle="1" w:styleId="78897A61904646B69FABD8D2AA5F788C">
    <w:name w:val="78897A61904646B69FABD8D2AA5F788C"/>
    <w:rsid w:val="00D41A90"/>
  </w:style>
  <w:style w:type="paragraph" w:customStyle="1" w:styleId="925874AA78CF4E7C9EEA140547809E2D">
    <w:name w:val="925874AA78CF4E7C9EEA140547809E2D"/>
    <w:rsid w:val="00D41A90"/>
  </w:style>
  <w:style w:type="paragraph" w:customStyle="1" w:styleId="E56A05F6D23D4EAB8773A71A57A9EB9C">
    <w:name w:val="E56A05F6D23D4EAB8773A71A57A9EB9C"/>
    <w:rsid w:val="00D41A90"/>
  </w:style>
  <w:style w:type="paragraph" w:customStyle="1" w:styleId="66511DA66AD74A7A9E29E0D67799899B">
    <w:name w:val="66511DA66AD74A7A9E29E0D67799899B"/>
    <w:rsid w:val="00D41A90"/>
  </w:style>
  <w:style w:type="paragraph" w:customStyle="1" w:styleId="1173418D58DB4B8486B30E160FAD711A">
    <w:name w:val="1173418D58DB4B8486B30E160FAD711A"/>
    <w:rsid w:val="00D41A90"/>
  </w:style>
  <w:style w:type="paragraph" w:customStyle="1" w:styleId="92465F1E32824F0684D0C0778E27DF5C">
    <w:name w:val="92465F1E32824F0684D0C0778E27DF5C"/>
    <w:rsid w:val="00D41A90"/>
  </w:style>
  <w:style w:type="paragraph" w:customStyle="1" w:styleId="63E388748FC544058832C1DD0AEA1B65">
    <w:name w:val="63E388748FC544058832C1DD0AEA1B65"/>
    <w:rsid w:val="00D41A90"/>
  </w:style>
  <w:style w:type="paragraph" w:customStyle="1" w:styleId="7007FBD0AAB74B31BEF868F2CC8361B2">
    <w:name w:val="7007FBD0AAB74B31BEF868F2CC8361B2"/>
    <w:rsid w:val="00D41A90"/>
  </w:style>
  <w:style w:type="paragraph" w:customStyle="1" w:styleId="D3A1CBE9D8B847EF8274981236E9BA97">
    <w:name w:val="D3A1CBE9D8B847EF8274981236E9BA97"/>
    <w:rsid w:val="00D41A90"/>
  </w:style>
  <w:style w:type="paragraph" w:customStyle="1" w:styleId="12CCCF44A4DA46FC9F901E6D12F10ED5">
    <w:name w:val="12CCCF44A4DA46FC9F901E6D12F10ED5"/>
    <w:rsid w:val="00D41A90"/>
  </w:style>
  <w:style w:type="paragraph" w:customStyle="1" w:styleId="02AF73F0BC30491C9C819C17E7A6B7EC">
    <w:name w:val="02AF73F0BC30491C9C819C17E7A6B7EC"/>
    <w:rsid w:val="00D41A90"/>
  </w:style>
  <w:style w:type="paragraph" w:customStyle="1" w:styleId="67817D2570BC4970824243F33B372F8D">
    <w:name w:val="67817D2570BC4970824243F33B372F8D"/>
    <w:rsid w:val="00D41A90"/>
  </w:style>
  <w:style w:type="paragraph" w:customStyle="1" w:styleId="E06EAB4EDC7F48FFA1AB166573884E98">
    <w:name w:val="E06EAB4EDC7F48FFA1AB166573884E98"/>
    <w:rsid w:val="00D41A90"/>
  </w:style>
  <w:style w:type="paragraph" w:customStyle="1" w:styleId="915FB7248F7A4EC1A29CE095AD54BFA7">
    <w:name w:val="915FB7248F7A4EC1A29CE095AD54BFA7"/>
    <w:rsid w:val="00D41A90"/>
  </w:style>
  <w:style w:type="paragraph" w:customStyle="1" w:styleId="1EF8E496CF69449482D63CC34846421D">
    <w:name w:val="1EF8E496CF69449482D63CC34846421D"/>
    <w:rsid w:val="00D41A90"/>
  </w:style>
  <w:style w:type="paragraph" w:customStyle="1" w:styleId="4A354D227282449BB1C49AB601859B61">
    <w:name w:val="4A354D227282449BB1C49AB601859B61"/>
    <w:rsid w:val="00D41A90"/>
  </w:style>
  <w:style w:type="paragraph" w:customStyle="1" w:styleId="602D733F1A3A43748084194B1640827A">
    <w:name w:val="602D733F1A3A43748084194B1640827A"/>
    <w:rsid w:val="00D41A90"/>
  </w:style>
  <w:style w:type="paragraph" w:customStyle="1" w:styleId="1C1654445AA24886BC49E6CA2CE2F942">
    <w:name w:val="1C1654445AA24886BC49E6CA2CE2F942"/>
    <w:rsid w:val="00D41A90"/>
  </w:style>
  <w:style w:type="paragraph" w:customStyle="1" w:styleId="2D56F6B4432F4EB4B3AF001BD162F7D1">
    <w:name w:val="2D56F6B4432F4EB4B3AF001BD162F7D1"/>
    <w:rsid w:val="00D41A90"/>
  </w:style>
  <w:style w:type="paragraph" w:customStyle="1" w:styleId="6B2D4AEA4276455D907F11412147313A">
    <w:name w:val="6B2D4AEA4276455D907F11412147313A"/>
    <w:rsid w:val="00D41A90"/>
  </w:style>
  <w:style w:type="paragraph" w:customStyle="1" w:styleId="A081705B93AF4BFCB52F1DC4A03F0CAF">
    <w:name w:val="A081705B93AF4BFCB52F1DC4A03F0CAF"/>
    <w:rsid w:val="00D41A90"/>
  </w:style>
  <w:style w:type="paragraph" w:customStyle="1" w:styleId="EF419A189C7E46FD91B05C05912D6AB0">
    <w:name w:val="EF419A189C7E46FD91B05C05912D6AB0"/>
    <w:rsid w:val="00D41A90"/>
  </w:style>
  <w:style w:type="paragraph" w:customStyle="1" w:styleId="685338E959CD4B01B7D6CAF8EE5CD4FA">
    <w:name w:val="685338E959CD4B01B7D6CAF8EE5CD4FA"/>
    <w:rsid w:val="00D41A90"/>
  </w:style>
  <w:style w:type="paragraph" w:customStyle="1" w:styleId="F4ABB38D369149D39010509242834C69">
    <w:name w:val="F4ABB38D369149D39010509242834C69"/>
    <w:rsid w:val="00D41A90"/>
  </w:style>
  <w:style w:type="paragraph" w:customStyle="1" w:styleId="5A51961884FC45169BBCFDE3626C0BEE">
    <w:name w:val="5A51961884FC45169BBCFDE3626C0BEE"/>
    <w:rsid w:val="00D41A90"/>
  </w:style>
  <w:style w:type="paragraph" w:customStyle="1" w:styleId="9FBA6944090B45F88DF5325F349A96A8">
    <w:name w:val="9FBA6944090B45F88DF5325F349A96A8"/>
    <w:rsid w:val="00D41A90"/>
  </w:style>
  <w:style w:type="paragraph" w:customStyle="1" w:styleId="CD93754213544767A0D9D1EF311908C8">
    <w:name w:val="CD93754213544767A0D9D1EF311908C8"/>
    <w:rsid w:val="00D41A90"/>
  </w:style>
  <w:style w:type="paragraph" w:customStyle="1" w:styleId="149D4E0DCC8C4AF2927224B4FA36120A">
    <w:name w:val="149D4E0DCC8C4AF2927224B4FA36120A"/>
    <w:rsid w:val="00D41A90"/>
  </w:style>
  <w:style w:type="paragraph" w:customStyle="1" w:styleId="0A93AFDCD3274D98B161D2B5E71B8392">
    <w:name w:val="0A93AFDCD3274D98B161D2B5E71B8392"/>
    <w:rsid w:val="00D41A90"/>
  </w:style>
  <w:style w:type="paragraph" w:customStyle="1" w:styleId="D24E55DD4488413E8E996CCB4A4EBD71">
    <w:name w:val="D24E55DD4488413E8E996CCB4A4EBD71"/>
    <w:rsid w:val="00D41A90"/>
  </w:style>
  <w:style w:type="paragraph" w:customStyle="1" w:styleId="8A6D348B9A6E4840907C45920B4768C8">
    <w:name w:val="8A6D348B9A6E4840907C45920B4768C8"/>
    <w:rsid w:val="00D41A90"/>
  </w:style>
  <w:style w:type="paragraph" w:customStyle="1" w:styleId="F35F232150784586BB04F4390D3DAF7A">
    <w:name w:val="F35F232150784586BB04F4390D3DAF7A"/>
    <w:rsid w:val="00D41A90"/>
  </w:style>
  <w:style w:type="paragraph" w:customStyle="1" w:styleId="E63E722B075C44839E3F9AB54FE06B27">
    <w:name w:val="E63E722B075C44839E3F9AB54FE06B27"/>
    <w:rsid w:val="00D41A90"/>
  </w:style>
  <w:style w:type="paragraph" w:customStyle="1" w:styleId="ACE986D2CAA84F6FA11C6146FAD17250">
    <w:name w:val="ACE986D2CAA84F6FA11C6146FAD17250"/>
    <w:rsid w:val="00D41A90"/>
  </w:style>
  <w:style w:type="paragraph" w:customStyle="1" w:styleId="4EF5DD09635A4526875B8CAD9AA5040D">
    <w:name w:val="4EF5DD09635A4526875B8CAD9AA5040D"/>
    <w:rsid w:val="00D41A90"/>
  </w:style>
  <w:style w:type="paragraph" w:customStyle="1" w:styleId="70D9EDF6C446461F9877C694CF0000B4">
    <w:name w:val="70D9EDF6C446461F9877C694CF0000B4"/>
    <w:rsid w:val="00D41A90"/>
  </w:style>
  <w:style w:type="paragraph" w:customStyle="1" w:styleId="D892093634C6401E811DFC91AA8457E1">
    <w:name w:val="D892093634C6401E811DFC91AA8457E1"/>
    <w:rsid w:val="00D41A90"/>
  </w:style>
  <w:style w:type="paragraph" w:customStyle="1" w:styleId="CEA62909B6F74C398363998E334FA4E4">
    <w:name w:val="CEA62909B6F74C398363998E334FA4E4"/>
    <w:rsid w:val="00D41A90"/>
  </w:style>
  <w:style w:type="paragraph" w:customStyle="1" w:styleId="C36B76FD249C4B9CB9C6C6A7293D14D9">
    <w:name w:val="C36B76FD249C4B9CB9C6C6A7293D14D9"/>
    <w:rsid w:val="00D41A90"/>
  </w:style>
  <w:style w:type="paragraph" w:customStyle="1" w:styleId="011FB01D39C94288853DB12A260CEB88">
    <w:name w:val="011FB01D39C94288853DB12A260CEB88"/>
    <w:rsid w:val="00D41A90"/>
  </w:style>
  <w:style w:type="paragraph" w:customStyle="1" w:styleId="89866E50444C413EB6100A8A8B7DB83B">
    <w:name w:val="89866E50444C413EB6100A8A8B7DB83B"/>
    <w:rsid w:val="00D41A90"/>
  </w:style>
  <w:style w:type="paragraph" w:customStyle="1" w:styleId="34C9E4F855E74B44913C96DE4C62B1FE">
    <w:name w:val="34C9E4F855E74B44913C96DE4C62B1FE"/>
    <w:rsid w:val="00D41A90"/>
  </w:style>
  <w:style w:type="paragraph" w:customStyle="1" w:styleId="82FBB29301B04F87849E15B3C193F6F7">
    <w:name w:val="82FBB29301B04F87849E15B3C193F6F7"/>
    <w:rsid w:val="00D41A90"/>
  </w:style>
  <w:style w:type="paragraph" w:customStyle="1" w:styleId="5CB3C2DEFA46481E850EF98F5E610389">
    <w:name w:val="5CB3C2DEFA46481E850EF98F5E610389"/>
    <w:rsid w:val="00D41A90"/>
  </w:style>
  <w:style w:type="paragraph" w:customStyle="1" w:styleId="8F4243B4FF1A4D80B495CA13E83EA174">
    <w:name w:val="8F4243B4FF1A4D80B495CA13E83EA174"/>
    <w:rsid w:val="00D41A90"/>
  </w:style>
  <w:style w:type="paragraph" w:customStyle="1" w:styleId="CDCD1FB9CDA24D10821F2324F304671E">
    <w:name w:val="CDCD1FB9CDA24D10821F2324F304671E"/>
    <w:rsid w:val="00D41A90"/>
  </w:style>
  <w:style w:type="paragraph" w:customStyle="1" w:styleId="EDA4375A5C1A4146B157E45AA50B6DE9">
    <w:name w:val="EDA4375A5C1A4146B157E45AA50B6DE9"/>
    <w:rsid w:val="00D41A90"/>
  </w:style>
  <w:style w:type="paragraph" w:customStyle="1" w:styleId="5BB9924FF3B041D99EF91D4CB93B9C01">
    <w:name w:val="5BB9924FF3B041D99EF91D4CB93B9C01"/>
    <w:rsid w:val="00D41A90"/>
  </w:style>
  <w:style w:type="paragraph" w:customStyle="1" w:styleId="0AF932DBF109471F827A11FEBAF6A0E5">
    <w:name w:val="0AF932DBF109471F827A11FEBAF6A0E5"/>
    <w:rsid w:val="00D41A90"/>
  </w:style>
  <w:style w:type="paragraph" w:customStyle="1" w:styleId="80DA77EBE69D4AD6B3DC35B31E49E1F7">
    <w:name w:val="80DA77EBE69D4AD6B3DC35B31E49E1F7"/>
    <w:rsid w:val="00D41A90"/>
  </w:style>
  <w:style w:type="paragraph" w:customStyle="1" w:styleId="B2B6C8AFE44148BFB6A8BFA864C8254B">
    <w:name w:val="B2B6C8AFE44148BFB6A8BFA864C8254B"/>
    <w:rsid w:val="00D41A90"/>
  </w:style>
  <w:style w:type="paragraph" w:customStyle="1" w:styleId="D28F35EFE46444778FD45A0553C9DD8B">
    <w:name w:val="D28F35EFE46444778FD45A0553C9DD8B"/>
    <w:rsid w:val="00D41A90"/>
  </w:style>
  <w:style w:type="paragraph" w:customStyle="1" w:styleId="F40DC31A263840ECAB9DAD6E1A259184">
    <w:name w:val="F40DC31A263840ECAB9DAD6E1A259184"/>
    <w:rsid w:val="00D41A90"/>
  </w:style>
  <w:style w:type="paragraph" w:customStyle="1" w:styleId="8E4BABEB15B848538B3117CEE09EDC12">
    <w:name w:val="8E4BABEB15B848538B3117CEE09EDC12"/>
    <w:rsid w:val="00D41A90"/>
  </w:style>
  <w:style w:type="paragraph" w:customStyle="1" w:styleId="035FA6EA69FB4E6F9BA2D3888358C0AC">
    <w:name w:val="035FA6EA69FB4E6F9BA2D3888358C0AC"/>
    <w:rsid w:val="00D41A90"/>
  </w:style>
  <w:style w:type="paragraph" w:customStyle="1" w:styleId="D6E385B0A3924DFAAA86F55B3ED54DC8">
    <w:name w:val="D6E385B0A3924DFAAA86F55B3ED54DC8"/>
    <w:rsid w:val="00D41A90"/>
  </w:style>
  <w:style w:type="paragraph" w:customStyle="1" w:styleId="244561ACD91B4CB98BAD0D1C9E5E516A">
    <w:name w:val="244561ACD91B4CB98BAD0D1C9E5E516A"/>
    <w:rsid w:val="00D41A90"/>
  </w:style>
  <w:style w:type="paragraph" w:customStyle="1" w:styleId="627F74E95FD94178BF7BBC40368A99A0">
    <w:name w:val="627F74E95FD94178BF7BBC40368A99A0"/>
    <w:rsid w:val="00D41A90"/>
  </w:style>
  <w:style w:type="paragraph" w:customStyle="1" w:styleId="76A2D87D17494545BB0FF119DCB18837">
    <w:name w:val="76A2D87D17494545BB0FF119DCB18837"/>
    <w:rsid w:val="00D41A90"/>
  </w:style>
  <w:style w:type="paragraph" w:customStyle="1" w:styleId="9C5EA00E24B54D4A843CE39DD14A5ADF">
    <w:name w:val="9C5EA00E24B54D4A843CE39DD14A5ADF"/>
    <w:rsid w:val="00D41A90"/>
  </w:style>
  <w:style w:type="paragraph" w:customStyle="1" w:styleId="9FB73FDD4AA8497F89A14EE4EC3CEA8E">
    <w:name w:val="9FB73FDD4AA8497F89A14EE4EC3CEA8E"/>
    <w:rsid w:val="00D41A90"/>
  </w:style>
  <w:style w:type="paragraph" w:customStyle="1" w:styleId="8CACE455645B439E9C869AF9AF84F356">
    <w:name w:val="8CACE455645B439E9C869AF9AF84F356"/>
    <w:rsid w:val="00D41A90"/>
  </w:style>
  <w:style w:type="paragraph" w:customStyle="1" w:styleId="5BA679AA356C4E0FB6C2B667732C737D">
    <w:name w:val="5BA679AA356C4E0FB6C2B667732C737D"/>
    <w:rsid w:val="00D41A90"/>
  </w:style>
  <w:style w:type="paragraph" w:customStyle="1" w:styleId="1A21F387F15446D092B7F110020CF713">
    <w:name w:val="1A21F387F15446D092B7F110020CF713"/>
    <w:rsid w:val="00D41A90"/>
  </w:style>
  <w:style w:type="paragraph" w:customStyle="1" w:styleId="318DC2404E48453FBD529CF69C7499D3">
    <w:name w:val="318DC2404E48453FBD529CF69C7499D3"/>
    <w:rsid w:val="00D41A90"/>
  </w:style>
  <w:style w:type="paragraph" w:customStyle="1" w:styleId="7ACDD338D7634FA998BCD6B8FACC4CE6">
    <w:name w:val="7ACDD338D7634FA998BCD6B8FACC4CE6"/>
    <w:rsid w:val="00D41A90"/>
  </w:style>
  <w:style w:type="paragraph" w:customStyle="1" w:styleId="2C512AB4D759449593D7B8E2F4DE35CE">
    <w:name w:val="2C512AB4D759449593D7B8E2F4DE35CE"/>
    <w:rsid w:val="00D41A90"/>
  </w:style>
  <w:style w:type="paragraph" w:customStyle="1" w:styleId="516C3151647A409FBD3DEF88972FB63F">
    <w:name w:val="516C3151647A409FBD3DEF88972FB63F"/>
    <w:rsid w:val="00D41A90"/>
  </w:style>
  <w:style w:type="paragraph" w:customStyle="1" w:styleId="1E8A0CC87110463F84561996CA086FE3">
    <w:name w:val="1E8A0CC87110463F84561996CA086FE3"/>
    <w:rsid w:val="00D41A90"/>
  </w:style>
  <w:style w:type="paragraph" w:customStyle="1" w:styleId="35543AFF32D14592B41FE7D26FF95D2E">
    <w:name w:val="35543AFF32D14592B41FE7D26FF95D2E"/>
    <w:rsid w:val="00D41A90"/>
  </w:style>
  <w:style w:type="paragraph" w:customStyle="1" w:styleId="594A830FF46848C5A9D0114FA0EBE6D4">
    <w:name w:val="594A830FF46848C5A9D0114FA0EBE6D4"/>
    <w:rsid w:val="00D41A90"/>
  </w:style>
  <w:style w:type="paragraph" w:customStyle="1" w:styleId="239AA87A8C0E47B883665E4013705E08">
    <w:name w:val="239AA87A8C0E47B883665E4013705E08"/>
    <w:rsid w:val="00D41A90"/>
  </w:style>
  <w:style w:type="paragraph" w:customStyle="1" w:styleId="AE68861C09A44642AFEFF2239929D456">
    <w:name w:val="AE68861C09A44642AFEFF2239929D456"/>
    <w:rsid w:val="00D41A90"/>
  </w:style>
  <w:style w:type="paragraph" w:customStyle="1" w:styleId="A477510EE036464D963F8D64A90B932E">
    <w:name w:val="A477510EE036464D963F8D64A90B932E"/>
    <w:rsid w:val="00D41A90"/>
  </w:style>
  <w:style w:type="paragraph" w:customStyle="1" w:styleId="61A5EDECE07A473F85D325D45692C197">
    <w:name w:val="61A5EDECE07A473F85D325D45692C197"/>
    <w:rsid w:val="00D41A90"/>
  </w:style>
  <w:style w:type="paragraph" w:customStyle="1" w:styleId="CD3C75D3A96140969398050262D6C0DE">
    <w:name w:val="CD3C75D3A96140969398050262D6C0DE"/>
    <w:rsid w:val="00D41A90"/>
  </w:style>
  <w:style w:type="paragraph" w:customStyle="1" w:styleId="A167C9A39BE7470895E875E966C819EC">
    <w:name w:val="A167C9A39BE7470895E875E966C819EC"/>
    <w:rsid w:val="00D41A90"/>
  </w:style>
  <w:style w:type="paragraph" w:customStyle="1" w:styleId="D9158CBD9A7E4FF1A14BE5905474B405">
    <w:name w:val="D9158CBD9A7E4FF1A14BE5905474B405"/>
    <w:rsid w:val="00D41A90"/>
  </w:style>
  <w:style w:type="paragraph" w:customStyle="1" w:styleId="DDFE15314C094BB4AF74634EDE2F2BE3">
    <w:name w:val="DDFE15314C094BB4AF74634EDE2F2BE3"/>
    <w:rsid w:val="00D41A90"/>
  </w:style>
  <w:style w:type="paragraph" w:customStyle="1" w:styleId="C938AD02B7E549B4968C9728C9D17122">
    <w:name w:val="C938AD02B7E549B4968C9728C9D17122"/>
    <w:rsid w:val="00D41A90"/>
  </w:style>
  <w:style w:type="paragraph" w:customStyle="1" w:styleId="E0544D63E175415D85710F1BB452379F">
    <w:name w:val="E0544D63E175415D85710F1BB452379F"/>
    <w:rsid w:val="00D41A90"/>
  </w:style>
  <w:style w:type="paragraph" w:customStyle="1" w:styleId="C195A7841CA44464ACBABDFF6FCB34DB">
    <w:name w:val="C195A7841CA44464ACBABDFF6FCB34DB"/>
    <w:rsid w:val="00D41A90"/>
  </w:style>
  <w:style w:type="paragraph" w:customStyle="1" w:styleId="0F839BB15CD44E1BA7282CFCC29B86F4">
    <w:name w:val="0F839BB15CD44E1BA7282CFCC29B86F4"/>
    <w:rsid w:val="00D41A90"/>
  </w:style>
  <w:style w:type="paragraph" w:customStyle="1" w:styleId="9F15646FA5484365B15E4DC63775EFD6">
    <w:name w:val="9F15646FA5484365B15E4DC63775EFD6"/>
    <w:rsid w:val="00D41A90"/>
  </w:style>
  <w:style w:type="paragraph" w:customStyle="1" w:styleId="16127DC172E64B6A8A4794F434A178B8">
    <w:name w:val="16127DC172E64B6A8A4794F434A178B8"/>
    <w:rsid w:val="00D41A90"/>
  </w:style>
  <w:style w:type="paragraph" w:customStyle="1" w:styleId="A49FAF3763C840E2BFE28A1002EA6640">
    <w:name w:val="A49FAF3763C840E2BFE28A1002EA6640"/>
    <w:rsid w:val="00D41A90"/>
  </w:style>
  <w:style w:type="paragraph" w:customStyle="1" w:styleId="92F3046A631E4009A1AF24663216DB65">
    <w:name w:val="92F3046A631E4009A1AF24663216DB65"/>
    <w:rsid w:val="00D41A90"/>
  </w:style>
  <w:style w:type="paragraph" w:customStyle="1" w:styleId="528C7804A8E74A9EBB141B6B120C66E9">
    <w:name w:val="528C7804A8E74A9EBB141B6B120C66E9"/>
    <w:rsid w:val="00D41A90"/>
  </w:style>
  <w:style w:type="paragraph" w:customStyle="1" w:styleId="11757CE277BE4525A9FE9FFDBE2D00AE">
    <w:name w:val="11757CE277BE4525A9FE9FFDBE2D00AE"/>
    <w:rsid w:val="00D41A90"/>
  </w:style>
  <w:style w:type="paragraph" w:customStyle="1" w:styleId="721ED3D275514F36938C4A657CAD053D">
    <w:name w:val="721ED3D275514F36938C4A657CAD053D"/>
    <w:rsid w:val="00D41A90"/>
  </w:style>
  <w:style w:type="paragraph" w:customStyle="1" w:styleId="979AF897BD3B4E2EBDDD6B1D8CA75DC9">
    <w:name w:val="979AF897BD3B4E2EBDDD6B1D8CA75DC9"/>
    <w:rsid w:val="00D41A90"/>
  </w:style>
  <w:style w:type="paragraph" w:customStyle="1" w:styleId="BB12537EAADD4726B2D3F7B1D0667141">
    <w:name w:val="BB12537EAADD4726B2D3F7B1D0667141"/>
    <w:rsid w:val="00D41A90"/>
  </w:style>
  <w:style w:type="paragraph" w:customStyle="1" w:styleId="1A1E6C1F46B84839B92BB2E8339F362D">
    <w:name w:val="1A1E6C1F46B84839B92BB2E8339F362D"/>
    <w:rsid w:val="00D41A90"/>
  </w:style>
  <w:style w:type="paragraph" w:customStyle="1" w:styleId="6C5576E73F704988A5788B031DFA206A">
    <w:name w:val="6C5576E73F704988A5788B031DFA206A"/>
    <w:rsid w:val="00D41A90"/>
  </w:style>
  <w:style w:type="paragraph" w:customStyle="1" w:styleId="C208441AF5DF45F2A9B7DA7699C2FA41">
    <w:name w:val="C208441AF5DF45F2A9B7DA7699C2FA41"/>
    <w:rsid w:val="00D41A90"/>
  </w:style>
  <w:style w:type="paragraph" w:customStyle="1" w:styleId="D56D0486C4AC4AFABC6F0A2B2929644A">
    <w:name w:val="D56D0486C4AC4AFABC6F0A2B2929644A"/>
    <w:rsid w:val="00D41A90"/>
  </w:style>
  <w:style w:type="paragraph" w:customStyle="1" w:styleId="2D379FE1824040BEBAB85887D53FE8E7">
    <w:name w:val="2D379FE1824040BEBAB85887D53FE8E7"/>
    <w:rsid w:val="00D41A90"/>
  </w:style>
  <w:style w:type="paragraph" w:customStyle="1" w:styleId="CB5879E150C845F29DBB2B8CC19BF915">
    <w:name w:val="CB5879E150C845F29DBB2B8CC19BF915"/>
    <w:rsid w:val="00D41A90"/>
  </w:style>
  <w:style w:type="paragraph" w:customStyle="1" w:styleId="63514A4A80E5482198060F6CA15B0B2F">
    <w:name w:val="63514A4A80E5482198060F6CA15B0B2F"/>
    <w:rsid w:val="00D41A90"/>
  </w:style>
  <w:style w:type="paragraph" w:customStyle="1" w:styleId="513872DED6B643339B3D3C814A45E781">
    <w:name w:val="513872DED6B643339B3D3C814A45E781"/>
    <w:rsid w:val="00D41A90"/>
  </w:style>
  <w:style w:type="paragraph" w:customStyle="1" w:styleId="2F3E148CF49C416BB56AED05A2922BCD">
    <w:name w:val="2F3E148CF49C416BB56AED05A2922BCD"/>
    <w:rsid w:val="00D41A90"/>
  </w:style>
  <w:style w:type="paragraph" w:customStyle="1" w:styleId="F250688B93E9484E9BA98553CF6C44D0">
    <w:name w:val="F250688B93E9484E9BA98553CF6C44D0"/>
    <w:rsid w:val="00D41A90"/>
  </w:style>
  <w:style w:type="paragraph" w:customStyle="1" w:styleId="B79FE1D308BD40DCA485E1C0CFAA51FE">
    <w:name w:val="B79FE1D308BD40DCA485E1C0CFAA51FE"/>
    <w:rsid w:val="00D41A90"/>
  </w:style>
  <w:style w:type="paragraph" w:customStyle="1" w:styleId="C9E56C7AE51A49FF8AB1ED4CC951FF39">
    <w:name w:val="C9E56C7AE51A49FF8AB1ED4CC951FF39"/>
    <w:rsid w:val="00D41A90"/>
  </w:style>
  <w:style w:type="paragraph" w:customStyle="1" w:styleId="3D5F3652BD44488193FC273961134485">
    <w:name w:val="3D5F3652BD44488193FC273961134485"/>
    <w:rsid w:val="00D41A90"/>
  </w:style>
  <w:style w:type="paragraph" w:customStyle="1" w:styleId="FEFAD7B6F0E84BBA843165A0EFE04049">
    <w:name w:val="FEFAD7B6F0E84BBA843165A0EFE04049"/>
    <w:rsid w:val="00D41A90"/>
  </w:style>
  <w:style w:type="paragraph" w:customStyle="1" w:styleId="7EB1C54AC0B84E518D14E86BCD7ADA8A">
    <w:name w:val="7EB1C54AC0B84E518D14E86BCD7ADA8A"/>
    <w:rsid w:val="00D41A90"/>
  </w:style>
  <w:style w:type="paragraph" w:customStyle="1" w:styleId="AECD74ECE36645B9BD03D3621D28D466">
    <w:name w:val="AECD74ECE36645B9BD03D3621D28D466"/>
    <w:rsid w:val="00D41A90"/>
  </w:style>
  <w:style w:type="paragraph" w:customStyle="1" w:styleId="DD2984DDB0974E6BAE3865F90B09AD8A">
    <w:name w:val="DD2984DDB0974E6BAE3865F90B09AD8A"/>
    <w:rsid w:val="00D41A90"/>
  </w:style>
  <w:style w:type="paragraph" w:customStyle="1" w:styleId="0C71416784324AAD9A947322BE519F35">
    <w:name w:val="0C71416784324AAD9A947322BE519F35"/>
    <w:rsid w:val="00D41A90"/>
  </w:style>
  <w:style w:type="paragraph" w:customStyle="1" w:styleId="862CFF674A23414CB3C9DE49DB2289EE">
    <w:name w:val="862CFF674A23414CB3C9DE49DB2289EE"/>
    <w:rsid w:val="00D41A90"/>
  </w:style>
  <w:style w:type="paragraph" w:customStyle="1" w:styleId="BC4620214E9445DDB80D448726D160A9">
    <w:name w:val="BC4620214E9445DDB80D448726D160A9"/>
    <w:rsid w:val="00D41A90"/>
  </w:style>
  <w:style w:type="paragraph" w:customStyle="1" w:styleId="DA31790AAD374B72A0A75CC01B133FE0">
    <w:name w:val="DA31790AAD374B72A0A75CC01B133FE0"/>
    <w:rsid w:val="00D41A90"/>
  </w:style>
  <w:style w:type="paragraph" w:customStyle="1" w:styleId="1369A2EE138648F3A94A65350308EC13">
    <w:name w:val="1369A2EE138648F3A94A65350308EC13"/>
    <w:rsid w:val="00D41A90"/>
  </w:style>
  <w:style w:type="paragraph" w:customStyle="1" w:styleId="D0B7858AD0834A5C9ECD72D9ED87514F">
    <w:name w:val="D0B7858AD0834A5C9ECD72D9ED87514F"/>
    <w:rsid w:val="00D41A90"/>
  </w:style>
  <w:style w:type="paragraph" w:customStyle="1" w:styleId="6E15469C7BD543DBB32C42E04A2517EE">
    <w:name w:val="6E15469C7BD543DBB32C42E04A2517EE"/>
    <w:rsid w:val="00D41A90"/>
  </w:style>
  <w:style w:type="paragraph" w:customStyle="1" w:styleId="F4143166ACA64792BCA8F85F38132611">
    <w:name w:val="F4143166ACA64792BCA8F85F38132611"/>
    <w:rsid w:val="00D41A90"/>
  </w:style>
  <w:style w:type="paragraph" w:customStyle="1" w:styleId="1B441B03CABF4909B7BAD90831855C2F">
    <w:name w:val="1B441B03CABF4909B7BAD90831855C2F"/>
    <w:rsid w:val="00D41A90"/>
  </w:style>
  <w:style w:type="paragraph" w:customStyle="1" w:styleId="D3CED4BFB3264853B4E1F803D2FF0781">
    <w:name w:val="D3CED4BFB3264853B4E1F803D2FF0781"/>
    <w:rsid w:val="00D41A90"/>
  </w:style>
  <w:style w:type="paragraph" w:customStyle="1" w:styleId="B7DDE6268AD047C6913E94CA724CE0A4">
    <w:name w:val="B7DDE6268AD047C6913E94CA724CE0A4"/>
    <w:rsid w:val="00D41A90"/>
  </w:style>
  <w:style w:type="paragraph" w:customStyle="1" w:styleId="5A2E1BEE4ACF4A2B8F58B1720B4F8B34">
    <w:name w:val="5A2E1BEE4ACF4A2B8F58B1720B4F8B34"/>
    <w:rsid w:val="00D41A90"/>
  </w:style>
  <w:style w:type="paragraph" w:customStyle="1" w:styleId="0EDFFEEC33AD488EA33673D55CA5E4F4">
    <w:name w:val="0EDFFEEC33AD488EA33673D55CA5E4F4"/>
    <w:rsid w:val="00D41A90"/>
  </w:style>
  <w:style w:type="paragraph" w:customStyle="1" w:styleId="0BBC04F3E5044A0D9DCF76F40E8D25DD">
    <w:name w:val="0BBC04F3E5044A0D9DCF76F40E8D25DD"/>
    <w:rsid w:val="00D41A90"/>
  </w:style>
  <w:style w:type="paragraph" w:customStyle="1" w:styleId="007A427ECAAD4FCCA749956223738163">
    <w:name w:val="007A427ECAAD4FCCA749956223738163"/>
    <w:rsid w:val="00D41A90"/>
  </w:style>
  <w:style w:type="paragraph" w:customStyle="1" w:styleId="D6605A95A24141718923CDFDEA175111">
    <w:name w:val="D6605A95A24141718923CDFDEA175111"/>
    <w:rsid w:val="00D41A90"/>
  </w:style>
  <w:style w:type="paragraph" w:customStyle="1" w:styleId="2012B7E21D954B34A87EA52D19964C11">
    <w:name w:val="2012B7E21D954B34A87EA52D19964C11"/>
    <w:rsid w:val="00D41A90"/>
  </w:style>
  <w:style w:type="paragraph" w:customStyle="1" w:styleId="CEF32177D84347F58627745422C73BF3">
    <w:name w:val="CEF32177D84347F58627745422C73BF3"/>
    <w:rsid w:val="00D41A90"/>
  </w:style>
  <w:style w:type="paragraph" w:customStyle="1" w:styleId="A95559FC9BA24C588CBDFECC36812479">
    <w:name w:val="A95559FC9BA24C588CBDFECC36812479"/>
    <w:rsid w:val="00D41A90"/>
  </w:style>
  <w:style w:type="paragraph" w:customStyle="1" w:styleId="1B6D5746D5664794BD137DF7B2EAE5E3">
    <w:name w:val="1B6D5746D5664794BD137DF7B2EAE5E3"/>
    <w:rsid w:val="00D41A90"/>
  </w:style>
  <w:style w:type="paragraph" w:customStyle="1" w:styleId="3C60454A747C46AEBF5B28E0445E0BBF">
    <w:name w:val="3C60454A747C46AEBF5B28E0445E0BBF"/>
    <w:rsid w:val="00D41A90"/>
  </w:style>
  <w:style w:type="paragraph" w:customStyle="1" w:styleId="34E12458A5014B15A90D9194A2CC8C1E">
    <w:name w:val="34E12458A5014B15A90D9194A2CC8C1E"/>
    <w:rsid w:val="00D41A90"/>
  </w:style>
  <w:style w:type="paragraph" w:customStyle="1" w:styleId="B75865CA66F444679E16D5F831FB3601">
    <w:name w:val="B75865CA66F444679E16D5F831FB3601"/>
    <w:rsid w:val="00D41A90"/>
  </w:style>
  <w:style w:type="paragraph" w:customStyle="1" w:styleId="82CCC7F23A1F486BBF4C5800106007CB">
    <w:name w:val="82CCC7F23A1F486BBF4C5800106007CB"/>
    <w:rsid w:val="00D41A90"/>
  </w:style>
  <w:style w:type="paragraph" w:customStyle="1" w:styleId="22A686766C37470E8C4A807720D2792A">
    <w:name w:val="22A686766C37470E8C4A807720D2792A"/>
    <w:rsid w:val="00D41A90"/>
  </w:style>
  <w:style w:type="paragraph" w:customStyle="1" w:styleId="4E4BA05FBE84445DA31CDA23C9A651B9">
    <w:name w:val="4E4BA05FBE84445DA31CDA23C9A651B9"/>
    <w:rsid w:val="00D41A90"/>
  </w:style>
  <w:style w:type="paragraph" w:customStyle="1" w:styleId="6D6AD63C86B443A2B0C3DD3D1B450418">
    <w:name w:val="6D6AD63C86B443A2B0C3DD3D1B450418"/>
    <w:rsid w:val="00D41A90"/>
  </w:style>
  <w:style w:type="paragraph" w:customStyle="1" w:styleId="D0986DAB964B42FC8E7F8233D4484DBA">
    <w:name w:val="D0986DAB964B42FC8E7F8233D4484DBA"/>
    <w:rsid w:val="00D41A90"/>
  </w:style>
  <w:style w:type="paragraph" w:customStyle="1" w:styleId="2953A7619C6B4D95952B8413F1AD2264">
    <w:name w:val="2953A7619C6B4D95952B8413F1AD2264"/>
    <w:rsid w:val="00D41A90"/>
  </w:style>
  <w:style w:type="paragraph" w:customStyle="1" w:styleId="96BB47DB58EE417DA1E1D2DA6EACEF0D">
    <w:name w:val="96BB47DB58EE417DA1E1D2DA6EACEF0D"/>
    <w:rsid w:val="00D41A90"/>
  </w:style>
  <w:style w:type="paragraph" w:customStyle="1" w:styleId="321F81DAD5D94AD6AD95F0ED9B428E45">
    <w:name w:val="321F81DAD5D94AD6AD95F0ED9B428E45"/>
    <w:rsid w:val="00D41A90"/>
  </w:style>
  <w:style w:type="paragraph" w:customStyle="1" w:styleId="1C770B3D58074BD386BCC6DFE8129F3E">
    <w:name w:val="1C770B3D58074BD386BCC6DFE8129F3E"/>
    <w:rsid w:val="00D41A90"/>
  </w:style>
  <w:style w:type="paragraph" w:customStyle="1" w:styleId="54503D6D9B6E4230BFB7B25242528C59">
    <w:name w:val="54503D6D9B6E4230BFB7B25242528C59"/>
    <w:rsid w:val="00D41A90"/>
  </w:style>
  <w:style w:type="paragraph" w:customStyle="1" w:styleId="1B1B9B491AD448EDB6A81C26B1082731">
    <w:name w:val="1B1B9B491AD448EDB6A81C26B1082731"/>
    <w:rsid w:val="00D41A90"/>
  </w:style>
  <w:style w:type="paragraph" w:customStyle="1" w:styleId="22A2173A02A44F06A9BD22B273607E8C">
    <w:name w:val="22A2173A02A44F06A9BD22B273607E8C"/>
    <w:rsid w:val="00D41A90"/>
  </w:style>
  <w:style w:type="paragraph" w:customStyle="1" w:styleId="7B9A7253B3284F159397BD38C063F255">
    <w:name w:val="7B9A7253B3284F159397BD38C063F255"/>
    <w:rsid w:val="00D41A90"/>
  </w:style>
  <w:style w:type="paragraph" w:customStyle="1" w:styleId="7755F7445FDE4CA197EF6D08ACF37137">
    <w:name w:val="7755F7445FDE4CA197EF6D08ACF37137"/>
    <w:rsid w:val="00D41A90"/>
  </w:style>
  <w:style w:type="paragraph" w:customStyle="1" w:styleId="3AFB0E4BD45746679C75CE3E196CB145">
    <w:name w:val="3AFB0E4BD45746679C75CE3E196CB145"/>
    <w:rsid w:val="00D41A90"/>
  </w:style>
  <w:style w:type="paragraph" w:customStyle="1" w:styleId="4617A762D2DF4E48A85D0022762D5D18">
    <w:name w:val="4617A762D2DF4E48A85D0022762D5D18"/>
    <w:rsid w:val="00D41A90"/>
  </w:style>
  <w:style w:type="paragraph" w:customStyle="1" w:styleId="E02A2E1A1804483B973D5B10728A8B8D">
    <w:name w:val="E02A2E1A1804483B973D5B10728A8B8D"/>
    <w:rsid w:val="00D41A90"/>
  </w:style>
  <w:style w:type="paragraph" w:customStyle="1" w:styleId="FB532B37620847BA8609080F58F7C124">
    <w:name w:val="FB532B37620847BA8609080F58F7C124"/>
    <w:rsid w:val="00D41A90"/>
  </w:style>
  <w:style w:type="paragraph" w:customStyle="1" w:styleId="66D41DE88FF1482C8670C012A1B95BD7">
    <w:name w:val="66D41DE88FF1482C8670C012A1B95BD7"/>
    <w:rsid w:val="00D41A90"/>
  </w:style>
  <w:style w:type="paragraph" w:customStyle="1" w:styleId="169681B765574A1099EB27E96228C80D">
    <w:name w:val="169681B765574A1099EB27E96228C80D"/>
    <w:rsid w:val="00D41A90"/>
  </w:style>
  <w:style w:type="paragraph" w:customStyle="1" w:styleId="A0EB9E6908774DA19E87BECCF1550091">
    <w:name w:val="A0EB9E6908774DA19E87BECCF1550091"/>
    <w:rsid w:val="00D41A90"/>
  </w:style>
  <w:style w:type="paragraph" w:customStyle="1" w:styleId="FF803E4CD7134867925D72F40A1CCAD0">
    <w:name w:val="FF803E4CD7134867925D72F40A1CCAD0"/>
    <w:rsid w:val="00D41A90"/>
  </w:style>
  <w:style w:type="paragraph" w:customStyle="1" w:styleId="8019292F18E24689A5FFE49CA614FA11">
    <w:name w:val="8019292F18E24689A5FFE49CA614FA11"/>
    <w:rsid w:val="00D41A90"/>
  </w:style>
  <w:style w:type="paragraph" w:customStyle="1" w:styleId="B9024F3701934DFF8CBCEA2DCBA94434">
    <w:name w:val="B9024F3701934DFF8CBCEA2DCBA94434"/>
    <w:rsid w:val="00D41A90"/>
  </w:style>
  <w:style w:type="paragraph" w:customStyle="1" w:styleId="E813E65A23AB44029C5918B5E12D9FEE">
    <w:name w:val="E813E65A23AB44029C5918B5E12D9FEE"/>
    <w:rsid w:val="00D41A90"/>
  </w:style>
  <w:style w:type="paragraph" w:customStyle="1" w:styleId="95271C0DA94E4B07AE63E3CB8C32B6BF">
    <w:name w:val="95271C0DA94E4B07AE63E3CB8C32B6BF"/>
    <w:rsid w:val="00D41A90"/>
  </w:style>
  <w:style w:type="paragraph" w:customStyle="1" w:styleId="F7886C5A78F04EAE85379B58960694BD">
    <w:name w:val="F7886C5A78F04EAE85379B58960694BD"/>
    <w:rsid w:val="00D41A90"/>
  </w:style>
  <w:style w:type="paragraph" w:customStyle="1" w:styleId="6A634E798B5E49A7946B01F2E815802D">
    <w:name w:val="6A634E798B5E49A7946B01F2E815802D"/>
    <w:rsid w:val="00D41A90"/>
  </w:style>
  <w:style w:type="paragraph" w:customStyle="1" w:styleId="0ED0EA5402344752B343A3BA5C72E1AB">
    <w:name w:val="0ED0EA5402344752B343A3BA5C72E1AB"/>
    <w:rsid w:val="00D41A90"/>
  </w:style>
  <w:style w:type="paragraph" w:customStyle="1" w:styleId="BB35462F0B5C45C19B948F9FEB23E1C6">
    <w:name w:val="BB35462F0B5C45C19B948F9FEB23E1C6"/>
    <w:rsid w:val="00D41A90"/>
  </w:style>
  <w:style w:type="paragraph" w:customStyle="1" w:styleId="FEBC8FC7641E4C1F90937C566490BDC0">
    <w:name w:val="FEBC8FC7641E4C1F90937C566490BDC0"/>
    <w:rsid w:val="00D41A90"/>
  </w:style>
  <w:style w:type="paragraph" w:customStyle="1" w:styleId="57C97839861A41AE99BF5CFC42AC08AD">
    <w:name w:val="57C97839861A41AE99BF5CFC42AC08AD"/>
    <w:rsid w:val="00D41A90"/>
  </w:style>
  <w:style w:type="paragraph" w:customStyle="1" w:styleId="077B8E1F47164D19AB9290DC9A311A3D">
    <w:name w:val="077B8E1F47164D19AB9290DC9A311A3D"/>
    <w:rsid w:val="00D41A90"/>
  </w:style>
  <w:style w:type="paragraph" w:customStyle="1" w:styleId="8258C0F017D2404C823C5EA226222D50">
    <w:name w:val="8258C0F017D2404C823C5EA226222D50"/>
    <w:rsid w:val="00D41A90"/>
  </w:style>
  <w:style w:type="paragraph" w:customStyle="1" w:styleId="2268D06781254472AB9935FBBED6C96C">
    <w:name w:val="2268D06781254472AB9935FBBED6C96C"/>
    <w:rsid w:val="00D41A90"/>
  </w:style>
  <w:style w:type="paragraph" w:customStyle="1" w:styleId="A466AB21F99C4877A8B81B7A5F68716E">
    <w:name w:val="A466AB21F99C4877A8B81B7A5F68716E"/>
    <w:rsid w:val="00D41A90"/>
  </w:style>
  <w:style w:type="paragraph" w:customStyle="1" w:styleId="E3E262B88BE94CB79F528CE4D793146F">
    <w:name w:val="E3E262B88BE94CB79F528CE4D793146F"/>
    <w:rsid w:val="00D41A90"/>
  </w:style>
  <w:style w:type="paragraph" w:customStyle="1" w:styleId="12010C00EE0F4572B73CE680D4D2B6BB">
    <w:name w:val="12010C00EE0F4572B73CE680D4D2B6BB"/>
    <w:rsid w:val="00D41A90"/>
  </w:style>
  <w:style w:type="paragraph" w:customStyle="1" w:styleId="E84F506280834FA49CCAD51A9277D77A">
    <w:name w:val="E84F506280834FA49CCAD51A9277D77A"/>
    <w:rsid w:val="00D41A90"/>
  </w:style>
  <w:style w:type="paragraph" w:customStyle="1" w:styleId="AAF463997241427184B9E8776D98D7EC">
    <w:name w:val="AAF463997241427184B9E8776D98D7EC"/>
    <w:rsid w:val="00D41A90"/>
  </w:style>
  <w:style w:type="paragraph" w:customStyle="1" w:styleId="9E0FA89C4E9D40E1801EEEDD2C1BA824">
    <w:name w:val="9E0FA89C4E9D40E1801EEEDD2C1BA824"/>
    <w:rsid w:val="00D41A90"/>
  </w:style>
  <w:style w:type="paragraph" w:customStyle="1" w:styleId="EE33243829014DE8AF12F84F53DFA31E">
    <w:name w:val="EE33243829014DE8AF12F84F53DFA31E"/>
    <w:rsid w:val="00D41A90"/>
  </w:style>
  <w:style w:type="paragraph" w:customStyle="1" w:styleId="C11B845B8E0E4645BE0304350ADC8CE4">
    <w:name w:val="C11B845B8E0E4645BE0304350ADC8CE4"/>
    <w:rsid w:val="00D41A90"/>
  </w:style>
  <w:style w:type="paragraph" w:customStyle="1" w:styleId="8E42AA9B03364C1EAD064ED3B01AB19B">
    <w:name w:val="8E42AA9B03364C1EAD064ED3B01AB19B"/>
    <w:rsid w:val="00D41A90"/>
  </w:style>
  <w:style w:type="paragraph" w:customStyle="1" w:styleId="3AE8C6BBCD4D4ADD806061B464F7256B">
    <w:name w:val="3AE8C6BBCD4D4ADD806061B464F7256B"/>
    <w:rsid w:val="00D41A90"/>
  </w:style>
  <w:style w:type="paragraph" w:customStyle="1" w:styleId="119E376F17264D898AE382454A3C0DED">
    <w:name w:val="119E376F17264D898AE382454A3C0DED"/>
    <w:rsid w:val="00D41A90"/>
  </w:style>
  <w:style w:type="paragraph" w:customStyle="1" w:styleId="F897BF0ACB1B40709955508A5102729E">
    <w:name w:val="F897BF0ACB1B40709955508A5102729E"/>
    <w:rsid w:val="00D41A90"/>
  </w:style>
  <w:style w:type="paragraph" w:customStyle="1" w:styleId="8BE49307661147F0B4FB325D2BEFC370">
    <w:name w:val="8BE49307661147F0B4FB325D2BEFC370"/>
    <w:rsid w:val="00D41A90"/>
  </w:style>
  <w:style w:type="paragraph" w:customStyle="1" w:styleId="84D5A7DE2A3F46AF8C44A3A2AD2256A6">
    <w:name w:val="84D5A7DE2A3F46AF8C44A3A2AD2256A6"/>
    <w:rsid w:val="00D41A90"/>
  </w:style>
  <w:style w:type="paragraph" w:customStyle="1" w:styleId="6E79518D527E4DDA94444F5FF26C6763">
    <w:name w:val="6E79518D527E4DDA94444F5FF26C6763"/>
    <w:rsid w:val="00D41A90"/>
  </w:style>
  <w:style w:type="paragraph" w:customStyle="1" w:styleId="DB49EED0F3F0435C85F5CCE526E6C828">
    <w:name w:val="DB49EED0F3F0435C85F5CCE526E6C828"/>
    <w:rsid w:val="00D41A90"/>
  </w:style>
  <w:style w:type="paragraph" w:customStyle="1" w:styleId="C646C2E96E8741E69EB5E3B4D5A47AC8">
    <w:name w:val="C646C2E96E8741E69EB5E3B4D5A47AC8"/>
    <w:rsid w:val="00D41A90"/>
  </w:style>
  <w:style w:type="paragraph" w:customStyle="1" w:styleId="72149BA9209847DDA575E36EF91012D1">
    <w:name w:val="72149BA9209847DDA575E36EF91012D1"/>
    <w:rsid w:val="00D41A90"/>
  </w:style>
  <w:style w:type="paragraph" w:customStyle="1" w:styleId="F976B25015804411ACFE2452514C8857">
    <w:name w:val="F976B25015804411ACFE2452514C8857"/>
    <w:rsid w:val="00D41A90"/>
  </w:style>
  <w:style w:type="paragraph" w:customStyle="1" w:styleId="4E8F7108E7DE466CB4F1FA0F63C5893C">
    <w:name w:val="4E8F7108E7DE466CB4F1FA0F63C5893C"/>
    <w:rsid w:val="00D41A90"/>
  </w:style>
  <w:style w:type="paragraph" w:customStyle="1" w:styleId="1DECC5C7A4A14EBBB454BD53E7FD2434">
    <w:name w:val="1DECC5C7A4A14EBBB454BD53E7FD2434"/>
    <w:rsid w:val="00D41A90"/>
  </w:style>
  <w:style w:type="paragraph" w:customStyle="1" w:styleId="E3BCF5025E9F41D19BCD3A68308A5E93">
    <w:name w:val="E3BCF5025E9F41D19BCD3A68308A5E93"/>
    <w:rsid w:val="00D41A90"/>
  </w:style>
  <w:style w:type="paragraph" w:customStyle="1" w:styleId="EFA5BF5C08264371B2ED414231CAC034">
    <w:name w:val="EFA5BF5C08264371B2ED414231CAC034"/>
    <w:rsid w:val="00D41A90"/>
  </w:style>
  <w:style w:type="paragraph" w:customStyle="1" w:styleId="BBD7D854E3524392831BC85BE71F384B">
    <w:name w:val="BBD7D854E3524392831BC85BE71F384B"/>
    <w:rsid w:val="00D41A90"/>
  </w:style>
  <w:style w:type="paragraph" w:customStyle="1" w:styleId="5929A9CE92BF419F8177FF3596B89A80">
    <w:name w:val="5929A9CE92BF419F8177FF3596B89A80"/>
    <w:rsid w:val="00D41A90"/>
  </w:style>
  <w:style w:type="paragraph" w:customStyle="1" w:styleId="43DE64E51E4F4AF7A5A1229882256474">
    <w:name w:val="43DE64E51E4F4AF7A5A1229882256474"/>
    <w:rsid w:val="00D41A90"/>
  </w:style>
  <w:style w:type="paragraph" w:customStyle="1" w:styleId="C7FF5B077A7B43728148CFCB3186A177">
    <w:name w:val="C7FF5B077A7B43728148CFCB3186A177"/>
    <w:rsid w:val="00D41A90"/>
  </w:style>
  <w:style w:type="paragraph" w:customStyle="1" w:styleId="3AA147FE82D0410C9425A9B3F379C0A3">
    <w:name w:val="3AA147FE82D0410C9425A9B3F379C0A3"/>
    <w:rsid w:val="00D41A90"/>
  </w:style>
  <w:style w:type="paragraph" w:customStyle="1" w:styleId="244CC604BB6449C284F73D438B3344A4">
    <w:name w:val="244CC604BB6449C284F73D438B3344A4"/>
    <w:rsid w:val="00D41A90"/>
  </w:style>
  <w:style w:type="paragraph" w:customStyle="1" w:styleId="0C29459AA7DA483D9BBBF898154DEB7B">
    <w:name w:val="0C29459AA7DA483D9BBBF898154DEB7B"/>
    <w:rsid w:val="00D41A90"/>
  </w:style>
  <w:style w:type="paragraph" w:customStyle="1" w:styleId="977E8641935C4DDB911270545CE6C024">
    <w:name w:val="977E8641935C4DDB911270545CE6C024"/>
    <w:rsid w:val="00D41A90"/>
  </w:style>
  <w:style w:type="paragraph" w:customStyle="1" w:styleId="9A9C796996514C8B99F821CB206CF908">
    <w:name w:val="9A9C796996514C8B99F821CB206CF908"/>
    <w:rsid w:val="00D41A90"/>
  </w:style>
  <w:style w:type="paragraph" w:customStyle="1" w:styleId="D8F5854DF6A443AFADCBDB93A6401474">
    <w:name w:val="D8F5854DF6A443AFADCBDB93A6401474"/>
    <w:rsid w:val="00D41A90"/>
  </w:style>
  <w:style w:type="paragraph" w:customStyle="1" w:styleId="529DC89A8EFC40CA8903DA36409484EB">
    <w:name w:val="529DC89A8EFC40CA8903DA36409484EB"/>
    <w:rsid w:val="00D41A90"/>
  </w:style>
  <w:style w:type="paragraph" w:customStyle="1" w:styleId="AFC13D933BD6450FA346D05287134D11">
    <w:name w:val="AFC13D933BD6450FA346D05287134D11"/>
    <w:rsid w:val="00D41A90"/>
  </w:style>
  <w:style w:type="paragraph" w:customStyle="1" w:styleId="3DD55DDE5F434159A68478F424EE1369">
    <w:name w:val="3DD55DDE5F434159A68478F424EE1369"/>
    <w:rsid w:val="00D41A90"/>
  </w:style>
  <w:style w:type="paragraph" w:customStyle="1" w:styleId="AB15665A796245939FA81E0D8628C698">
    <w:name w:val="AB15665A796245939FA81E0D8628C698"/>
    <w:rsid w:val="00D41A90"/>
  </w:style>
  <w:style w:type="paragraph" w:customStyle="1" w:styleId="BAE1A26B25F04361A6BE8122EF241630">
    <w:name w:val="BAE1A26B25F04361A6BE8122EF241630"/>
    <w:rsid w:val="00D41A90"/>
  </w:style>
  <w:style w:type="paragraph" w:customStyle="1" w:styleId="344B7173A683423F8532F96E5FE518CC">
    <w:name w:val="344B7173A683423F8532F96E5FE518CC"/>
    <w:rsid w:val="00D41A90"/>
  </w:style>
  <w:style w:type="paragraph" w:customStyle="1" w:styleId="BABA1BC7F02A4D38802455E556D20723">
    <w:name w:val="BABA1BC7F02A4D38802455E556D20723"/>
    <w:rsid w:val="00D41A90"/>
  </w:style>
  <w:style w:type="paragraph" w:customStyle="1" w:styleId="A4D2A051C1E947F5B27FCEE95DE54F7E">
    <w:name w:val="A4D2A051C1E947F5B27FCEE95DE54F7E"/>
    <w:rsid w:val="00D41A90"/>
  </w:style>
  <w:style w:type="paragraph" w:customStyle="1" w:styleId="6D4A369E4B4E4144A04E1B2BDF2F8A1B">
    <w:name w:val="6D4A369E4B4E4144A04E1B2BDF2F8A1B"/>
    <w:rsid w:val="00D41A90"/>
  </w:style>
  <w:style w:type="paragraph" w:customStyle="1" w:styleId="74C5150E9D2B452988B8AC989B764172">
    <w:name w:val="74C5150E9D2B452988B8AC989B764172"/>
    <w:rsid w:val="00D41A90"/>
  </w:style>
  <w:style w:type="paragraph" w:customStyle="1" w:styleId="3C35BB0CB7B04F77ADF2F1BF0C9E3721">
    <w:name w:val="3C35BB0CB7B04F77ADF2F1BF0C9E3721"/>
    <w:rsid w:val="00D41A90"/>
  </w:style>
  <w:style w:type="paragraph" w:customStyle="1" w:styleId="C64E6B5EE3984AA2AD692ECFFB8F7581">
    <w:name w:val="C64E6B5EE3984AA2AD692ECFFB8F7581"/>
    <w:rsid w:val="00D41A90"/>
  </w:style>
  <w:style w:type="paragraph" w:customStyle="1" w:styleId="946B35BE35AC45DEA126D0C2C6EBC35C">
    <w:name w:val="946B35BE35AC45DEA126D0C2C6EBC35C"/>
    <w:rsid w:val="00D41A90"/>
  </w:style>
  <w:style w:type="paragraph" w:customStyle="1" w:styleId="BF20CF2E10F34E49887864FBC39ADE12">
    <w:name w:val="BF20CF2E10F34E49887864FBC39ADE12"/>
    <w:rsid w:val="00D41A90"/>
  </w:style>
  <w:style w:type="paragraph" w:customStyle="1" w:styleId="F73F170B12604628A6876FB0F166E24F">
    <w:name w:val="F73F170B12604628A6876FB0F166E24F"/>
    <w:rsid w:val="00D41A90"/>
  </w:style>
  <w:style w:type="paragraph" w:customStyle="1" w:styleId="E2975D92A0164557A2BF697284027563">
    <w:name w:val="E2975D92A0164557A2BF697284027563"/>
    <w:rsid w:val="00D41A90"/>
  </w:style>
  <w:style w:type="paragraph" w:customStyle="1" w:styleId="36AA075094D44740851F6E5E5C199CF1">
    <w:name w:val="36AA075094D44740851F6E5E5C199CF1"/>
    <w:rsid w:val="00D41A90"/>
  </w:style>
  <w:style w:type="paragraph" w:customStyle="1" w:styleId="9A1DC755637A4843A2458EE2E69E717B">
    <w:name w:val="9A1DC755637A4843A2458EE2E69E717B"/>
    <w:rsid w:val="00D41A90"/>
  </w:style>
  <w:style w:type="paragraph" w:customStyle="1" w:styleId="AC499945755041B0B63D09B0F0297EAB">
    <w:name w:val="AC499945755041B0B63D09B0F0297EAB"/>
    <w:rsid w:val="00D41A90"/>
  </w:style>
  <w:style w:type="paragraph" w:customStyle="1" w:styleId="A3B4D7642CD345C2ABE0A44128E09016">
    <w:name w:val="A3B4D7642CD345C2ABE0A44128E09016"/>
    <w:rsid w:val="00D41A90"/>
  </w:style>
  <w:style w:type="paragraph" w:customStyle="1" w:styleId="30793A26A60541BDA3F6D57EC8C9F35A">
    <w:name w:val="30793A26A60541BDA3F6D57EC8C9F35A"/>
    <w:rsid w:val="00D41A90"/>
  </w:style>
  <w:style w:type="paragraph" w:customStyle="1" w:styleId="6AC4BB50B60B4489BFAC3CD1010C79FD">
    <w:name w:val="6AC4BB50B60B4489BFAC3CD1010C79FD"/>
    <w:rsid w:val="00D41A90"/>
  </w:style>
  <w:style w:type="paragraph" w:customStyle="1" w:styleId="79EA7820B49A4D9B80BC4AFBA3767CFB">
    <w:name w:val="79EA7820B49A4D9B80BC4AFBA3767CFB"/>
    <w:rsid w:val="00D41A90"/>
  </w:style>
  <w:style w:type="paragraph" w:customStyle="1" w:styleId="4A7ACC4FFC6C40F38EB26A5EBCFCB6BC">
    <w:name w:val="4A7ACC4FFC6C40F38EB26A5EBCFCB6BC"/>
    <w:rsid w:val="00D41A90"/>
  </w:style>
  <w:style w:type="paragraph" w:customStyle="1" w:styleId="956DB8F760764D2B869E2566E9792EF8">
    <w:name w:val="956DB8F760764D2B869E2566E9792EF8"/>
    <w:rsid w:val="00D41A90"/>
  </w:style>
  <w:style w:type="paragraph" w:customStyle="1" w:styleId="DD0F1F06BFEB43A79740C134C96086D9">
    <w:name w:val="DD0F1F06BFEB43A79740C134C96086D9"/>
    <w:rsid w:val="00D41A90"/>
  </w:style>
  <w:style w:type="paragraph" w:customStyle="1" w:styleId="980BC83885A84B519FE391DF665B5F56">
    <w:name w:val="980BC83885A84B519FE391DF665B5F56"/>
    <w:rsid w:val="00D41A90"/>
  </w:style>
  <w:style w:type="paragraph" w:customStyle="1" w:styleId="FA75BC177CD0468F928519F1AC9A1E63">
    <w:name w:val="FA75BC177CD0468F928519F1AC9A1E63"/>
    <w:rsid w:val="00D41A90"/>
  </w:style>
  <w:style w:type="paragraph" w:customStyle="1" w:styleId="A01A8FD2E7204CB7AEAD617D715DC2C7">
    <w:name w:val="A01A8FD2E7204CB7AEAD617D715DC2C7"/>
    <w:rsid w:val="00D41A90"/>
  </w:style>
  <w:style w:type="paragraph" w:customStyle="1" w:styleId="375B5996F9794530B9EF5AD7C0961D3F">
    <w:name w:val="375B5996F9794530B9EF5AD7C0961D3F"/>
    <w:rsid w:val="00D41A90"/>
  </w:style>
  <w:style w:type="paragraph" w:customStyle="1" w:styleId="5C7E372098514B92BCB73BE59951D03D">
    <w:name w:val="5C7E372098514B92BCB73BE59951D03D"/>
    <w:rsid w:val="00D41A90"/>
  </w:style>
  <w:style w:type="paragraph" w:customStyle="1" w:styleId="CAFCCEADEFAC4C4A9F28EF47BB114B95">
    <w:name w:val="CAFCCEADEFAC4C4A9F28EF47BB114B95"/>
    <w:rsid w:val="00D41A90"/>
  </w:style>
  <w:style w:type="paragraph" w:customStyle="1" w:styleId="FC3865203842479F8261CAFB678175F6">
    <w:name w:val="FC3865203842479F8261CAFB678175F6"/>
    <w:rsid w:val="00D41A90"/>
  </w:style>
  <w:style w:type="paragraph" w:customStyle="1" w:styleId="EAE919A8DDCB4503A3CA68F2D080CE09">
    <w:name w:val="EAE919A8DDCB4503A3CA68F2D080CE09"/>
    <w:rsid w:val="00D41A90"/>
  </w:style>
  <w:style w:type="paragraph" w:customStyle="1" w:styleId="C6BB3BDB424C432CA54761B320062C00">
    <w:name w:val="C6BB3BDB424C432CA54761B320062C00"/>
    <w:rsid w:val="00D41A90"/>
  </w:style>
  <w:style w:type="paragraph" w:customStyle="1" w:styleId="F4503EC9351F45A9ABEAF8FB6942927F">
    <w:name w:val="F4503EC9351F45A9ABEAF8FB6942927F"/>
    <w:rsid w:val="00D41A90"/>
  </w:style>
  <w:style w:type="paragraph" w:customStyle="1" w:styleId="90C695331C4F4E83A878D53636F3FBA7">
    <w:name w:val="90C695331C4F4E83A878D53636F3FBA7"/>
    <w:rsid w:val="00D41A90"/>
  </w:style>
  <w:style w:type="paragraph" w:customStyle="1" w:styleId="6B7CFA4BA4004355B2711F16C34968CA">
    <w:name w:val="6B7CFA4BA4004355B2711F16C34968CA"/>
    <w:rsid w:val="00D41A90"/>
  </w:style>
  <w:style w:type="paragraph" w:customStyle="1" w:styleId="0455057F21BB474B926D40D3C041D31C">
    <w:name w:val="0455057F21BB474B926D40D3C041D31C"/>
    <w:rsid w:val="00D41A90"/>
  </w:style>
  <w:style w:type="paragraph" w:customStyle="1" w:styleId="8D9149C8A5044A9199CAB37BE7F99131">
    <w:name w:val="8D9149C8A5044A9199CAB37BE7F99131"/>
    <w:rsid w:val="00D41A90"/>
  </w:style>
  <w:style w:type="paragraph" w:customStyle="1" w:styleId="A7A65BADF7604EAA9A2402B27BAE10BD">
    <w:name w:val="A7A65BADF7604EAA9A2402B27BAE10BD"/>
    <w:rsid w:val="00D41A90"/>
  </w:style>
  <w:style w:type="paragraph" w:customStyle="1" w:styleId="DE37A82D84434CC7990F87A635C693CC">
    <w:name w:val="DE37A82D84434CC7990F87A635C693CC"/>
    <w:rsid w:val="00D41A90"/>
  </w:style>
  <w:style w:type="paragraph" w:customStyle="1" w:styleId="F34861C180E345C9B1A87131E9FD1F81">
    <w:name w:val="F34861C180E345C9B1A87131E9FD1F81"/>
    <w:rsid w:val="00D41A90"/>
  </w:style>
  <w:style w:type="paragraph" w:customStyle="1" w:styleId="98D01A297A564EAC9FAA522099283AC3">
    <w:name w:val="98D01A297A564EAC9FAA522099283AC3"/>
    <w:rsid w:val="00D41A90"/>
  </w:style>
  <w:style w:type="paragraph" w:customStyle="1" w:styleId="41F0E29F35474118B3804F61612DE3E6">
    <w:name w:val="41F0E29F35474118B3804F61612DE3E6"/>
    <w:rsid w:val="00D41A90"/>
  </w:style>
  <w:style w:type="paragraph" w:customStyle="1" w:styleId="D394219E1F7B4187A508EA80DC2370DD">
    <w:name w:val="D394219E1F7B4187A508EA80DC2370DD"/>
    <w:rsid w:val="00D41A90"/>
  </w:style>
  <w:style w:type="paragraph" w:customStyle="1" w:styleId="E0082566CCE24FB1920EC55E3F367486">
    <w:name w:val="E0082566CCE24FB1920EC55E3F367486"/>
    <w:rsid w:val="00D41A90"/>
  </w:style>
  <w:style w:type="paragraph" w:customStyle="1" w:styleId="49CA963497934D20907A74590F0A41EF">
    <w:name w:val="49CA963497934D20907A74590F0A41EF"/>
    <w:rsid w:val="00D41A90"/>
  </w:style>
  <w:style w:type="paragraph" w:customStyle="1" w:styleId="6EBFACA4B63847CAB5B69538CC370BA4">
    <w:name w:val="6EBFACA4B63847CAB5B69538CC370BA4"/>
    <w:rsid w:val="00D41A90"/>
  </w:style>
  <w:style w:type="paragraph" w:customStyle="1" w:styleId="6EA6C7B4670C4BC184740CA2B626E4DF">
    <w:name w:val="6EA6C7B4670C4BC184740CA2B626E4DF"/>
    <w:rsid w:val="00D41A90"/>
  </w:style>
  <w:style w:type="paragraph" w:customStyle="1" w:styleId="345F2FD3A52D4169A39AE732D98A69D3">
    <w:name w:val="345F2FD3A52D4169A39AE732D98A69D3"/>
    <w:rsid w:val="00D41A90"/>
  </w:style>
  <w:style w:type="paragraph" w:customStyle="1" w:styleId="49C3DB8F8A804A25985099D9AE5B4D8B">
    <w:name w:val="49C3DB8F8A804A25985099D9AE5B4D8B"/>
    <w:rsid w:val="00D41A90"/>
  </w:style>
  <w:style w:type="paragraph" w:customStyle="1" w:styleId="720EFDB6E49D45FD84D450A5F8A9659B">
    <w:name w:val="720EFDB6E49D45FD84D450A5F8A9659B"/>
    <w:rsid w:val="00D41A90"/>
  </w:style>
  <w:style w:type="paragraph" w:customStyle="1" w:styleId="9CDA134D327C467CA2F1ADA11188EF2B">
    <w:name w:val="9CDA134D327C467CA2F1ADA11188EF2B"/>
    <w:rsid w:val="00D41A90"/>
  </w:style>
  <w:style w:type="paragraph" w:customStyle="1" w:styleId="165B1899570A42ECBE7540274E0AC788">
    <w:name w:val="165B1899570A42ECBE7540274E0AC788"/>
    <w:rsid w:val="00D41A90"/>
  </w:style>
  <w:style w:type="paragraph" w:customStyle="1" w:styleId="0A9AE1DD5AFB46679B4773138191C7CD">
    <w:name w:val="0A9AE1DD5AFB46679B4773138191C7CD"/>
    <w:rsid w:val="00D41A90"/>
  </w:style>
  <w:style w:type="paragraph" w:customStyle="1" w:styleId="8A7B821EB7AE49EFA9A05352BA035234">
    <w:name w:val="8A7B821EB7AE49EFA9A05352BA035234"/>
    <w:rsid w:val="00D41A90"/>
  </w:style>
  <w:style w:type="paragraph" w:customStyle="1" w:styleId="0646C12A6BBB41DCA2EC3849D97FF27E">
    <w:name w:val="0646C12A6BBB41DCA2EC3849D97FF27E"/>
    <w:rsid w:val="00D41A90"/>
  </w:style>
  <w:style w:type="paragraph" w:customStyle="1" w:styleId="5BBE7FEB1D09454DAD4292816074D640">
    <w:name w:val="5BBE7FEB1D09454DAD4292816074D640"/>
    <w:rsid w:val="00D41A90"/>
  </w:style>
  <w:style w:type="paragraph" w:customStyle="1" w:styleId="005BA40FD4DC4EA6BC697A989E1C4537">
    <w:name w:val="005BA40FD4DC4EA6BC697A989E1C4537"/>
    <w:rsid w:val="00D41A90"/>
  </w:style>
  <w:style w:type="paragraph" w:customStyle="1" w:styleId="D40BE856C10D41C9BDBC43C3BA51DD0B">
    <w:name w:val="D40BE856C10D41C9BDBC43C3BA51DD0B"/>
    <w:rsid w:val="00D41A90"/>
  </w:style>
  <w:style w:type="paragraph" w:customStyle="1" w:styleId="093D8FE26EF14D68B6DBF4EFA1B7884F">
    <w:name w:val="093D8FE26EF14D68B6DBF4EFA1B7884F"/>
    <w:rsid w:val="00D41A90"/>
  </w:style>
  <w:style w:type="paragraph" w:customStyle="1" w:styleId="0927E61B5FE84D9D86FB566F7F8A7222">
    <w:name w:val="0927E61B5FE84D9D86FB566F7F8A7222"/>
    <w:rsid w:val="00D41A90"/>
  </w:style>
  <w:style w:type="paragraph" w:customStyle="1" w:styleId="9C65F0E0EC624214820DFCE1DC8F15EF">
    <w:name w:val="9C65F0E0EC624214820DFCE1DC8F15EF"/>
    <w:rsid w:val="00D41A90"/>
  </w:style>
  <w:style w:type="paragraph" w:customStyle="1" w:styleId="59BE69CE4FA14594A8DC619850613D3E">
    <w:name w:val="59BE69CE4FA14594A8DC619850613D3E"/>
    <w:rsid w:val="00D41A90"/>
  </w:style>
  <w:style w:type="paragraph" w:customStyle="1" w:styleId="8A1F822F9BF34133B4B1E30625FCCED6">
    <w:name w:val="8A1F822F9BF34133B4B1E30625FCCED6"/>
    <w:rsid w:val="00D41A90"/>
  </w:style>
  <w:style w:type="paragraph" w:customStyle="1" w:styleId="BE327F456DA74D118AFD39CA711854D2">
    <w:name w:val="BE327F456DA74D118AFD39CA711854D2"/>
    <w:rsid w:val="00D41A90"/>
  </w:style>
  <w:style w:type="paragraph" w:customStyle="1" w:styleId="1ED3399D624C4B8BBCA88F29C2D648E1">
    <w:name w:val="1ED3399D624C4B8BBCA88F29C2D648E1"/>
    <w:rsid w:val="00D41A90"/>
  </w:style>
  <w:style w:type="paragraph" w:customStyle="1" w:styleId="1666D70E263E4894A7587FEFB0C2FC15">
    <w:name w:val="1666D70E263E4894A7587FEFB0C2FC15"/>
    <w:rsid w:val="00D41A90"/>
  </w:style>
  <w:style w:type="paragraph" w:customStyle="1" w:styleId="B31F8DAB42E345EEBADACC80D0385032">
    <w:name w:val="B31F8DAB42E345EEBADACC80D0385032"/>
    <w:rsid w:val="00D41A90"/>
  </w:style>
  <w:style w:type="paragraph" w:customStyle="1" w:styleId="CEE8BAC8267346A98790C47DD07F1221">
    <w:name w:val="CEE8BAC8267346A98790C47DD07F1221"/>
    <w:rsid w:val="00D41A90"/>
  </w:style>
  <w:style w:type="paragraph" w:customStyle="1" w:styleId="B73D91DFCAA34EDBB95E57DB90658A14">
    <w:name w:val="B73D91DFCAA34EDBB95E57DB90658A14"/>
    <w:rsid w:val="00D41A90"/>
  </w:style>
  <w:style w:type="paragraph" w:customStyle="1" w:styleId="2DA57750070B4839AD2B3FE0C6AD04D3">
    <w:name w:val="2DA57750070B4839AD2B3FE0C6AD04D3"/>
    <w:rsid w:val="00D41A90"/>
  </w:style>
  <w:style w:type="paragraph" w:customStyle="1" w:styleId="1D5884786D4148628859960CF97BC7D4">
    <w:name w:val="1D5884786D4148628859960CF97BC7D4"/>
    <w:rsid w:val="00D41A90"/>
  </w:style>
  <w:style w:type="paragraph" w:customStyle="1" w:styleId="095717CE7D344A3192D71F751A287496">
    <w:name w:val="095717CE7D344A3192D71F751A287496"/>
    <w:rsid w:val="00D41A90"/>
  </w:style>
  <w:style w:type="paragraph" w:customStyle="1" w:styleId="8E59DF03696641D7BE4DCD813C6A9705">
    <w:name w:val="8E59DF03696641D7BE4DCD813C6A9705"/>
    <w:rsid w:val="00D41A90"/>
  </w:style>
  <w:style w:type="paragraph" w:customStyle="1" w:styleId="C53B606CDA474118B8C1A7C1FEB9FB5F">
    <w:name w:val="C53B606CDA474118B8C1A7C1FEB9FB5F"/>
    <w:rsid w:val="00D41A90"/>
  </w:style>
  <w:style w:type="paragraph" w:customStyle="1" w:styleId="E6071AD68ECE4FB5B8A1E02679A87754">
    <w:name w:val="E6071AD68ECE4FB5B8A1E02679A87754"/>
    <w:rsid w:val="00D41A90"/>
  </w:style>
  <w:style w:type="paragraph" w:customStyle="1" w:styleId="3C49CBEF5D44449A95610AA89734920F">
    <w:name w:val="3C49CBEF5D44449A95610AA89734920F"/>
    <w:rsid w:val="00D41A90"/>
  </w:style>
  <w:style w:type="paragraph" w:customStyle="1" w:styleId="0415D88FB2C74669A745DDE1597D6015">
    <w:name w:val="0415D88FB2C74669A745DDE1597D6015"/>
    <w:rsid w:val="00D41A90"/>
  </w:style>
  <w:style w:type="paragraph" w:customStyle="1" w:styleId="889D9C42736744BD88D1A95485D54B55">
    <w:name w:val="889D9C42736744BD88D1A95485D54B55"/>
    <w:rsid w:val="00D41A90"/>
  </w:style>
  <w:style w:type="paragraph" w:customStyle="1" w:styleId="A36BF4193FC04C4791464AF5C4FC3112">
    <w:name w:val="A36BF4193FC04C4791464AF5C4FC3112"/>
    <w:rsid w:val="00D41A90"/>
  </w:style>
  <w:style w:type="paragraph" w:customStyle="1" w:styleId="AD23B51CA30946B785B1F7A36A6C42CB">
    <w:name w:val="AD23B51CA30946B785B1F7A36A6C42CB"/>
    <w:rsid w:val="00D41A90"/>
  </w:style>
  <w:style w:type="paragraph" w:customStyle="1" w:styleId="16C56DE7EF1F4F9F9E07F870F36F27BF">
    <w:name w:val="16C56DE7EF1F4F9F9E07F870F36F27BF"/>
    <w:rsid w:val="00D41A90"/>
  </w:style>
  <w:style w:type="paragraph" w:customStyle="1" w:styleId="BA79CBC4DA3542E88AA04F9E1C50767B">
    <w:name w:val="BA79CBC4DA3542E88AA04F9E1C50767B"/>
    <w:rsid w:val="00D41A90"/>
  </w:style>
  <w:style w:type="paragraph" w:customStyle="1" w:styleId="D6839403FDD749EA8422048722CCBBFB">
    <w:name w:val="D6839403FDD749EA8422048722CCBBFB"/>
    <w:rsid w:val="00D41A90"/>
  </w:style>
  <w:style w:type="paragraph" w:customStyle="1" w:styleId="7B1295FF71254652848D4775B5280ACD">
    <w:name w:val="7B1295FF71254652848D4775B5280ACD"/>
    <w:rsid w:val="00D41A90"/>
  </w:style>
  <w:style w:type="paragraph" w:customStyle="1" w:styleId="AD623990E5794CF9A2C1AB298947658A">
    <w:name w:val="AD623990E5794CF9A2C1AB298947658A"/>
    <w:rsid w:val="00D41A90"/>
  </w:style>
  <w:style w:type="paragraph" w:customStyle="1" w:styleId="76F8C695DF174D239351B1E1964C58B4">
    <w:name w:val="76F8C695DF174D239351B1E1964C58B4"/>
    <w:rsid w:val="00D41A90"/>
  </w:style>
  <w:style w:type="paragraph" w:customStyle="1" w:styleId="D873F870DB17415D8053BF06C6FB75CE">
    <w:name w:val="D873F870DB17415D8053BF06C6FB75CE"/>
    <w:rsid w:val="00D41A90"/>
  </w:style>
  <w:style w:type="paragraph" w:customStyle="1" w:styleId="0F40D5E3EE014247A29A3004E3680D4C">
    <w:name w:val="0F40D5E3EE014247A29A3004E3680D4C"/>
    <w:rsid w:val="00D41A90"/>
  </w:style>
  <w:style w:type="paragraph" w:customStyle="1" w:styleId="479C012014814403BAD7251BA7AE022C">
    <w:name w:val="479C012014814403BAD7251BA7AE022C"/>
    <w:rsid w:val="00D41A90"/>
  </w:style>
  <w:style w:type="paragraph" w:customStyle="1" w:styleId="93815A6F8D4B4A899FC1A5B4CDDB3F47">
    <w:name w:val="93815A6F8D4B4A899FC1A5B4CDDB3F47"/>
    <w:rsid w:val="00D41A90"/>
  </w:style>
  <w:style w:type="paragraph" w:customStyle="1" w:styleId="E85E3CE4BF0D45D78CF2B85B3F7CF29F">
    <w:name w:val="E85E3CE4BF0D45D78CF2B85B3F7CF29F"/>
    <w:rsid w:val="00D41A90"/>
  </w:style>
  <w:style w:type="paragraph" w:customStyle="1" w:styleId="C0396B25AC764A7CA0EB4F1E1357BAA4">
    <w:name w:val="C0396B25AC764A7CA0EB4F1E1357BAA4"/>
    <w:rsid w:val="00D41A90"/>
  </w:style>
  <w:style w:type="paragraph" w:customStyle="1" w:styleId="1E7F720A8DB64FFFBE2F698EA12B3C85">
    <w:name w:val="1E7F720A8DB64FFFBE2F698EA12B3C85"/>
    <w:rsid w:val="00D41A90"/>
  </w:style>
  <w:style w:type="paragraph" w:customStyle="1" w:styleId="F28CE2DA0D7D4CFDA470725361948C80">
    <w:name w:val="F28CE2DA0D7D4CFDA470725361948C80"/>
    <w:rsid w:val="00D41A90"/>
  </w:style>
  <w:style w:type="paragraph" w:customStyle="1" w:styleId="CEA0DC6084CF4B05AD2F1639CEFF810C">
    <w:name w:val="CEA0DC6084CF4B05AD2F1639CEFF810C"/>
    <w:rsid w:val="00D41A90"/>
  </w:style>
  <w:style w:type="paragraph" w:customStyle="1" w:styleId="FC89B1439E474E5E948C6DF43E80C200">
    <w:name w:val="FC89B1439E474E5E948C6DF43E80C200"/>
    <w:rsid w:val="00D41A90"/>
  </w:style>
  <w:style w:type="paragraph" w:customStyle="1" w:styleId="CA32C351DE9A461B8837F7F74D161AE3">
    <w:name w:val="CA32C351DE9A461B8837F7F74D161AE3"/>
    <w:rsid w:val="00D41A90"/>
  </w:style>
  <w:style w:type="paragraph" w:customStyle="1" w:styleId="A639AF7C5B3943FF87DC07F73EB17143">
    <w:name w:val="A639AF7C5B3943FF87DC07F73EB17143"/>
    <w:rsid w:val="00D41A90"/>
  </w:style>
  <w:style w:type="paragraph" w:customStyle="1" w:styleId="DFDE37FEA0084A7D92F755DB597C6FBF">
    <w:name w:val="DFDE37FEA0084A7D92F755DB597C6FBF"/>
    <w:rsid w:val="00D41A90"/>
  </w:style>
  <w:style w:type="paragraph" w:customStyle="1" w:styleId="590D35BA7DEC4FAFA58F6A78A522A132">
    <w:name w:val="590D35BA7DEC4FAFA58F6A78A522A132"/>
    <w:rsid w:val="00D41A90"/>
  </w:style>
  <w:style w:type="paragraph" w:customStyle="1" w:styleId="C2041445B03B418F9A76408EAB7BC2AC">
    <w:name w:val="C2041445B03B418F9A76408EAB7BC2AC"/>
    <w:rsid w:val="00D41A90"/>
  </w:style>
  <w:style w:type="paragraph" w:customStyle="1" w:styleId="C828FC2141DB4633B6FE0E985A899660">
    <w:name w:val="C828FC2141DB4633B6FE0E985A899660"/>
    <w:rsid w:val="00D41A90"/>
  </w:style>
  <w:style w:type="paragraph" w:customStyle="1" w:styleId="71BE7932E271446CAD6BF131F1BE9875">
    <w:name w:val="71BE7932E271446CAD6BF131F1BE9875"/>
    <w:rsid w:val="00D41A90"/>
  </w:style>
  <w:style w:type="paragraph" w:customStyle="1" w:styleId="195497542FCD4C2892AF6577F35A54D0">
    <w:name w:val="195497542FCD4C2892AF6577F35A54D0"/>
    <w:rsid w:val="00D41A90"/>
  </w:style>
  <w:style w:type="paragraph" w:customStyle="1" w:styleId="06722EE005E048199B155210536D96E4">
    <w:name w:val="06722EE005E048199B155210536D96E4"/>
    <w:rsid w:val="00D41A90"/>
  </w:style>
  <w:style w:type="paragraph" w:customStyle="1" w:styleId="97FC85C182D34C5BA4DEAF97EFD6DD03">
    <w:name w:val="97FC85C182D34C5BA4DEAF97EFD6DD03"/>
    <w:rsid w:val="00D41A90"/>
  </w:style>
  <w:style w:type="paragraph" w:customStyle="1" w:styleId="1E93E1FCD2884261B71F83A9BEC1C9C7">
    <w:name w:val="1E93E1FCD2884261B71F83A9BEC1C9C7"/>
    <w:rsid w:val="00D41A90"/>
  </w:style>
  <w:style w:type="paragraph" w:customStyle="1" w:styleId="3D74B46F1C4F409AA7F0B57412CC8ED0">
    <w:name w:val="3D74B46F1C4F409AA7F0B57412CC8ED0"/>
    <w:rsid w:val="00D41A90"/>
  </w:style>
  <w:style w:type="paragraph" w:customStyle="1" w:styleId="0A48C04C6B93492E8B84662F5C7A6478">
    <w:name w:val="0A48C04C6B93492E8B84662F5C7A6478"/>
    <w:rsid w:val="00D41A90"/>
  </w:style>
  <w:style w:type="paragraph" w:customStyle="1" w:styleId="6E82D6D2D4204D4DA0E961B987B37E27">
    <w:name w:val="6E82D6D2D4204D4DA0E961B987B37E27"/>
    <w:rsid w:val="00D41A90"/>
  </w:style>
  <w:style w:type="paragraph" w:customStyle="1" w:styleId="BCE8383ADFB949C7BDFCF94E26AA4BA0">
    <w:name w:val="BCE8383ADFB949C7BDFCF94E26AA4BA0"/>
    <w:rsid w:val="00D41A90"/>
  </w:style>
  <w:style w:type="paragraph" w:customStyle="1" w:styleId="A32B56A87E044FBDA5044B47D483D054">
    <w:name w:val="A32B56A87E044FBDA5044B47D483D054"/>
    <w:rsid w:val="00D41A90"/>
  </w:style>
  <w:style w:type="paragraph" w:customStyle="1" w:styleId="21C6FA66634A46C1BEC7B5BD1BE3C01F">
    <w:name w:val="21C6FA66634A46C1BEC7B5BD1BE3C01F"/>
    <w:rsid w:val="00D132AE"/>
  </w:style>
  <w:style w:type="paragraph" w:customStyle="1" w:styleId="44199F4AA3C847A9BE062B7869D68362">
    <w:name w:val="44199F4AA3C847A9BE062B7869D68362"/>
    <w:rsid w:val="00D132AE"/>
  </w:style>
  <w:style w:type="paragraph" w:customStyle="1" w:styleId="03FE1C8EE65A4068857DA5FBF746724D">
    <w:name w:val="03FE1C8EE65A4068857DA5FBF746724D"/>
    <w:rsid w:val="00D132AE"/>
  </w:style>
  <w:style w:type="paragraph" w:customStyle="1" w:styleId="2AE048BAF5C8437FB23FA3437F06B159">
    <w:name w:val="2AE048BAF5C8437FB23FA3437F06B159"/>
    <w:rsid w:val="00D132AE"/>
  </w:style>
  <w:style w:type="paragraph" w:customStyle="1" w:styleId="695FB33AB5FB4DE2B376FF1B51FC1324">
    <w:name w:val="695FB33AB5FB4DE2B376FF1B51FC1324"/>
    <w:rsid w:val="00D132AE"/>
  </w:style>
  <w:style w:type="paragraph" w:customStyle="1" w:styleId="9B12BBA397174C7C82A2D945F1983F44">
    <w:name w:val="9B12BBA397174C7C82A2D945F1983F44"/>
    <w:rsid w:val="00D132AE"/>
  </w:style>
  <w:style w:type="paragraph" w:customStyle="1" w:styleId="5E7939935CD5441680D9E43FA5B68609">
    <w:name w:val="5E7939935CD5441680D9E43FA5B68609"/>
    <w:rsid w:val="00D132AE"/>
  </w:style>
  <w:style w:type="paragraph" w:customStyle="1" w:styleId="5CF5D4CDDEC7413DA0AAC0C30BD7BDC3">
    <w:name w:val="5CF5D4CDDEC7413DA0AAC0C30BD7BDC3"/>
    <w:rsid w:val="00D132AE"/>
  </w:style>
  <w:style w:type="paragraph" w:customStyle="1" w:styleId="E0B76B5B340A4B95B887FCFD3A25820E">
    <w:name w:val="E0B76B5B340A4B95B887FCFD3A25820E"/>
    <w:rsid w:val="00D132AE"/>
  </w:style>
  <w:style w:type="paragraph" w:customStyle="1" w:styleId="23D26700FA2C4E709B1D473EAB99330C">
    <w:name w:val="23D26700FA2C4E709B1D473EAB99330C"/>
    <w:rsid w:val="00D132AE"/>
  </w:style>
  <w:style w:type="paragraph" w:customStyle="1" w:styleId="0F6871D418874BBFB2A356D10DFB0C87">
    <w:name w:val="0F6871D418874BBFB2A356D10DFB0C87"/>
    <w:rsid w:val="00D132AE"/>
  </w:style>
  <w:style w:type="paragraph" w:customStyle="1" w:styleId="3EB6CD7316F04DBC87B2A2D018E2E9B7">
    <w:name w:val="3EB6CD7316F04DBC87B2A2D018E2E9B7"/>
    <w:rsid w:val="00D132AE"/>
  </w:style>
  <w:style w:type="paragraph" w:customStyle="1" w:styleId="E7F8ED149E02438F99AB5B2C33CA7BC1">
    <w:name w:val="E7F8ED149E02438F99AB5B2C33CA7BC1"/>
    <w:rsid w:val="00D132AE"/>
  </w:style>
  <w:style w:type="paragraph" w:customStyle="1" w:styleId="EF697BAD75C648F79189821DCE5CA14D">
    <w:name w:val="EF697BAD75C648F79189821DCE5CA14D"/>
    <w:rsid w:val="00D132AE"/>
  </w:style>
  <w:style w:type="paragraph" w:customStyle="1" w:styleId="279569AC47C14B05B740147A62C9ED1F">
    <w:name w:val="279569AC47C14B05B740147A62C9ED1F"/>
    <w:rsid w:val="00D132AE"/>
  </w:style>
  <w:style w:type="paragraph" w:customStyle="1" w:styleId="447143F8806740A9B631A5B34863A6DA">
    <w:name w:val="447143F8806740A9B631A5B34863A6DA"/>
    <w:rsid w:val="00D132AE"/>
  </w:style>
  <w:style w:type="paragraph" w:customStyle="1" w:styleId="315A8BAF0A7345508DEF54F95BD36E66">
    <w:name w:val="315A8BAF0A7345508DEF54F95BD36E66"/>
    <w:rsid w:val="00D132AE"/>
  </w:style>
  <w:style w:type="paragraph" w:customStyle="1" w:styleId="FED70686E1CE40E6878C7C092D3CC26F">
    <w:name w:val="FED70686E1CE40E6878C7C092D3CC26F"/>
    <w:rsid w:val="00D132AE"/>
  </w:style>
  <w:style w:type="paragraph" w:customStyle="1" w:styleId="CEF0E077878E4D359F4E8E2C4FFFC343">
    <w:name w:val="CEF0E077878E4D359F4E8E2C4FFFC343"/>
    <w:rsid w:val="00D132AE"/>
  </w:style>
  <w:style w:type="paragraph" w:customStyle="1" w:styleId="C5B0B2FA6EF54A3D96E7FB351C8455E4">
    <w:name w:val="C5B0B2FA6EF54A3D96E7FB351C8455E4"/>
    <w:rsid w:val="00D132AE"/>
  </w:style>
  <w:style w:type="paragraph" w:customStyle="1" w:styleId="E8946A03883E4B4FB74091814EA2B844">
    <w:name w:val="E8946A03883E4B4FB74091814EA2B844"/>
    <w:rsid w:val="00D132AE"/>
  </w:style>
  <w:style w:type="paragraph" w:customStyle="1" w:styleId="6B096091AF69483C880FE375D07A33E1">
    <w:name w:val="6B096091AF69483C880FE375D07A33E1"/>
    <w:rsid w:val="00D132AE"/>
  </w:style>
  <w:style w:type="paragraph" w:customStyle="1" w:styleId="20D4D942C4634E7A9885A8F555E2837D">
    <w:name w:val="20D4D942C4634E7A9885A8F555E2837D"/>
    <w:rsid w:val="00D132AE"/>
  </w:style>
  <w:style w:type="paragraph" w:customStyle="1" w:styleId="BE7886BCCA974D1D9275F682462B142A">
    <w:name w:val="BE7886BCCA974D1D9275F682462B142A"/>
    <w:rsid w:val="00D132AE"/>
  </w:style>
  <w:style w:type="paragraph" w:customStyle="1" w:styleId="823A593D9D12495395A0E47D1ADF543B">
    <w:name w:val="823A593D9D12495395A0E47D1ADF543B"/>
    <w:rsid w:val="00D132AE"/>
  </w:style>
  <w:style w:type="paragraph" w:customStyle="1" w:styleId="4C767B33D345418F8D5FCC9851E62EDF">
    <w:name w:val="4C767B33D345418F8D5FCC9851E62EDF"/>
    <w:rsid w:val="00D132AE"/>
  </w:style>
  <w:style w:type="paragraph" w:customStyle="1" w:styleId="DABEE62635254F539EE61C5B0CD29386">
    <w:name w:val="DABEE62635254F539EE61C5B0CD29386"/>
    <w:rsid w:val="00D132AE"/>
  </w:style>
  <w:style w:type="paragraph" w:customStyle="1" w:styleId="D393F0C01A4042CFA4B5EE0DC591E9DF">
    <w:name w:val="D393F0C01A4042CFA4B5EE0DC591E9DF"/>
    <w:rsid w:val="00D132AE"/>
  </w:style>
  <w:style w:type="paragraph" w:customStyle="1" w:styleId="A48F2A5D01CD4ADAB83BA99D25769CD9">
    <w:name w:val="A48F2A5D01CD4ADAB83BA99D25769CD9"/>
    <w:rsid w:val="00D132AE"/>
  </w:style>
  <w:style w:type="paragraph" w:customStyle="1" w:styleId="352889A6C53F42359A02B68310E60724">
    <w:name w:val="352889A6C53F42359A02B68310E60724"/>
    <w:rsid w:val="00D132AE"/>
  </w:style>
  <w:style w:type="paragraph" w:customStyle="1" w:styleId="B1F59C8FCC454E4085BA6C9F578E2FE9">
    <w:name w:val="B1F59C8FCC454E4085BA6C9F578E2FE9"/>
    <w:rsid w:val="00D132AE"/>
  </w:style>
  <w:style w:type="paragraph" w:customStyle="1" w:styleId="813AB21A13FC4892914C0C8BADC68154">
    <w:name w:val="813AB21A13FC4892914C0C8BADC68154"/>
    <w:rsid w:val="00D132AE"/>
  </w:style>
  <w:style w:type="paragraph" w:customStyle="1" w:styleId="CB5B19F705C944D1B675FAED8271BA24">
    <w:name w:val="CB5B19F705C944D1B675FAED8271BA24"/>
    <w:rsid w:val="00D132AE"/>
  </w:style>
  <w:style w:type="paragraph" w:customStyle="1" w:styleId="38E8E70F399C4D788D914B6AEDA14E39">
    <w:name w:val="38E8E70F399C4D788D914B6AEDA14E39"/>
    <w:rsid w:val="00D132AE"/>
  </w:style>
  <w:style w:type="paragraph" w:customStyle="1" w:styleId="474D991BB57F4CD8983E43A9FF2D59D5">
    <w:name w:val="474D991BB57F4CD8983E43A9FF2D59D5"/>
    <w:rsid w:val="00D132AE"/>
  </w:style>
  <w:style w:type="paragraph" w:customStyle="1" w:styleId="E0A3C560DD2D40F5908DA86839A7BBD7">
    <w:name w:val="E0A3C560DD2D40F5908DA86839A7BBD7"/>
    <w:rsid w:val="00D132AE"/>
  </w:style>
  <w:style w:type="paragraph" w:customStyle="1" w:styleId="ADD2A37657BB4DB39A13C16C504B000C">
    <w:name w:val="ADD2A37657BB4DB39A13C16C504B000C"/>
    <w:rsid w:val="00D132AE"/>
  </w:style>
  <w:style w:type="paragraph" w:customStyle="1" w:styleId="7CE851BB03E247C98C3A486962DC77CF">
    <w:name w:val="7CE851BB03E247C98C3A486962DC77CF"/>
    <w:rsid w:val="00D132AE"/>
  </w:style>
  <w:style w:type="paragraph" w:customStyle="1" w:styleId="429BA77E767440D5838097B3CF5D80DC">
    <w:name w:val="429BA77E767440D5838097B3CF5D80DC"/>
    <w:rsid w:val="00D132AE"/>
  </w:style>
  <w:style w:type="paragraph" w:customStyle="1" w:styleId="E64AF59105914A75BE37140DACF3255A">
    <w:name w:val="E64AF59105914A75BE37140DACF3255A"/>
    <w:rsid w:val="00D132AE"/>
  </w:style>
  <w:style w:type="paragraph" w:customStyle="1" w:styleId="5752AB87C6C348AE908873D79C50FD3C">
    <w:name w:val="5752AB87C6C348AE908873D79C50FD3C"/>
    <w:rsid w:val="00D132AE"/>
  </w:style>
  <w:style w:type="paragraph" w:customStyle="1" w:styleId="BD8C870996F94AD4BD5EBFE612F2C9CC">
    <w:name w:val="BD8C870996F94AD4BD5EBFE612F2C9CC"/>
    <w:rsid w:val="00D132AE"/>
  </w:style>
  <w:style w:type="paragraph" w:customStyle="1" w:styleId="6D20880F48E54DB08C2BA8EAB375FB09">
    <w:name w:val="6D20880F48E54DB08C2BA8EAB375FB09"/>
    <w:rsid w:val="00D132AE"/>
  </w:style>
  <w:style w:type="paragraph" w:customStyle="1" w:styleId="5EAC9E476435431E92615784E09E3D14">
    <w:name w:val="5EAC9E476435431E92615784E09E3D14"/>
    <w:rsid w:val="00D132AE"/>
  </w:style>
  <w:style w:type="paragraph" w:customStyle="1" w:styleId="FDEE88C5B1624A4DB82CD373F6B7D654">
    <w:name w:val="FDEE88C5B1624A4DB82CD373F6B7D654"/>
    <w:rsid w:val="00D132AE"/>
  </w:style>
  <w:style w:type="paragraph" w:customStyle="1" w:styleId="67CDA2F259124B119F9F47BB72043E9F">
    <w:name w:val="67CDA2F259124B119F9F47BB72043E9F"/>
    <w:rsid w:val="00D132AE"/>
  </w:style>
  <w:style w:type="paragraph" w:customStyle="1" w:styleId="49FD6A93194246F3B915182561027A8B">
    <w:name w:val="49FD6A93194246F3B915182561027A8B"/>
    <w:rsid w:val="00D132AE"/>
  </w:style>
  <w:style w:type="paragraph" w:customStyle="1" w:styleId="9873B92C23FB444FBD059CCEF6D33084">
    <w:name w:val="9873B92C23FB444FBD059CCEF6D33084"/>
    <w:rsid w:val="00D132AE"/>
  </w:style>
  <w:style w:type="paragraph" w:customStyle="1" w:styleId="17DC7AF23A974D819D90A31DAB2759E6">
    <w:name w:val="17DC7AF23A974D819D90A31DAB2759E6"/>
    <w:rsid w:val="00D132AE"/>
  </w:style>
  <w:style w:type="paragraph" w:customStyle="1" w:styleId="FC6445D77EF341458A2ED94C85068789">
    <w:name w:val="FC6445D77EF341458A2ED94C85068789"/>
    <w:rsid w:val="00D132AE"/>
  </w:style>
  <w:style w:type="paragraph" w:customStyle="1" w:styleId="F7FD2B4B57394A3DBC45FBF6B0E2678A">
    <w:name w:val="F7FD2B4B57394A3DBC45FBF6B0E2678A"/>
    <w:rsid w:val="00D132AE"/>
  </w:style>
  <w:style w:type="paragraph" w:customStyle="1" w:styleId="32D5F6F8955A4DBDBCAC9E81DEAFA095">
    <w:name w:val="32D5F6F8955A4DBDBCAC9E81DEAFA095"/>
    <w:rsid w:val="00D132AE"/>
  </w:style>
  <w:style w:type="paragraph" w:customStyle="1" w:styleId="BD46F1D9BA8D4D289343E610E6E008FE">
    <w:name w:val="BD46F1D9BA8D4D289343E610E6E008FE"/>
    <w:rsid w:val="00D132AE"/>
  </w:style>
  <w:style w:type="paragraph" w:customStyle="1" w:styleId="A8A8A5F8BFCF4CDB8EC4B4503B3CE302">
    <w:name w:val="A8A8A5F8BFCF4CDB8EC4B4503B3CE302"/>
    <w:rsid w:val="00D132AE"/>
  </w:style>
  <w:style w:type="paragraph" w:customStyle="1" w:styleId="5F13CB4ECC804EDA8CE402351818EC5E">
    <w:name w:val="5F13CB4ECC804EDA8CE402351818EC5E"/>
    <w:rsid w:val="00D132AE"/>
  </w:style>
  <w:style w:type="paragraph" w:customStyle="1" w:styleId="87FFC88D417243CC936A2BD782E285F6">
    <w:name w:val="87FFC88D417243CC936A2BD782E285F6"/>
    <w:rsid w:val="00D132AE"/>
  </w:style>
  <w:style w:type="paragraph" w:customStyle="1" w:styleId="D8F68028DF164C76AC569D982497C76D">
    <w:name w:val="D8F68028DF164C76AC569D982497C76D"/>
    <w:rsid w:val="00D132AE"/>
  </w:style>
  <w:style w:type="paragraph" w:customStyle="1" w:styleId="3781A0C342DE41CE9DC84CDC57FE604A">
    <w:name w:val="3781A0C342DE41CE9DC84CDC57FE604A"/>
    <w:rsid w:val="00D132AE"/>
  </w:style>
  <w:style w:type="paragraph" w:customStyle="1" w:styleId="2A314438C4CC4319890A0DEDC0012284">
    <w:name w:val="2A314438C4CC4319890A0DEDC0012284"/>
    <w:rsid w:val="00D132AE"/>
  </w:style>
  <w:style w:type="paragraph" w:customStyle="1" w:styleId="2F5B6A7B0C7B4590850EB35BC02992B2">
    <w:name w:val="2F5B6A7B0C7B4590850EB35BC02992B2"/>
    <w:rsid w:val="00D132AE"/>
  </w:style>
  <w:style w:type="paragraph" w:customStyle="1" w:styleId="19629FBF477F48BDA4F5099BA936DB0D">
    <w:name w:val="19629FBF477F48BDA4F5099BA936DB0D"/>
    <w:rsid w:val="00D132AE"/>
  </w:style>
  <w:style w:type="paragraph" w:customStyle="1" w:styleId="8CCEDF86EEDE4810BA7963FF34329740">
    <w:name w:val="8CCEDF86EEDE4810BA7963FF34329740"/>
    <w:rsid w:val="00D132AE"/>
  </w:style>
  <w:style w:type="paragraph" w:customStyle="1" w:styleId="FFE254425A0640E79E9F08E41566FBD4">
    <w:name w:val="FFE254425A0640E79E9F08E41566FBD4"/>
    <w:rsid w:val="00D132AE"/>
  </w:style>
  <w:style w:type="paragraph" w:customStyle="1" w:styleId="20668A6737FA4D37B09A9A3316A00B34">
    <w:name w:val="20668A6737FA4D37B09A9A3316A00B34"/>
    <w:rsid w:val="00D132AE"/>
  </w:style>
  <w:style w:type="paragraph" w:customStyle="1" w:styleId="195C65C1429B4EE99499695552CAB87F">
    <w:name w:val="195C65C1429B4EE99499695552CAB87F"/>
    <w:rsid w:val="00D132AE"/>
  </w:style>
  <w:style w:type="paragraph" w:customStyle="1" w:styleId="CA88C33BA5ED4E7FBDBE64E2C478B926">
    <w:name w:val="CA88C33BA5ED4E7FBDBE64E2C478B926"/>
    <w:rsid w:val="00D132AE"/>
  </w:style>
  <w:style w:type="paragraph" w:customStyle="1" w:styleId="16A721BA20E74C1CAB04D5637277F5A1">
    <w:name w:val="16A721BA20E74C1CAB04D5637277F5A1"/>
    <w:rsid w:val="00D132AE"/>
  </w:style>
  <w:style w:type="paragraph" w:customStyle="1" w:styleId="78D98DB9E64647BFBEA46B25135EC3CC">
    <w:name w:val="78D98DB9E64647BFBEA46B25135EC3CC"/>
    <w:rsid w:val="00D132AE"/>
  </w:style>
  <w:style w:type="paragraph" w:customStyle="1" w:styleId="4D33A9D77584404980733F51FC558609">
    <w:name w:val="4D33A9D77584404980733F51FC558609"/>
    <w:rsid w:val="00D132AE"/>
  </w:style>
  <w:style w:type="paragraph" w:customStyle="1" w:styleId="42F4940E0BE048CAA086080D022EA8B8">
    <w:name w:val="42F4940E0BE048CAA086080D022EA8B8"/>
    <w:rsid w:val="00D132AE"/>
  </w:style>
  <w:style w:type="paragraph" w:customStyle="1" w:styleId="586E20572D8F49F78F66E9F6A489D478">
    <w:name w:val="586E20572D8F49F78F66E9F6A489D478"/>
    <w:rsid w:val="00D132AE"/>
  </w:style>
  <w:style w:type="paragraph" w:customStyle="1" w:styleId="77C1226A87C74B09A0A6928A76E9B2C3">
    <w:name w:val="77C1226A87C74B09A0A6928A76E9B2C3"/>
    <w:rsid w:val="00D132AE"/>
  </w:style>
  <w:style w:type="paragraph" w:customStyle="1" w:styleId="287D23CC0C86496A9298E5F2C420E3E3">
    <w:name w:val="287D23CC0C86496A9298E5F2C420E3E3"/>
    <w:rsid w:val="00D132AE"/>
  </w:style>
  <w:style w:type="paragraph" w:customStyle="1" w:styleId="0FA0275882C44E54810B21A87B56D78F">
    <w:name w:val="0FA0275882C44E54810B21A87B56D78F"/>
    <w:rsid w:val="00D132AE"/>
  </w:style>
  <w:style w:type="paragraph" w:customStyle="1" w:styleId="555AF0C8F5884990BED4E0C3545D52F3">
    <w:name w:val="555AF0C8F5884990BED4E0C3545D52F3"/>
    <w:rsid w:val="00D132AE"/>
  </w:style>
  <w:style w:type="paragraph" w:customStyle="1" w:styleId="CDE60D14BC30458DAE783A331DFA8839">
    <w:name w:val="CDE60D14BC30458DAE783A331DFA8839"/>
    <w:rsid w:val="00D132AE"/>
  </w:style>
  <w:style w:type="paragraph" w:customStyle="1" w:styleId="DC0F315156914736AD79FF544FAE4F5B">
    <w:name w:val="DC0F315156914736AD79FF544FAE4F5B"/>
    <w:rsid w:val="00D132AE"/>
  </w:style>
  <w:style w:type="paragraph" w:customStyle="1" w:styleId="6AC4A44E575B45ACBD106956B8B5EE71">
    <w:name w:val="6AC4A44E575B45ACBD106956B8B5EE71"/>
    <w:rsid w:val="00D132AE"/>
  </w:style>
  <w:style w:type="paragraph" w:customStyle="1" w:styleId="184644A78DB24C9FB73BF29CB25E658F">
    <w:name w:val="184644A78DB24C9FB73BF29CB25E658F"/>
    <w:rsid w:val="00D132AE"/>
  </w:style>
  <w:style w:type="paragraph" w:customStyle="1" w:styleId="7D165D9318F84673A4C3D24C6222A141">
    <w:name w:val="7D165D9318F84673A4C3D24C6222A141"/>
    <w:rsid w:val="00D132AE"/>
  </w:style>
  <w:style w:type="paragraph" w:customStyle="1" w:styleId="FE1BBDAC461D4612B227999A58396ABC">
    <w:name w:val="FE1BBDAC461D4612B227999A58396ABC"/>
    <w:rsid w:val="00D132AE"/>
  </w:style>
  <w:style w:type="paragraph" w:customStyle="1" w:styleId="2B448C476CEE4E489DBB771D963F7643">
    <w:name w:val="2B448C476CEE4E489DBB771D963F7643"/>
    <w:rsid w:val="00D132AE"/>
  </w:style>
  <w:style w:type="paragraph" w:customStyle="1" w:styleId="EF438E13DEDE43F0B920E5AFD88A455C">
    <w:name w:val="EF438E13DEDE43F0B920E5AFD88A455C"/>
    <w:rsid w:val="00D132AE"/>
  </w:style>
  <w:style w:type="paragraph" w:customStyle="1" w:styleId="725CD55BE35F47E3A219975FBE5517CE">
    <w:name w:val="725CD55BE35F47E3A219975FBE5517CE"/>
    <w:rsid w:val="00D132AE"/>
  </w:style>
  <w:style w:type="paragraph" w:customStyle="1" w:styleId="F71072735A1C46E4801345FD091A6A81">
    <w:name w:val="F71072735A1C46E4801345FD091A6A81"/>
    <w:rsid w:val="00D132AE"/>
  </w:style>
  <w:style w:type="paragraph" w:customStyle="1" w:styleId="CAC631042C6448CA8665C787D719976E">
    <w:name w:val="CAC631042C6448CA8665C787D719976E"/>
    <w:rsid w:val="00D132AE"/>
  </w:style>
  <w:style w:type="paragraph" w:customStyle="1" w:styleId="3F65FD8A368D42978550972E29A3127E">
    <w:name w:val="3F65FD8A368D42978550972E29A3127E"/>
    <w:rsid w:val="00D132AE"/>
  </w:style>
  <w:style w:type="paragraph" w:customStyle="1" w:styleId="2271D7C5961B4B099E028F98E66157DD">
    <w:name w:val="2271D7C5961B4B099E028F98E66157DD"/>
    <w:rsid w:val="00D132AE"/>
  </w:style>
  <w:style w:type="paragraph" w:customStyle="1" w:styleId="7A1922C07FF448DC8E334285A4FE9DDD">
    <w:name w:val="7A1922C07FF448DC8E334285A4FE9DDD"/>
    <w:rsid w:val="00D132AE"/>
  </w:style>
  <w:style w:type="paragraph" w:customStyle="1" w:styleId="2E0BD5F50FD3486093463927666ED7F5">
    <w:name w:val="2E0BD5F50FD3486093463927666ED7F5"/>
    <w:rsid w:val="00D132AE"/>
  </w:style>
  <w:style w:type="paragraph" w:customStyle="1" w:styleId="8D8DCE9C80F3471283008B287115BC2E">
    <w:name w:val="8D8DCE9C80F3471283008B287115BC2E"/>
    <w:rsid w:val="00D132AE"/>
  </w:style>
  <w:style w:type="paragraph" w:customStyle="1" w:styleId="FE9BE4AF4A354629A6BBEDE854753992">
    <w:name w:val="FE9BE4AF4A354629A6BBEDE854753992"/>
    <w:rsid w:val="00D132AE"/>
  </w:style>
  <w:style w:type="paragraph" w:customStyle="1" w:styleId="E15987A9D73442E986EF1FBB92C5982D">
    <w:name w:val="E15987A9D73442E986EF1FBB92C5982D"/>
    <w:rsid w:val="00D132AE"/>
  </w:style>
  <w:style w:type="paragraph" w:customStyle="1" w:styleId="20881855CFCD47A6B5A635F4F619E832">
    <w:name w:val="20881855CFCD47A6B5A635F4F619E832"/>
    <w:rsid w:val="00D132AE"/>
  </w:style>
  <w:style w:type="paragraph" w:customStyle="1" w:styleId="433934302533484890A525834F778B8A">
    <w:name w:val="433934302533484890A525834F778B8A"/>
    <w:rsid w:val="00D132AE"/>
  </w:style>
  <w:style w:type="paragraph" w:customStyle="1" w:styleId="91E1A7BC16B44C1F89DBE05BF3947A2C">
    <w:name w:val="91E1A7BC16B44C1F89DBE05BF3947A2C"/>
    <w:rsid w:val="00D132AE"/>
  </w:style>
  <w:style w:type="paragraph" w:customStyle="1" w:styleId="789F20A12FF44DC490C778E06C297A03">
    <w:name w:val="789F20A12FF44DC490C778E06C297A03"/>
    <w:rsid w:val="00D132AE"/>
  </w:style>
  <w:style w:type="paragraph" w:customStyle="1" w:styleId="6D77D329432D470FA5982A44D91295CC">
    <w:name w:val="6D77D329432D470FA5982A44D91295CC"/>
    <w:rsid w:val="00D132AE"/>
  </w:style>
  <w:style w:type="paragraph" w:customStyle="1" w:styleId="866AF05877DB442882A591D23B640160">
    <w:name w:val="866AF05877DB442882A591D23B640160"/>
    <w:rsid w:val="00D132AE"/>
  </w:style>
  <w:style w:type="paragraph" w:customStyle="1" w:styleId="FB573769BB424A54A432160FAC7B2DB4">
    <w:name w:val="FB573769BB424A54A432160FAC7B2DB4"/>
    <w:rsid w:val="00D132AE"/>
  </w:style>
  <w:style w:type="paragraph" w:customStyle="1" w:styleId="076A6B78AD824D31BD57EC705A126588">
    <w:name w:val="076A6B78AD824D31BD57EC705A126588"/>
    <w:rsid w:val="00D132AE"/>
  </w:style>
  <w:style w:type="paragraph" w:customStyle="1" w:styleId="4E0E301A833743268B4189325BE793CD">
    <w:name w:val="4E0E301A833743268B4189325BE793CD"/>
    <w:rsid w:val="00D132AE"/>
  </w:style>
  <w:style w:type="paragraph" w:customStyle="1" w:styleId="63EE4EB6ADBA4FB6993C1E2F578CB5C4">
    <w:name w:val="63EE4EB6ADBA4FB6993C1E2F578CB5C4"/>
    <w:rsid w:val="00D132AE"/>
  </w:style>
  <w:style w:type="paragraph" w:customStyle="1" w:styleId="8275D8DF52754FEEB601ED4391E08416">
    <w:name w:val="8275D8DF52754FEEB601ED4391E08416"/>
    <w:rsid w:val="00D132AE"/>
  </w:style>
  <w:style w:type="paragraph" w:customStyle="1" w:styleId="657F2EDA7CFE4046BBDC0CCD1C958EB9">
    <w:name w:val="657F2EDA7CFE4046BBDC0CCD1C958EB9"/>
    <w:rsid w:val="00D132AE"/>
  </w:style>
  <w:style w:type="paragraph" w:customStyle="1" w:styleId="9FEB5F29761446CC8C1CAADF9088BFFE">
    <w:name w:val="9FEB5F29761446CC8C1CAADF9088BFFE"/>
    <w:rsid w:val="00D132AE"/>
  </w:style>
  <w:style w:type="paragraph" w:customStyle="1" w:styleId="A796AE46411B4F42B1A1D5C40D28F7DC">
    <w:name w:val="A796AE46411B4F42B1A1D5C40D28F7DC"/>
    <w:rsid w:val="00D132AE"/>
  </w:style>
  <w:style w:type="paragraph" w:customStyle="1" w:styleId="BA274263A75E4A009C44D1285E0CE627">
    <w:name w:val="BA274263A75E4A009C44D1285E0CE627"/>
    <w:rsid w:val="00D132AE"/>
  </w:style>
  <w:style w:type="paragraph" w:customStyle="1" w:styleId="1761BA9A71694F739F3E92D113CC31EA">
    <w:name w:val="1761BA9A71694F739F3E92D113CC31EA"/>
    <w:rsid w:val="00D132AE"/>
  </w:style>
  <w:style w:type="paragraph" w:customStyle="1" w:styleId="07D50C00FF16415280B50FB7794CD479">
    <w:name w:val="07D50C00FF16415280B50FB7794CD479"/>
    <w:rsid w:val="00D132AE"/>
  </w:style>
  <w:style w:type="paragraph" w:customStyle="1" w:styleId="2A7C0082F9A6483D8F032DD8107680BE">
    <w:name w:val="2A7C0082F9A6483D8F032DD8107680BE"/>
    <w:rsid w:val="00D132AE"/>
  </w:style>
  <w:style w:type="paragraph" w:customStyle="1" w:styleId="AA22B1C44C1541E391266439DFA52D97">
    <w:name w:val="AA22B1C44C1541E391266439DFA52D97"/>
    <w:rsid w:val="00D132AE"/>
  </w:style>
  <w:style w:type="paragraph" w:customStyle="1" w:styleId="9F0C1B1CF97D4816BE01966719D77989">
    <w:name w:val="9F0C1B1CF97D4816BE01966719D77989"/>
    <w:rsid w:val="00D132AE"/>
  </w:style>
  <w:style w:type="paragraph" w:customStyle="1" w:styleId="E73C5F6E0D9340369C9A796F8059B4BE">
    <w:name w:val="E73C5F6E0D9340369C9A796F8059B4BE"/>
    <w:rsid w:val="00D132AE"/>
  </w:style>
  <w:style w:type="paragraph" w:customStyle="1" w:styleId="BC7633E45F4C422D95C9E1E6693171AF">
    <w:name w:val="BC7633E45F4C422D95C9E1E6693171AF"/>
    <w:rsid w:val="00D132AE"/>
  </w:style>
  <w:style w:type="paragraph" w:customStyle="1" w:styleId="5C86C35D854144EB9695AEBE1C611439">
    <w:name w:val="5C86C35D854144EB9695AEBE1C611439"/>
    <w:rsid w:val="00D132AE"/>
  </w:style>
  <w:style w:type="paragraph" w:customStyle="1" w:styleId="E90E418F1F6648D08316D5DFE61CC6E4">
    <w:name w:val="E90E418F1F6648D08316D5DFE61CC6E4"/>
    <w:rsid w:val="00D132AE"/>
  </w:style>
  <w:style w:type="paragraph" w:customStyle="1" w:styleId="B6A0C9B681594CF6954E2B758C23B8F1">
    <w:name w:val="B6A0C9B681594CF6954E2B758C23B8F1"/>
    <w:rsid w:val="00D132AE"/>
  </w:style>
  <w:style w:type="paragraph" w:customStyle="1" w:styleId="88EB73B3F94A46C1822707CC5795F5EB">
    <w:name w:val="88EB73B3F94A46C1822707CC5795F5EB"/>
    <w:rsid w:val="00D132AE"/>
  </w:style>
  <w:style w:type="paragraph" w:customStyle="1" w:styleId="BC0FC56FE9CC4A15A01EB2D516FF374E">
    <w:name w:val="BC0FC56FE9CC4A15A01EB2D516FF374E"/>
    <w:rsid w:val="00D132AE"/>
  </w:style>
  <w:style w:type="paragraph" w:customStyle="1" w:styleId="F90BEAD29C024B2BA1AA057406C5926D">
    <w:name w:val="F90BEAD29C024B2BA1AA057406C5926D"/>
    <w:rsid w:val="00D132AE"/>
  </w:style>
  <w:style w:type="paragraph" w:customStyle="1" w:styleId="E028F5DC9B4F47C9ABAC9EA4274AEFA6">
    <w:name w:val="E028F5DC9B4F47C9ABAC9EA4274AEFA6"/>
    <w:rsid w:val="00D132AE"/>
  </w:style>
  <w:style w:type="paragraph" w:customStyle="1" w:styleId="4462C82C8D2B412C97FD8F1CB73F5DB3">
    <w:name w:val="4462C82C8D2B412C97FD8F1CB73F5DB3"/>
    <w:rsid w:val="00D132AE"/>
  </w:style>
  <w:style w:type="paragraph" w:customStyle="1" w:styleId="C7D6FEEF2C0345868FC99157F0D3745E">
    <w:name w:val="C7D6FEEF2C0345868FC99157F0D3745E"/>
    <w:rsid w:val="00D132AE"/>
  </w:style>
  <w:style w:type="paragraph" w:customStyle="1" w:styleId="9D58AA82E33E4AFA91053E791C759779">
    <w:name w:val="9D58AA82E33E4AFA91053E791C759779"/>
    <w:rsid w:val="00D132AE"/>
  </w:style>
  <w:style w:type="paragraph" w:customStyle="1" w:styleId="EB651366E01F4F819CB4B420FE87E299">
    <w:name w:val="EB651366E01F4F819CB4B420FE87E299"/>
    <w:rsid w:val="00D132AE"/>
  </w:style>
  <w:style w:type="paragraph" w:customStyle="1" w:styleId="CB4E6060E8B240B59E9A375C7DA97E35">
    <w:name w:val="CB4E6060E8B240B59E9A375C7DA97E35"/>
    <w:rsid w:val="00D132AE"/>
  </w:style>
  <w:style w:type="paragraph" w:customStyle="1" w:styleId="E9AA6DD3D7A646F3B25F927B2EAFD22B">
    <w:name w:val="E9AA6DD3D7A646F3B25F927B2EAFD22B"/>
    <w:rsid w:val="00D132AE"/>
  </w:style>
  <w:style w:type="paragraph" w:customStyle="1" w:styleId="519E95E59D714301BD83058BFC23586E">
    <w:name w:val="519E95E59D714301BD83058BFC23586E"/>
    <w:rsid w:val="00D132AE"/>
  </w:style>
  <w:style w:type="paragraph" w:customStyle="1" w:styleId="9D2FBAA4BA264A96A419E27A27CC185F">
    <w:name w:val="9D2FBAA4BA264A96A419E27A27CC185F"/>
    <w:rsid w:val="00D132AE"/>
  </w:style>
  <w:style w:type="paragraph" w:customStyle="1" w:styleId="18EBCD29D9E5423A87451E19EF353DFD">
    <w:name w:val="18EBCD29D9E5423A87451E19EF353DFD"/>
    <w:rsid w:val="00D132AE"/>
  </w:style>
  <w:style w:type="paragraph" w:customStyle="1" w:styleId="CC996FB917024703AE331718DB3707CF">
    <w:name w:val="CC996FB917024703AE331718DB3707CF"/>
    <w:rsid w:val="00D132AE"/>
  </w:style>
  <w:style w:type="paragraph" w:customStyle="1" w:styleId="A6F728A33071499DAB21F3C0F18996BB">
    <w:name w:val="A6F728A33071499DAB21F3C0F18996BB"/>
    <w:rsid w:val="00D132AE"/>
  </w:style>
  <w:style w:type="paragraph" w:customStyle="1" w:styleId="6130BB0D573B4448A7276B277B443B6F">
    <w:name w:val="6130BB0D573B4448A7276B277B443B6F"/>
    <w:rsid w:val="00D132AE"/>
  </w:style>
  <w:style w:type="paragraph" w:customStyle="1" w:styleId="B734CF25715341DA95D5463CAFF5620A">
    <w:name w:val="B734CF25715341DA95D5463CAFF5620A"/>
    <w:rsid w:val="00D132AE"/>
  </w:style>
  <w:style w:type="paragraph" w:customStyle="1" w:styleId="F967E1CA717E4F838F037BE2BC5B9C15">
    <w:name w:val="F967E1CA717E4F838F037BE2BC5B9C15"/>
    <w:rsid w:val="00D132AE"/>
  </w:style>
  <w:style w:type="paragraph" w:customStyle="1" w:styleId="E3C552A15BD641E2932AC35A5F424DD6">
    <w:name w:val="E3C552A15BD641E2932AC35A5F424DD6"/>
    <w:rsid w:val="00D132AE"/>
  </w:style>
  <w:style w:type="paragraph" w:customStyle="1" w:styleId="8F5C437E88CE4E16B29040C7FF6995CB">
    <w:name w:val="8F5C437E88CE4E16B29040C7FF6995CB"/>
    <w:rsid w:val="00D132AE"/>
  </w:style>
  <w:style w:type="paragraph" w:customStyle="1" w:styleId="7495AFAF109E4ADB91FEC7E63BB6EEC9">
    <w:name w:val="7495AFAF109E4ADB91FEC7E63BB6EEC9"/>
    <w:rsid w:val="00D132AE"/>
  </w:style>
  <w:style w:type="paragraph" w:customStyle="1" w:styleId="C5751740F3AC434C93F589972E8299A1">
    <w:name w:val="C5751740F3AC434C93F589972E8299A1"/>
    <w:rsid w:val="00D132AE"/>
  </w:style>
  <w:style w:type="paragraph" w:customStyle="1" w:styleId="C35A5E6FFB4E47ECB8BF584A65A7CA17">
    <w:name w:val="C35A5E6FFB4E47ECB8BF584A65A7CA17"/>
    <w:rsid w:val="00D132AE"/>
  </w:style>
  <w:style w:type="paragraph" w:customStyle="1" w:styleId="5AD1D9BE37CD4136AF2CF51687910BFD">
    <w:name w:val="5AD1D9BE37CD4136AF2CF51687910BFD"/>
    <w:rsid w:val="00D132AE"/>
  </w:style>
  <w:style w:type="paragraph" w:customStyle="1" w:styleId="D1D2009A5BEF454EB3EBFFA78E67C509">
    <w:name w:val="D1D2009A5BEF454EB3EBFFA78E67C509"/>
    <w:rsid w:val="00D132AE"/>
  </w:style>
  <w:style w:type="paragraph" w:customStyle="1" w:styleId="77B6174A552E4B65B6859FD84E18B385">
    <w:name w:val="77B6174A552E4B65B6859FD84E18B385"/>
    <w:rsid w:val="00D132AE"/>
  </w:style>
  <w:style w:type="paragraph" w:customStyle="1" w:styleId="FCEB779A69E545D79E4A268174B7F12F">
    <w:name w:val="FCEB779A69E545D79E4A268174B7F12F"/>
    <w:rsid w:val="00D132AE"/>
  </w:style>
  <w:style w:type="paragraph" w:customStyle="1" w:styleId="AB88D000E2D14EEF841267C53EFEC819">
    <w:name w:val="AB88D000E2D14EEF841267C53EFEC819"/>
    <w:rsid w:val="00D132AE"/>
  </w:style>
  <w:style w:type="paragraph" w:customStyle="1" w:styleId="DAB57404DB5B497B9A00C97F7BAB3B5C">
    <w:name w:val="DAB57404DB5B497B9A00C97F7BAB3B5C"/>
    <w:rsid w:val="00D132AE"/>
  </w:style>
  <w:style w:type="paragraph" w:customStyle="1" w:styleId="0C64ABDCC9AA4D2891F649FB956A2CB6">
    <w:name w:val="0C64ABDCC9AA4D2891F649FB956A2CB6"/>
    <w:rsid w:val="00D132AE"/>
  </w:style>
  <w:style w:type="paragraph" w:customStyle="1" w:styleId="E9563A3D93C44532859965BBF86A0E31">
    <w:name w:val="E9563A3D93C44532859965BBF86A0E31"/>
    <w:rsid w:val="00D132AE"/>
  </w:style>
  <w:style w:type="paragraph" w:customStyle="1" w:styleId="4479B8EE467E443493DD1556AF5AAEA7">
    <w:name w:val="4479B8EE467E443493DD1556AF5AAEA7"/>
    <w:rsid w:val="00D132AE"/>
  </w:style>
  <w:style w:type="paragraph" w:customStyle="1" w:styleId="DE5CCE88198846ACB5F61336B86E174F">
    <w:name w:val="DE5CCE88198846ACB5F61336B86E174F"/>
    <w:rsid w:val="00D132AE"/>
  </w:style>
  <w:style w:type="paragraph" w:customStyle="1" w:styleId="31A3C33ADDCE42C895E37202A687AB78">
    <w:name w:val="31A3C33ADDCE42C895E37202A687AB78"/>
    <w:rsid w:val="00D132AE"/>
  </w:style>
  <w:style w:type="paragraph" w:customStyle="1" w:styleId="D036E0C60F5D4BDFB483E1EC445AED5E">
    <w:name w:val="D036E0C60F5D4BDFB483E1EC445AED5E"/>
    <w:rsid w:val="00D132AE"/>
  </w:style>
  <w:style w:type="paragraph" w:customStyle="1" w:styleId="EB0F286F800840D6A445EB3FF141A13C">
    <w:name w:val="EB0F286F800840D6A445EB3FF141A13C"/>
    <w:rsid w:val="00D132AE"/>
  </w:style>
  <w:style w:type="paragraph" w:customStyle="1" w:styleId="2EDE1E2F60C04FD0B55AE280A9D85DB9">
    <w:name w:val="2EDE1E2F60C04FD0B55AE280A9D85DB9"/>
    <w:rsid w:val="00D132AE"/>
  </w:style>
  <w:style w:type="paragraph" w:customStyle="1" w:styleId="BF05235E6BE446D9BFF3EDF22221166C">
    <w:name w:val="BF05235E6BE446D9BFF3EDF22221166C"/>
    <w:rsid w:val="00D132AE"/>
  </w:style>
  <w:style w:type="paragraph" w:customStyle="1" w:styleId="E72259772A984CA8B8B9372F3BF1AD4C">
    <w:name w:val="E72259772A984CA8B8B9372F3BF1AD4C"/>
    <w:rsid w:val="00D132AE"/>
  </w:style>
  <w:style w:type="paragraph" w:customStyle="1" w:styleId="F53E864FACAC4534B7AD09EC834395A1">
    <w:name w:val="F53E864FACAC4534B7AD09EC834395A1"/>
    <w:rsid w:val="00D132AE"/>
  </w:style>
  <w:style w:type="paragraph" w:customStyle="1" w:styleId="D489A9710994447DB66216807B3135F1">
    <w:name w:val="D489A9710994447DB66216807B3135F1"/>
    <w:rsid w:val="00D132AE"/>
  </w:style>
  <w:style w:type="paragraph" w:customStyle="1" w:styleId="2C857E2DCEA144D09C84F283283C5B69">
    <w:name w:val="2C857E2DCEA144D09C84F283283C5B69"/>
    <w:rsid w:val="00D132AE"/>
  </w:style>
  <w:style w:type="paragraph" w:customStyle="1" w:styleId="DB6EA669BF7A49A39D00177791027809">
    <w:name w:val="DB6EA669BF7A49A39D00177791027809"/>
    <w:rsid w:val="00D132AE"/>
  </w:style>
  <w:style w:type="paragraph" w:customStyle="1" w:styleId="87E5C35F963B45F49C4C65AB05CBD2C4">
    <w:name w:val="87E5C35F963B45F49C4C65AB05CBD2C4"/>
    <w:rsid w:val="00D132AE"/>
  </w:style>
  <w:style w:type="paragraph" w:customStyle="1" w:styleId="A372E44E6D8D40BAB8C77BAC39CD2E3D">
    <w:name w:val="A372E44E6D8D40BAB8C77BAC39CD2E3D"/>
    <w:rsid w:val="00D132AE"/>
  </w:style>
  <w:style w:type="paragraph" w:customStyle="1" w:styleId="40C416275D48449A83CD71F5E2F7F395">
    <w:name w:val="40C416275D48449A83CD71F5E2F7F395"/>
    <w:rsid w:val="00D132AE"/>
  </w:style>
  <w:style w:type="paragraph" w:customStyle="1" w:styleId="AC6A39513D584C6CA7211111750EAB0A">
    <w:name w:val="AC6A39513D584C6CA7211111750EAB0A"/>
    <w:rsid w:val="00D132AE"/>
  </w:style>
  <w:style w:type="paragraph" w:customStyle="1" w:styleId="B2A6E3FC3AF6478EA58B975AD6F79DDF">
    <w:name w:val="B2A6E3FC3AF6478EA58B975AD6F79DDF"/>
    <w:rsid w:val="00D132AE"/>
  </w:style>
  <w:style w:type="paragraph" w:customStyle="1" w:styleId="7D9CB775E4A641C1BE8EF17A2D32B7D4">
    <w:name w:val="7D9CB775E4A641C1BE8EF17A2D32B7D4"/>
    <w:rsid w:val="00D132AE"/>
  </w:style>
  <w:style w:type="paragraph" w:customStyle="1" w:styleId="F637A9F8DBD5473DB9B51F6710B1EF49">
    <w:name w:val="F637A9F8DBD5473DB9B51F6710B1EF49"/>
    <w:rsid w:val="00D132AE"/>
  </w:style>
  <w:style w:type="paragraph" w:customStyle="1" w:styleId="3668B1F0DD0A421AA46FF539AA1FACDC">
    <w:name w:val="3668B1F0DD0A421AA46FF539AA1FACDC"/>
    <w:rsid w:val="00D132AE"/>
  </w:style>
  <w:style w:type="paragraph" w:customStyle="1" w:styleId="55E74E0937AB432CAE6BE3339344992F">
    <w:name w:val="55E74E0937AB432CAE6BE3339344992F"/>
    <w:rsid w:val="00D132AE"/>
  </w:style>
  <w:style w:type="paragraph" w:customStyle="1" w:styleId="C92455FE6AF1454B84FAF608ED7E3D94">
    <w:name w:val="C92455FE6AF1454B84FAF608ED7E3D94"/>
    <w:rsid w:val="00D132AE"/>
  </w:style>
  <w:style w:type="paragraph" w:customStyle="1" w:styleId="A0AF6D43CA024A0AA565DDE837FD43CA">
    <w:name w:val="A0AF6D43CA024A0AA565DDE837FD43CA"/>
    <w:rsid w:val="00D132AE"/>
  </w:style>
  <w:style w:type="paragraph" w:customStyle="1" w:styleId="57FCFF19F8724D9E8AE0383661D0FB99">
    <w:name w:val="57FCFF19F8724D9E8AE0383661D0FB99"/>
    <w:rsid w:val="00D132AE"/>
  </w:style>
  <w:style w:type="paragraph" w:customStyle="1" w:styleId="4AFC5105E5074DFBAC044666EE273E36">
    <w:name w:val="4AFC5105E5074DFBAC044666EE273E36"/>
    <w:rsid w:val="00D132AE"/>
  </w:style>
  <w:style w:type="paragraph" w:customStyle="1" w:styleId="044CDE28F55C4BEFB7ED34E4D37C120E">
    <w:name w:val="044CDE28F55C4BEFB7ED34E4D37C120E"/>
    <w:rsid w:val="00D132AE"/>
  </w:style>
  <w:style w:type="paragraph" w:customStyle="1" w:styleId="144B8514FCF94F57A5DE62B4B545CAF6">
    <w:name w:val="144B8514FCF94F57A5DE62B4B545CAF6"/>
    <w:rsid w:val="00D132AE"/>
  </w:style>
  <w:style w:type="paragraph" w:customStyle="1" w:styleId="FD5A881A2A544B109B6B048F5947FAA3">
    <w:name w:val="FD5A881A2A544B109B6B048F5947FAA3"/>
    <w:rsid w:val="00D132AE"/>
  </w:style>
  <w:style w:type="paragraph" w:customStyle="1" w:styleId="017C411CF0FF4179BD1B867BD83A16F9">
    <w:name w:val="017C411CF0FF4179BD1B867BD83A16F9"/>
    <w:rsid w:val="00D132AE"/>
  </w:style>
  <w:style w:type="paragraph" w:customStyle="1" w:styleId="40DB7452E4464172B6BA182EDCAE2716">
    <w:name w:val="40DB7452E4464172B6BA182EDCAE2716"/>
    <w:rsid w:val="00D132AE"/>
  </w:style>
  <w:style w:type="paragraph" w:customStyle="1" w:styleId="C7CBDC9773F94E3CB98CD654D733E444">
    <w:name w:val="C7CBDC9773F94E3CB98CD654D733E444"/>
    <w:rsid w:val="00D132AE"/>
  </w:style>
  <w:style w:type="paragraph" w:customStyle="1" w:styleId="98A89B28B40F4A19BDA69EC6C8DA5367">
    <w:name w:val="98A89B28B40F4A19BDA69EC6C8DA5367"/>
    <w:rsid w:val="00D132AE"/>
  </w:style>
  <w:style w:type="paragraph" w:customStyle="1" w:styleId="25D9F5C0C51D4AD8B936CA7EEA58195D">
    <w:name w:val="25D9F5C0C51D4AD8B936CA7EEA58195D"/>
    <w:rsid w:val="00D132AE"/>
  </w:style>
  <w:style w:type="paragraph" w:customStyle="1" w:styleId="4F12B17042B4494DA6FFBAFBC1F0BFD6">
    <w:name w:val="4F12B17042B4494DA6FFBAFBC1F0BFD6"/>
    <w:rsid w:val="00D132AE"/>
  </w:style>
  <w:style w:type="paragraph" w:customStyle="1" w:styleId="ED0EFF4BE2B64206B958798B881AF3A6">
    <w:name w:val="ED0EFF4BE2B64206B958798B881AF3A6"/>
    <w:rsid w:val="00D132AE"/>
  </w:style>
  <w:style w:type="paragraph" w:customStyle="1" w:styleId="D579FDFCFA75422BAC082AE41E2DF201">
    <w:name w:val="D579FDFCFA75422BAC082AE41E2DF201"/>
    <w:rsid w:val="00D132AE"/>
  </w:style>
  <w:style w:type="paragraph" w:customStyle="1" w:styleId="BE82DEA1A4EA4803A234536882707F5B">
    <w:name w:val="BE82DEA1A4EA4803A234536882707F5B"/>
    <w:rsid w:val="00D132AE"/>
  </w:style>
  <w:style w:type="paragraph" w:customStyle="1" w:styleId="67A05941B10445C1A894956EDD5443A8">
    <w:name w:val="67A05941B10445C1A894956EDD5443A8"/>
    <w:rsid w:val="00D132AE"/>
  </w:style>
  <w:style w:type="paragraph" w:customStyle="1" w:styleId="9FE4274181AC4DFEBAC9C9DAAA27D8DD">
    <w:name w:val="9FE4274181AC4DFEBAC9C9DAAA27D8DD"/>
    <w:rsid w:val="00D132AE"/>
  </w:style>
  <w:style w:type="paragraph" w:customStyle="1" w:styleId="9024ECE35748496BA51D31003C6DEBE4">
    <w:name w:val="9024ECE35748496BA51D31003C6DEBE4"/>
    <w:rsid w:val="00D132AE"/>
  </w:style>
  <w:style w:type="paragraph" w:customStyle="1" w:styleId="0DFB5F6F4FDF42BF87658E88B05FCA80">
    <w:name w:val="0DFB5F6F4FDF42BF87658E88B05FCA80"/>
    <w:rsid w:val="00D132AE"/>
  </w:style>
  <w:style w:type="paragraph" w:customStyle="1" w:styleId="FAF7AC482031497EA95F9E78715BCB91">
    <w:name w:val="FAF7AC482031497EA95F9E78715BCB91"/>
    <w:rsid w:val="00D132AE"/>
  </w:style>
  <w:style w:type="paragraph" w:customStyle="1" w:styleId="620AB33F5A5F45B9B4165FCC97352394">
    <w:name w:val="620AB33F5A5F45B9B4165FCC97352394"/>
    <w:rsid w:val="00D132AE"/>
  </w:style>
  <w:style w:type="paragraph" w:customStyle="1" w:styleId="9DE3166E752D4A05858A1CEFC1CC6F21">
    <w:name w:val="9DE3166E752D4A05858A1CEFC1CC6F21"/>
    <w:rsid w:val="00D132AE"/>
  </w:style>
  <w:style w:type="paragraph" w:customStyle="1" w:styleId="AF69D25090554194A38FC47B8D1B91C6">
    <w:name w:val="AF69D25090554194A38FC47B8D1B91C6"/>
    <w:rsid w:val="00D132AE"/>
  </w:style>
  <w:style w:type="paragraph" w:customStyle="1" w:styleId="469F577B588A4997A3F678E029FFB38E">
    <w:name w:val="469F577B588A4997A3F678E029FFB38E"/>
    <w:rsid w:val="00D132AE"/>
  </w:style>
  <w:style w:type="paragraph" w:customStyle="1" w:styleId="24B89A2A6B2E44CDB189BAEDECC45CB2">
    <w:name w:val="24B89A2A6B2E44CDB189BAEDECC45CB2"/>
    <w:rsid w:val="00D132AE"/>
  </w:style>
  <w:style w:type="paragraph" w:customStyle="1" w:styleId="AC24B9CCAB1F47AB82A412834388A8AA">
    <w:name w:val="AC24B9CCAB1F47AB82A412834388A8AA"/>
    <w:rsid w:val="00D132AE"/>
  </w:style>
  <w:style w:type="paragraph" w:customStyle="1" w:styleId="9C7CEBA3510442FFA965B901474F999E">
    <w:name w:val="9C7CEBA3510442FFA965B901474F999E"/>
    <w:rsid w:val="00D132AE"/>
  </w:style>
  <w:style w:type="paragraph" w:customStyle="1" w:styleId="A384BE9EC98945E4B8F8455979EDCF9C">
    <w:name w:val="A384BE9EC98945E4B8F8455979EDCF9C"/>
    <w:rsid w:val="00D132AE"/>
  </w:style>
  <w:style w:type="paragraph" w:customStyle="1" w:styleId="AEFE801C33E74D4DB73863877F9A81F0">
    <w:name w:val="AEFE801C33E74D4DB73863877F9A81F0"/>
    <w:rsid w:val="00D132AE"/>
  </w:style>
  <w:style w:type="paragraph" w:customStyle="1" w:styleId="29A056B74B3E4BE4A9CC38A9368C025F">
    <w:name w:val="29A056B74B3E4BE4A9CC38A9368C025F"/>
    <w:rsid w:val="00D132AE"/>
  </w:style>
  <w:style w:type="paragraph" w:customStyle="1" w:styleId="FBE4F2E6FC8141DBBCB7E98136CE66C7">
    <w:name w:val="FBE4F2E6FC8141DBBCB7E98136CE66C7"/>
    <w:rsid w:val="00D132AE"/>
  </w:style>
  <w:style w:type="paragraph" w:customStyle="1" w:styleId="836F71F8584943F4BCA2D41727C423BC">
    <w:name w:val="836F71F8584943F4BCA2D41727C423BC"/>
    <w:rsid w:val="00D132AE"/>
  </w:style>
  <w:style w:type="paragraph" w:customStyle="1" w:styleId="0A0266BBC6E744B084F5ADC106FC224F">
    <w:name w:val="0A0266BBC6E744B084F5ADC106FC224F"/>
    <w:rsid w:val="00D132AE"/>
  </w:style>
  <w:style w:type="paragraph" w:customStyle="1" w:styleId="4A4C00B5CA9945F4B4210DD626F6BC1C">
    <w:name w:val="4A4C00B5CA9945F4B4210DD626F6BC1C"/>
    <w:rsid w:val="00D132AE"/>
  </w:style>
  <w:style w:type="paragraph" w:customStyle="1" w:styleId="31CB198362444F2AA38C2E51AD8068B4">
    <w:name w:val="31CB198362444F2AA38C2E51AD8068B4"/>
    <w:rsid w:val="00D132AE"/>
  </w:style>
  <w:style w:type="paragraph" w:customStyle="1" w:styleId="0B0EFB7D5C1C44AD9D0DF46B424612F2">
    <w:name w:val="0B0EFB7D5C1C44AD9D0DF46B424612F2"/>
    <w:rsid w:val="00D132AE"/>
  </w:style>
  <w:style w:type="paragraph" w:customStyle="1" w:styleId="049B08A8EDAA4B5E899D210323961545">
    <w:name w:val="049B08A8EDAA4B5E899D210323961545"/>
    <w:rsid w:val="00D132AE"/>
  </w:style>
  <w:style w:type="paragraph" w:customStyle="1" w:styleId="2DC099D342844A6FA6393465A141957A">
    <w:name w:val="2DC099D342844A6FA6393465A141957A"/>
    <w:rsid w:val="00D132AE"/>
  </w:style>
  <w:style w:type="paragraph" w:customStyle="1" w:styleId="BA810628E47749A98E1F6015FFB9C286">
    <w:name w:val="BA810628E47749A98E1F6015FFB9C286"/>
    <w:rsid w:val="00D132AE"/>
  </w:style>
  <w:style w:type="paragraph" w:customStyle="1" w:styleId="51CA3DFCC25C4335B3966242E2495A2E">
    <w:name w:val="51CA3DFCC25C4335B3966242E2495A2E"/>
    <w:rsid w:val="00D132AE"/>
  </w:style>
  <w:style w:type="paragraph" w:customStyle="1" w:styleId="43704FCB47F94CE9851972DB6AE739B0">
    <w:name w:val="43704FCB47F94CE9851972DB6AE739B0"/>
    <w:rsid w:val="00D132AE"/>
  </w:style>
  <w:style w:type="paragraph" w:customStyle="1" w:styleId="D7BFF5BF9B064C04BBFC4CAF72582AC2">
    <w:name w:val="D7BFF5BF9B064C04BBFC4CAF72582AC2"/>
    <w:rsid w:val="00D132AE"/>
  </w:style>
  <w:style w:type="paragraph" w:customStyle="1" w:styleId="30A297D7069C4874B75320BA098FF372">
    <w:name w:val="30A297D7069C4874B75320BA098FF372"/>
    <w:rsid w:val="00D132AE"/>
  </w:style>
  <w:style w:type="paragraph" w:customStyle="1" w:styleId="005C3434595E4EBC93279DC21B503CF7">
    <w:name w:val="005C3434595E4EBC93279DC21B503CF7"/>
    <w:rsid w:val="00D132AE"/>
  </w:style>
  <w:style w:type="paragraph" w:customStyle="1" w:styleId="BE4EB6934878421CB87E992647686CDE">
    <w:name w:val="BE4EB6934878421CB87E992647686CDE"/>
    <w:rsid w:val="00D132AE"/>
  </w:style>
  <w:style w:type="paragraph" w:customStyle="1" w:styleId="780CE5628E6740D0BD0EAB3E1C83FA88">
    <w:name w:val="780CE5628E6740D0BD0EAB3E1C83FA88"/>
    <w:rsid w:val="00D132AE"/>
  </w:style>
  <w:style w:type="paragraph" w:customStyle="1" w:styleId="5A4FEFFFD82A4B6AB53E7474C1A9EC40">
    <w:name w:val="5A4FEFFFD82A4B6AB53E7474C1A9EC40"/>
    <w:rsid w:val="00D132AE"/>
  </w:style>
  <w:style w:type="paragraph" w:customStyle="1" w:styleId="66C1EE2FF6394363B0A7EB09D0B37B4A">
    <w:name w:val="66C1EE2FF6394363B0A7EB09D0B37B4A"/>
    <w:rsid w:val="00D132AE"/>
  </w:style>
  <w:style w:type="paragraph" w:customStyle="1" w:styleId="085D9E0C0D8F4CFBA27D1AF86F24427A">
    <w:name w:val="085D9E0C0D8F4CFBA27D1AF86F24427A"/>
    <w:rsid w:val="00D132AE"/>
  </w:style>
  <w:style w:type="paragraph" w:customStyle="1" w:styleId="B834A7FD70F54B138AEC7C4595BE5108">
    <w:name w:val="B834A7FD70F54B138AEC7C4595BE5108"/>
    <w:rsid w:val="00D132AE"/>
  </w:style>
  <w:style w:type="paragraph" w:customStyle="1" w:styleId="B0E93AA3D530418DB8A528FA2217B929">
    <w:name w:val="B0E93AA3D530418DB8A528FA2217B929"/>
    <w:rsid w:val="00D132AE"/>
  </w:style>
  <w:style w:type="paragraph" w:customStyle="1" w:styleId="87D020762EAE4628BF1390FB166D234F">
    <w:name w:val="87D020762EAE4628BF1390FB166D234F"/>
    <w:rsid w:val="00D132AE"/>
  </w:style>
  <w:style w:type="paragraph" w:customStyle="1" w:styleId="3DC625B4FD124C6EBD48F914DDA94E50">
    <w:name w:val="3DC625B4FD124C6EBD48F914DDA94E50"/>
    <w:rsid w:val="00D132AE"/>
  </w:style>
  <w:style w:type="paragraph" w:customStyle="1" w:styleId="EF7CE51AB67B4E3287BCE4B952FA2BAC">
    <w:name w:val="EF7CE51AB67B4E3287BCE4B952FA2BAC"/>
    <w:rsid w:val="00D132AE"/>
  </w:style>
  <w:style w:type="paragraph" w:customStyle="1" w:styleId="91E70BDFCE884F4D99D45817157D57D7">
    <w:name w:val="91E70BDFCE884F4D99D45817157D57D7"/>
    <w:rsid w:val="00D132AE"/>
  </w:style>
  <w:style w:type="paragraph" w:customStyle="1" w:styleId="81C1C3CBEE4E4201A93A97B55FD0D8CF">
    <w:name w:val="81C1C3CBEE4E4201A93A97B55FD0D8CF"/>
    <w:rsid w:val="00D132AE"/>
  </w:style>
  <w:style w:type="paragraph" w:customStyle="1" w:styleId="927C136D79104CCABBC5FAD5C379F07B">
    <w:name w:val="927C136D79104CCABBC5FAD5C379F07B"/>
    <w:rsid w:val="00D132AE"/>
  </w:style>
  <w:style w:type="paragraph" w:customStyle="1" w:styleId="9AAAE30FC7B64A2797136F720D37DD75">
    <w:name w:val="9AAAE30FC7B64A2797136F720D37DD75"/>
    <w:rsid w:val="00D132AE"/>
  </w:style>
  <w:style w:type="paragraph" w:customStyle="1" w:styleId="A1EAB93EDD354B60BD9A74A4FFF9E46F">
    <w:name w:val="A1EAB93EDD354B60BD9A74A4FFF9E46F"/>
    <w:rsid w:val="00D132AE"/>
  </w:style>
  <w:style w:type="paragraph" w:customStyle="1" w:styleId="6209AD33534B4DC49F875D80F7C08EED">
    <w:name w:val="6209AD33534B4DC49F875D80F7C08EED"/>
    <w:rsid w:val="00D132AE"/>
  </w:style>
  <w:style w:type="paragraph" w:customStyle="1" w:styleId="6128BA8116FE46F6B0E0EFBB42E2AA3A">
    <w:name w:val="6128BA8116FE46F6B0E0EFBB42E2AA3A"/>
    <w:rsid w:val="00D132AE"/>
  </w:style>
  <w:style w:type="paragraph" w:customStyle="1" w:styleId="40DB1050D1F8477C88417E46FA582C62">
    <w:name w:val="40DB1050D1F8477C88417E46FA582C62"/>
    <w:rsid w:val="00D132AE"/>
  </w:style>
  <w:style w:type="paragraph" w:customStyle="1" w:styleId="E54BCF4C0A4B40FC806A90776255B47F">
    <w:name w:val="E54BCF4C0A4B40FC806A90776255B47F"/>
    <w:rsid w:val="00D132AE"/>
  </w:style>
  <w:style w:type="paragraph" w:customStyle="1" w:styleId="436CE1D1C8724E0CBA2D9C9FFAEC53B2">
    <w:name w:val="436CE1D1C8724E0CBA2D9C9FFAEC53B2"/>
    <w:rsid w:val="00D132AE"/>
  </w:style>
  <w:style w:type="paragraph" w:customStyle="1" w:styleId="61FA8F130DD84FD98FDC2AE416709BD3">
    <w:name w:val="61FA8F130DD84FD98FDC2AE416709BD3"/>
    <w:rsid w:val="00D132AE"/>
  </w:style>
  <w:style w:type="paragraph" w:customStyle="1" w:styleId="022A38A831344D20B416F7D1347F042F">
    <w:name w:val="022A38A831344D20B416F7D1347F042F"/>
    <w:rsid w:val="00D132AE"/>
  </w:style>
  <w:style w:type="paragraph" w:customStyle="1" w:styleId="2CAAC710FD6243739513C407D6BB437E">
    <w:name w:val="2CAAC710FD6243739513C407D6BB437E"/>
    <w:rsid w:val="00D132AE"/>
  </w:style>
  <w:style w:type="paragraph" w:customStyle="1" w:styleId="7EEB65BAB59940F8995639B7EA5DE3DA">
    <w:name w:val="7EEB65BAB59940F8995639B7EA5DE3DA"/>
    <w:rsid w:val="00D132AE"/>
  </w:style>
  <w:style w:type="paragraph" w:customStyle="1" w:styleId="6B8A721B90AE4726A9F68449EEC3C201">
    <w:name w:val="6B8A721B90AE4726A9F68449EEC3C201"/>
    <w:rsid w:val="00D132AE"/>
  </w:style>
  <w:style w:type="paragraph" w:customStyle="1" w:styleId="BA8B66B781C64B6E97233A4FD3BFBE04">
    <w:name w:val="BA8B66B781C64B6E97233A4FD3BFBE04"/>
    <w:rsid w:val="00D132AE"/>
  </w:style>
  <w:style w:type="paragraph" w:customStyle="1" w:styleId="E2DB726C9D304F819357093494AA8CD6">
    <w:name w:val="E2DB726C9D304F819357093494AA8CD6"/>
    <w:rsid w:val="00D132AE"/>
  </w:style>
  <w:style w:type="paragraph" w:customStyle="1" w:styleId="8A8F81E4692F416F8B133C4AFACA324D">
    <w:name w:val="8A8F81E4692F416F8B133C4AFACA324D"/>
    <w:rsid w:val="00D132AE"/>
  </w:style>
  <w:style w:type="paragraph" w:customStyle="1" w:styleId="130D985D1F1C49589E7AA9087A6E85B5">
    <w:name w:val="130D985D1F1C49589E7AA9087A6E85B5"/>
    <w:rsid w:val="00D132AE"/>
  </w:style>
  <w:style w:type="paragraph" w:customStyle="1" w:styleId="F53D8374846447D2960416B6ED8ED9AB">
    <w:name w:val="F53D8374846447D2960416B6ED8ED9AB"/>
    <w:rsid w:val="00D132AE"/>
  </w:style>
  <w:style w:type="paragraph" w:customStyle="1" w:styleId="169E55D6FB8C4A6085A4F697A91FCFE4">
    <w:name w:val="169E55D6FB8C4A6085A4F697A91FCFE4"/>
    <w:rsid w:val="00D132AE"/>
  </w:style>
  <w:style w:type="paragraph" w:customStyle="1" w:styleId="6A337B1033304B5CBBA920B8F2830D2D">
    <w:name w:val="6A337B1033304B5CBBA920B8F2830D2D"/>
    <w:rsid w:val="00D132AE"/>
  </w:style>
  <w:style w:type="paragraph" w:customStyle="1" w:styleId="2DD174408A044D4E8695D7A7B55F2959">
    <w:name w:val="2DD174408A044D4E8695D7A7B55F2959"/>
    <w:rsid w:val="00D132AE"/>
  </w:style>
  <w:style w:type="paragraph" w:customStyle="1" w:styleId="E79F69F1C4B44FF09DEEA43B002EA0FA">
    <w:name w:val="E79F69F1C4B44FF09DEEA43B002EA0FA"/>
    <w:rsid w:val="00D132AE"/>
  </w:style>
  <w:style w:type="paragraph" w:customStyle="1" w:styleId="8AD87D4708C2401AB7C2D0F9CB063C19">
    <w:name w:val="8AD87D4708C2401AB7C2D0F9CB063C19"/>
    <w:rsid w:val="00D132AE"/>
  </w:style>
  <w:style w:type="paragraph" w:customStyle="1" w:styleId="87059030FC4B426EB23F817F65AA729B">
    <w:name w:val="87059030FC4B426EB23F817F65AA729B"/>
    <w:rsid w:val="00D132AE"/>
  </w:style>
  <w:style w:type="paragraph" w:customStyle="1" w:styleId="DE9A5A52587B4B90AE017722A8458F26">
    <w:name w:val="DE9A5A52587B4B90AE017722A8458F26"/>
    <w:rsid w:val="00D132AE"/>
  </w:style>
  <w:style w:type="paragraph" w:customStyle="1" w:styleId="B9E41D35F3044FEF86755DD7527CD1F2">
    <w:name w:val="B9E41D35F3044FEF86755DD7527CD1F2"/>
    <w:rsid w:val="00D132AE"/>
  </w:style>
  <w:style w:type="paragraph" w:customStyle="1" w:styleId="74ADA4A5481B4FE595E100DA96BDBEB4">
    <w:name w:val="74ADA4A5481B4FE595E100DA96BDBEB4"/>
    <w:rsid w:val="00D132AE"/>
  </w:style>
  <w:style w:type="paragraph" w:customStyle="1" w:styleId="4211A90D77FF4907B853F70D73BDD867">
    <w:name w:val="4211A90D77FF4907B853F70D73BDD867"/>
    <w:rsid w:val="00D132AE"/>
  </w:style>
  <w:style w:type="paragraph" w:customStyle="1" w:styleId="79454D517ECC4B39933FEFEBEB4C56E6">
    <w:name w:val="79454D517ECC4B39933FEFEBEB4C56E6"/>
    <w:rsid w:val="00D132AE"/>
  </w:style>
  <w:style w:type="paragraph" w:customStyle="1" w:styleId="BFCC391734C04207B442CE0C4342C10D">
    <w:name w:val="BFCC391734C04207B442CE0C4342C10D"/>
    <w:rsid w:val="00D132AE"/>
  </w:style>
  <w:style w:type="paragraph" w:customStyle="1" w:styleId="5D4CD8F5C8E44349955E7792AF17F5B5">
    <w:name w:val="5D4CD8F5C8E44349955E7792AF17F5B5"/>
    <w:rsid w:val="00D132AE"/>
  </w:style>
  <w:style w:type="paragraph" w:customStyle="1" w:styleId="A9F0F0AB820E4305809FC9EA93BFEF84">
    <w:name w:val="A9F0F0AB820E4305809FC9EA93BFEF84"/>
    <w:rsid w:val="00D132AE"/>
  </w:style>
  <w:style w:type="paragraph" w:customStyle="1" w:styleId="6BEE505B47844859BB378E1A5981ED7D">
    <w:name w:val="6BEE505B47844859BB378E1A5981ED7D"/>
    <w:rsid w:val="00D132AE"/>
  </w:style>
  <w:style w:type="paragraph" w:customStyle="1" w:styleId="089489EC9C9644E88FFC989376EB4E3E">
    <w:name w:val="089489EC9C9644E88FFC989376EB4E3E"/>
    <w:rsid w:val="00D132AE"/>
  </w:style>
  <w:style w:type="paragraph" w:customStyle="1" w:styleId="3A95258D763F4B19B17BC225E4E1931E">
    <w:name w:val="3A95258D763F4B19B17BC225E4E1931E"/>
    <w:rsid w:val="00D132AE"/>
  </w:style>
  <w:style w:type="paragraph" w:customStyle="1" w:styleId="36B0251504ED401783B81559F7CFDDE9">
    <w:name w:val="36B0251504ED401783B81559F7CFDDE9"/>
    <w:rsid w:val="00D132AE"/>
  </w:style>
  <w:style w:type="paragraph" w:customStyle="1" w:styleId="27E8D8217444441493D65A6CB5ED5D0C">
    <w:name w:val="27E8D8217444441493D65A6CB5ED5D0C"/>
    <w:rsid w:val="00D132AE"/>
  </w:style>
  <w:style w:type="paragraph" w:customStyle="1" w:styleId="DA0E534A6E54478799C6D6CA55AD2D01">
    <w:name w:val="DA0E534A6E54478799C6D6CA55AD2D01"/>
    <w:rsid w:val="00D132AE"/>
  </w:style>
  <w:style w:type="paragraph" w:customStyle="1" w:styleId="7628FC690FA6480A984083370D5B9A26">
    <w:name w:val="7628FC690FA6480A984083370D5B9A26"/>
    <w:rsid w:val="00D132AE"/>
  </w:style>
  <w:style w:type="paragraph" w:customStyle="1" w:styleId="057C930CDA304F9C8AD8AD3CFE0B9070">
    <w:name w:val="057C930CDA304F9C8AD8AD3CFE0B9070"/>
    <w:rsid w:val="00D132AE"/>
  </w:style>
  <w:style w:type="paragraph" w:customStyle="1" w:styleId="D08BE26252ED4D5384830E3163E04D7A">
    <w:name w:val="D08BE26252ED4D5384830E3163E04D7A"/>
    <w:rsid w:val="00D132AE"/>
  </w:style>
  <w:style w:type="paragraph" w:customStyle="1" w:styleId="BCA58A1DCB8441E7AD9FCF0789097B1C">
    <w:name w:val="BCA58A1DCB8441E7AD9FCF0789097B1C"/>
    <w:rsid w:val="00D132AE"/>
  </w:style>
  <w:style w:type="paragraph" w:customStyle="1" w:styleId="E593A521951C4411A137DFAB95593C1C">
    <w:name w:val="E593A521951C4411A137DFAB95593C1C"/>
    <w:rsid w:val="00D132AE"/>
  </w:style>
  <w:style w:type="paragraph" w:customStyle="1" w:styleId="65C32A13FDDC478480CA5D5AC88E5B1A">
    <w:name w:val="65C32A13FDDC478480CA5D5AC88E5B1A"/>
    <w:rsid w:val="00D132AE"/>
  </w:style>
  <w:style w:type="paragraph" w:customStyle="1" w:styleId="8325F1DEA30C4C4CA3D45F73864A0999">
    <w:name w:val="8325F1DEA30C4C4CA3D45F73864A0999"/>
    <w:rsid w:val="00D132AE"/>
  </w:style>
  <w:style w:type="paragraph" w:customStyle="1" w:styleId="C1BC7BF741B84BDBACC9243977626EC0">
    <w:name w:val="C1BC7BF741B84BDBACC9243977626EC0"/>
    <w:rsid w:val="00D132AE"/>
  </w:style>
  <w:style w:type="paragraph" w:customStyle="1" w:styleId="BB89F75E59D6433D9EC9552530D4689D">
    <w:name w:val="BB89F75E59D6433D9EC9552530D4689D"/>
    <w:rsid w:val="00D132AE"/>
  </w:style>
  <w:style w:type="paragraph" w:customStyle="1" w:styleId="80FFB397B55D49FA851F74D5D331752C">
    <w:name w:val="80FFB397B55D49FA851F74D5D331752C"/>
    <w:rsid w:val="00D132AE"/>
  </w:style>
  <w:style w:type="paragraph" w:customStyle="1" w:styleId="B3F5B4CC46A74BC0BC29B1B4D3633006">
    <w:name w:val="B3F5B4CC46A74BC0BC29B1B4D3633006"/>
    <w:rsid w:val="00D132AE"/>
  </w:style>
  <w:style w:type="paragraph" w:customStyle="1" w:styleId="30FF2A29B2B2456A8E7C648D1776B0DC">
    <w:name w:val="30FF2A29B2B2456A8E7C648D1776B0DC"/>
    <w:rsid w:val="00D132AE"/>
  </w:style>
  <w:style w:type="paragraph" w:customStyle="1" w:styleId="A85AA38736C54507A3EB20259E593602">
    <w:name w:val="A85AA38736C54507A3EB20259E593602"/>
    <w:rsid w:val="00D132AE"/>
  </w:style>
  <w:style w:type="paragraph" w:customStyle="1" w:styleId="9CCEA653964042B28BE15357013E0A52">
    <w:name w:val="9CCEA653964042B28BE15357013E0A52"/>
    <w:rsid w:val="00D132AE"/>
  </w:style>
  <w:style w:type="paragraph" w:customStyle="1" w:styleId="298214F4BF1144EC8E8CB915119A4DFA">
    <w:name w:val="298214F4BF1144EC8E8CB915119A4DFA"/>
    <w:rsid w:val="00D132AE"/>
  </w:style>
  <w:style w:type="paragraph" w:customStyle="1" w:styleId="C965C4702DBE41AC97DA30C40C5A7B41">
    <w:name w:val="C965C4702DBE41AC97DA30C40C5A7B41"/>
    <w:rsid w:val="00D132AE"/>
  </w:style>
  <w:style w:type="paragraph" w:customStyle="1" w:styleId="AA4AAEA8D77B4A82ABC0F1F0DC509EE3">
    <w:name w:val="AA4AAEA8D77B4A82ABC0F1F0DC509EE3"/>
    <w:rsid w:val="00D132AE"/>
  </w:style>
  <w:style w:type="paragraph" w:customStyle="1" w:styleId="CD0E00B71BC04CDBB5E11D04D73A8708">
    <w:name w:val="CD0E00B71BC04CDBB5E11D04D73A8708"/>
    <w:rsid w:val="00D132AE"/>
  </w:style>
  <w:style w:type="paragraph" w:customStyle="1" w:styleId="A5FC7AA1B50D4BC49DFE75CADF227214">
    <w:name w:val="A5FC7AA1B50D4BC49DFE75CADF227214"/>
    <w:rsid w:val="00D132AE"/>
  </w:style>
  <w:style w:type="paragraph" w:customStyle="1" w:styleId="37A710AF71EB48C7A6FB6055F3747EB3">
    <w:name w:val="37A710AF71EB48C7A6FB6055F3747EB3"/>
    <w:rsid w:val="00D132AE"/>
  </w:style>
  <w:style w:type="paragraph" w:customStyle="1" w:styleId="81136596A3E043B287A1F97ABFC1C4A3">
    <w:name w:val="81136596A3E043B287A1F97ABFC1C4A3"/>
    <w:rsid w:val="00D132AE"/>
  </w:style>
  <w:style w:type="paragraph" w:customStyle="1" w:styleId="844F0C94E14149CD9AC645A0C6C3297C">
    <w:name w:val="844F0C94E14149CD9AC645A0C6C3297C"/>
    <w:rsid w:val="00D132AE"/>
  </w:style>
  <w:style w:type="paragraph" w:customStyle="1" w:styleId="7B840B0ADD8541788823C0B8D9DE66C0">
    <w:name w:val="7B840B0ADD8541788823C0B8D9DE66C0"/>
    <w:rsid w:val="00D132AE"/>
  </w:style>
  <w:style w:type="paragraph" w:customStyle="1" w:styleId="C60894BB27564BE1BDE1940A1C3608EA">
    <w:name w:val="C60894BB27564BE1BDE1940A1C3608EA"/>
    <w:rsid w:val="00D132AE"/>
  </w:style>
  <w:style w:type="paragraph" w:customStyle="1" w:styleId="2A67F4E0DA4A4C5681504804F6884EAA">
    <w:name w:val="2A67F4E0DA4A4C5681504804F6884EAA"/>
    <w:rsid w:val="00D132AE"/>
  </w:style>
  <w:style w:type="paragraph" w:customStyle="1" w:styleId="E6A6D3B7B9E24485A847C80750CB0016">
    <w:name w:val="E6A6D3B7B9E24485A847C80750CB0016"/>
    <w:rsid w:val="00D132AE"/>
  </w:style>
  <w:style w:type="paragraph" w:customStyle="1" w:styleId="EC555E6D99C84318AFD37BCA02BAD710">
    <w:name w:val="EC555E6D99C84318AFD37BCA02BAD710"/>
    <w:rsid w:val="00D132AE"/>
  </w:style>
  <w:style w:type="paragraph" w:customStyle="1" w:styleId="E7741E7C278C46DCBA97E2B3D828C1D6">
    <w:name w:val="E7741E7C278C46DCBA97E2B3D828C1D6"/>
    <w:rsid w:val="00D132AE"/>
  </w:style>
  <w:style w:type="paragraph" w:customStyle="1" w:styleId="34AFA68E689C4371B40180F4A7CA8687">
    <w:name w:val="34AFA68E689C4371B40180F4A7CA8687"/>
    <w:rsid w:val="00D132AE"/>
  </w:style>
  <w:style w:type="paragraph" w:customStyle="1" w:styleId="F8C613D43C594A2B8313E29B42F82277">
    <w:name w:val="F8C613D43C594A2B8313E29B42F82277"/>
    <w:rsid w:val="00D132AE"/>
  </w:style>
  <w:style w:type="paragraph" w:customStyle="1" w:styleId="D21BF2191AD94246BE3502E9702A0CB1">
    <w:name w:val="D21BF2191AD94246BE3502E9702A0CB1"/>
    <w:rsid w:val="00D132AE"/>
  </w:style>
  <w:style w:type="paragraph" w:customStyle="1" w:styleId="93F700DBB2CC499DA71EE4F0232F24BE">
    <w:name w:val="93F700DBB2CC499DA71EE4F0232F24BE"/>
    <w:rsid w:val="00D132AE"/>
  </w:style>
  <w:style w:type="paragraph" w:customStyle="1" w:styleId="625C90B2E6AE457F8928E9E5A212BDD1">
    <w:name w:val="625C90B2E6AE457F8928E9E5A212BDD1"/>
    <w:rsid w:val="00D132AE"/>
  </w:style>
  <w:style w:type="paragraph" w:customStyle="1" w:styleId="8B19115E16D74CBB91E53FCAA64CFF28">
    <w:name w:val="8B19115E16D74CBB91E53FCAA64CFF28"/>
    <w:rsid w:val="00D132AE"/>
  </w:style>
  <w:style w:type="paragraph" w:customStyle="1" w:styleId="34F5ED989787406196085800C96C1C49">
    <w:name w:val="34F5ED989787406196085800C96C1C49"/>
    <w:rsid w:val="00D132AE"/>
  </w:style>
  <w:style w:type="paragraph" w:customStyle="1" w:styleId="93EFFCFD35694E17A5B5BF84FB8E746F">
    <w:name w:val="93EFFCFD35694E17A5B5BF84FB8E746F"/>
    <w:rsid w:val="00D132AE"/>
  </w:style>
  <w:style w:type="paragraph" w:customStyle="1" w:styleId="0426EBC49E6043D7859B5036457C7904">
    <w:name w:val="0426EBC49E6043D7859B5036457C7904"/>
    <w:rsid w:val="00D132AE"/>
  </w:style>
  <w:style w:type="paragraph" w:customStyle="1" w:styleId="A8F8508CA40B4973AD770ABA03B86A19">
    <w:name w:val="A8F8508CA40B4973AD770ABA03B86A19"/>
    <w:rsid w:val="00D132AE"/>
  </w:style>
  <w:style w:type="paragraph" w:customStyle="1" w:styleId="8C172F7ACFCA4E9A957AEC4265BB443D">
    <w:name w:val="8C172F7ACFCA4E9A957AEC4265BB443D"/>
    <w:rsid w:val="00D132AE"/>
  </w:style>
  <w:style w:type="paragraph" w:customStyle="1" w:styleId="2E55195DCF014A859635BD834A517B06">
    <w:name w:val="2E55195DCF014A859635BD834A517B06"/>
    <w:rsid w:val="00D132AE"/>
  </w:style>
  <w:style w:type="paragraph" w:customStyle="1" w:styleId="3F7A9AF199B7426684FD5FA6FDB87EF0">
    <w:name w:val="3F7A9AF199B7426684FD5FA6FDB87EF0"/>
    <w:rsid w:val="00D132AE"/>
  </w:style>
  <w:style w:type="paragraph" w:customStyle="1" w:styleId="A081770EF8C6490F89AC1201300541B7">
    <w:name w:val="A081770EF8C6490F89AC1201300541B7"/>
    <w:rsid w:val="00D132AE"/>
  </w:style>
  <w:style w:type="paragraph" w:customStyle="1" w:styleId="72AA36C0CEA942C980178362537D6137">
    <w:name w:val="72AA36C0CEA942C980178362537D6137"/>
    <w:rsid w:val="00D132AE"/>
  </w:style>
  <w:style w:type="paragraph" w:customStyle="1" w:styleId="6B0E84FDAF43433181D95E1623CA5ABB">
    <w:name w:val="6B0E84FDAF43433181D95E1623CA5ABB"/>
    <w:rsid w:val="00D132AE"/>
  </w:style>
  <w:style w:type="paragraph" w:customStyle="1" w:styleId="8E616BB15A134791B3B6C1DFD2AE212F">
    <w:name w:val="8E616BB15A134791B3B6C1DFD2AE212F"/>
    <w:rsid w:val="00D132AE"/>
  </w:style>
  <w:style w:type="paragraph" w:customStyle="1" w:styleId="CCABC12EC5A44CC5A395F6F1F2F04D3E">
    <w:name w:val="CCABC12EC5A44CC5A395F6F1F2F04D3E"/>
    <w:rsid w:val="00D132AE"/>
  </w:style>
  <w:style w:type="paragraph" w:customStyle="1" w:styleId="8CC89BB00A8A4EF7A43E28E2EBBA87D0">
    <w:name w:val="8CC89BB00A8A4EF7A43E28E2EBBA87D0"/>
    <w:rsid w:val="00D132AE"/>
  </w:style>
  <w:style w:type="paragraph" w:customStyle="1" w:styleId="174745C095E544A590CF41E2280759C9">
    <w:name w:val="174745C095E544A590CF41E2280759C9"/>
    <w:rsid w:val="00D132AE"/>
  </w:style>
  <w:style w:type="paragraph" w:customStyle="1" w:styleId="EA893CA166614096A4EDAEFDE4E47FE0">
    <w:name w:val="EA893CA166614096A4EDAEFDE4E47FE0"/>
    <w:rsid w:val="00D132AE"/>
  </w:style>
  <w:style w:type="paragraph" w:customStyle="1" w:styleId="D66ABDEF4FCA4FE1A1A5A04BDFCE66DA">
    <w:name w:val="D66ABDEF4FCA4FE1A1A5A04BDFCE66DA"/>
    <w:rsid w:val="00D132AE"/>
  </w:style>
  <w:style w:type="paragraph" w:customStyle="1" w:styleId="0A7122BF37B6427FA481E8992CEBB057">
    <w:name w:val="0A7122BF37B6427FA481E8992CEBB057"/>
    <w:rsid w:val="00D132AE"/>
  </w:style>
  <w:style w:type="paragraph" w:customStyle="1" w:styleId="766C1338C4E24392BEEDF69CFFCAA22F">
    <w:name w:val="766C1338C4E24392BEEDF69CFFCAA22F"/>
    <w:rsid w:val="00D132AE"/>
  </w:style>
  <w:style w:type="paragraph" w:customStyle="1" w:styleId="4DD3F8B04E0845F79893EE5295F43B9D">
    <w:name w:val="4DD3F8B04E0845F79893EE5295F43B9D"/>
    <w:rsid w:val="00D132AE"/>
  </w:style>
  <w:style w:type="paragraph" w:customStyle="1" w:styleId="EF61D5241F664F8DBE7A93278AB8BA1E">
    <w:name w:val="EF61D5241F664F8DBE7A93278AB8BA1E"/>
    <w:rsid w:val="00D132AE"/>
  </w:style>
  <w:style w:type="paragraph" w:customStyle="1" w:styleId="58D6FDB5AFA54E69A8B078FE6920DF2B">
    <w:name w:val="58D6FDB5AFA54E69A8B078FE6920DF2B"/>
    <w:rsid w:val="00D132AE"/>
  </w:style>
  <w:style w:type="paragraph" w:customStyle="1" w:styleId="C5BD43C5DEEE4C6F827485CA70D0547C">
    <w:name w:val="C5BD43C5DEEE4C6F827485CA70D0547C"/>
    <w:rsid w:val="00D132AE"/>
  </w:style>
  <w:style w:type="paragraph" w:customStyle="1" w:styleId="1D1FA23428334E26A8335537223D07D7">
    <w:name w:val="1D1FA23428334E26A8335537223D07D7"/>
    <w:rsid w:val="00D132AE"/>
  </w:style>
  <w:style w:type="paragraph" w:customStyle="1" w:styleId="5F6BC35BF6DD4D3EA2CC4B74010B4C22">
    <w:name w:val="5F6BC35BF6DD4D3EA2CC4B74010B4C22"/>
    <w:rsid w:val="00D132AE"/>
  </w:style>
  <w:style w:type="paragraph" w:customStyle="1" w:styleId="A2CD0BA5B68A4E05B92F572610A7BB0D">
    <w:name w:val="A2CD0BA5B68A4E05B92F572610A7BB0D"/>
    <w:rsid w:val="00D132AE"/>
  </w:style>
  <w:style w:type="paragraph" w:customStyle="1" w:styleId="04F1579C9B8B4C69BFC3CB966335B38B">
    <w:name w:val="04F1579C9B8B4C69BFC3CB966335B38B"/>
    <w:rsid w:val="00D132AE"/>
  </w:style>
  <w:style w:type="paragraph" w:customStyle="1" w:styleId="327E0AB9C0734BCE8057F516C3E024BD">
    <w:name w:val="327E0AB9C0734BCE8057F516C3E024BD"/>
    <w:rsid w:val="00D132AE"/>
  </w:style>
  <w:style w:type="paragraph" w:customStyle="1" w:styleId="C190D46684A34C2C88E5F2E1D5ECFEA1">
    <w:name w:val="C190D46684A34C2C88E5F2E1D5ECFEA1"/>
    <w:rsid w:val="00D132AE"/>
  </w:style>
  <w:style w:type="paragraph" w:customStyle="1" w:styleId="DF92A51EA9BB4943A860AC3910F7C9FB">
    <w:name w:val="DF92A51EA9BB4943A860AC3910F7C9FB"/>
    <w:rsid w:val="00D132AE"/>
  </w:style>
  <w:style w:type="paragraph" w:customStyle="1" w:styleId="371C52D62EC44FEF9F0727CA5C2FBB9C">
    <w:name w:val="371C52D62EC44FEF9F0727CA5C2FBB9C"/>
    <w:rsid w:val="00D132AE"/>
  </w:style>
  <w:style w:type="paragraph" w:customStyle="1" w:styleId="C0847C84CF934ACB9899DAB96807EBA4">
    <w:name w:val="C0847C84CF934ACB9899DAB96807EBA4"/>
    <w:rsid w:val="00D132AE"/>
  </w:style>
  <w:style w:type="paragraph" w:customStyle="1" w:styleId="4B756FDAF9A74AD4A54CEF211BF48483">
    <w:name w:val="4B756FDAF9A74AD4A54CEF211BF48483"/>
    <w:rsid w:val="00D132AE"/>
  </w:style>
  <w:style w:type="paragraph" w:customStyle="1" w:styleId="AED24D9510374662AD808F088A99011F">
    <w:name w:val="AED24D9510374662AD808F088A99011F"/>
    <w:rsid w:val="00D132AE"/>
  </w:style>
  <w:style w:type="paragraph" w:customStyle="1" w:styleId="4A623E3F01194254B6CF1752417C7598">
    <w:name w:val="4A623E3F01194254B6CF1752417C7598"/>
    <w:rsid w:val="00D132AE"/>
  </w:style>
  <w:style w:type="paragraph" w:customStyle="1" w:styleId="120A5C24DD7D49399A42DE22EAA91A6B">
    <w:name w:val="120A5C24DD7D49399A42DE22EAA91A6B"/>
    <w:rsid w:val="00D132AE"/>
  </w:style>
  <w:style w:type="paragraph" w:customStyle="1" w:styleId="03CE77D4E1104D2B88C6AA073F394A8B">
    <w:name w:val="03CE77D4E1104D2B88C6AA073F394A8B"/>
    <w:rsid w:val="00D132AE"/>
  </w:style>
  <w:style w:type="paragraph" w:customStyle="1" w:styleId="1C369FB7BDD5426485FB15EEABF57606">
    <w:name w:val="1C369FB7BDD5426485FB15EEABF57606"/>
    <w:rsid w:val="00D132AE"/>
  </w:style>
  <w:style w:type="paragraph" w:customStyle="1" w:styleId="5C71C60EC3AE42AF9DBCDF3539D48788">
    <w:name w:val="5C71C60EC3AE42AF9DBCDF3539D48788"/>
    <w:rsid w:val="00D132AE"/>
  </w:style>
  <w:style w:type="paragraph" w:customStyle="1" w:styleId="19AF14CB8497430EBA6F68F3C2323F68">
    <w:name w:val="19AF14CB8497430EBA6F68F3C2323F68"/>
    <w:rsid w:val="00D132AE"/>
  </w:style>
  <w:style w:type="paragraph" w:customStyle="1" w:styleId="1E7A8B07B1C4475FB56DC8BA27A9B5CC">
    <w:name w:val="1E7A8B07B1C4475FB56DC8BA27A9B5CC"/>
    <w:rsid w:val="00D132AE"/>
  </w:style>
  <w:style w:type="paragraph" w:customStyle="1" w:styleId="581C37F3A8274A608DA620F4B5F62552">
    <w:name w:val="581C37F3A8274A608DA620F4B5F62552"/>
    <w:rsid w:val="00D132AE"/>
  </w:style>
  <w:style w:type="paragraph" w:customStyle="1" w:styleId="9AA7B305C0724241B2EDD9D215C4D45F">
    <w:name w:val="9AA7B305C0724241B2EDD9D215C4D45F"/>
    <w:rsid w:val="00D132AE"/>
  </w:style>
  <w:style w:type="paragraph" w:customStyle="1" w:styleId="6F651A2670AF48279976EE0D05B313A4">
    <w:name w:val="6F651A2670AF48279976EE0D05B313A4"/>
    <w:rsid w:val="00D132AE"/>
  </w:style>
  <w:style w:type="paragraph" w:customStyle="1" w:styleId="4019C06353C348F9AACE842A7635AAAA">
    <w:name w:val="4019C06353C348F9AACE842A7635AAAA"/>
    <w:rsid w:val="00D132AE"/>
  </w:style>
  <w:style w:type="paragraph" w:customStyle="1" w:styleId="E29BED5DFFED4AA693673ADC4643EF93">
    <w:name w:val="E29BED5DFFED4AA693673ADC4643EF93"/>
    <w:rsid w:val="00D132AE"/>
  </w:style>
  <w:style w:type="paragraph" w:customStyle="1" w:styleId="04C2F1564816422DA0E38FEBDD42222B">
    <w:name w:val="04C2F1564816422DA0E38FEBDD42222B"/>
    <w:rsid w:val="00D132AE"/>
  </w:style>
  <w:style w:type="paragraph" w:customStyle="1" w:styleId="1460C5D834B74B29BCED7435FD52951B">
    <w:name w:val="1460C5D834B74B29BCED7435FD52951B"/>
    <w:rsid w:val="00D132AE"/>
  </w:style>
  <w:style w:type="paragraph" w:customStyle="1" w:styleId="7166F241D0E14E0D82BABEB355FA739B">
    <w:name w:val="7166F241D0E14E0D82BABEB355FA739B"/>
    <w:rsid w:val="00D132AE"/>
  </w:style>
  <w:style w:type="paragraph" w:customStyle="1" w:styleId="F86A64BC2BFE404BB0CD3B42B2F02C02">
    <w:name w:val="F86A64BC2BFE404BB0CD3B42B2F02C02"/>
    <w:rsid w:val="00D132AE"/>
  </w:style>
  <w:style w:type="paragraph" w:customStyle="1" w:styleId="E3F2BC6AF9BA4A18BD0C4492609F0473">
    <w:name w:val="E3F2BC6AF9BA4A18BD0C4492609F0473"/>
    <w:rsid w:val="00D132AE"/>
  </w:style>
  <w:style w:type="paragraph" w:customStyle="1" w:styleId="1EB0012B216644019338D4C1E19CF871">
    <w:name w:val="1EB0012B216644019338D4C1E19CF871"/>
    <w:rsid w:val="00D132AE"/>
  </w:style>
  <w:style w:type="paragraph" w:customStyle="1" w:styleId="1F61928006F342C9B8282BD40FA1C33F">
    <w:name w:val="1F61928006F342C9B8282BD40FA1C33F"/>
    <w:rsid w:val="00D132AE"/>
  </w:style>
  <w:style w:type="paragraph" w:customStyle="1" w:styleId="BCA53F46A2284155AC555C4487FA44E3">
    <w:name w:val="BCA53F46A2284155AC555C4487FA44E3"/>
    <w:rsid w:val="00D132AE"/>
  </w:style>
  <w:style w:type="paragraph" w:customStyle="1" w:styleId="EBBD80B15E534E91A0FC625EE63E36C5">
    <w:name w:val="EBBD80B15E534E91A0FC625EE63E36C5"/>
    <w:rsid w:val="00D132AE"/>
  </w:style>
  <w:style w:type="paragraph" w:customStyle="1" w:styleId="32BAFE0BC81941FF8CABC767145B8872">
    <w:name w:val="32BAFE0BC81941FF8CABC767145B8872"/>
    <w:rsid w:val="00D132AE"/>
  </w:style>
  <w:style w:type="paragraph" w:customStyle="1" w:styleId="4956E3EB6E2449BAB0FEA76BF4DD0E73">
    <w:name w:val="4956E3EB6E2449BAB0FEA76BF4DD0E73"/>
    <w:rsid w:val="00D132AE"/>
  </w:style>
  <w:style w:type="paragraph" w:customStyle="1" w:styleId="281EAAEE37AC4CA3BA184744F170325A">
    <w:name w:val="281EAAEE37AC4CA3BA184744F170325A"/>
    <w:rsid w:val="00D132AE"/>
  </w:style>
  <w:style w:type="paragraph" w:customStyle="1" w:styleId="66276371A53843358F232C5F63204D15">
    <w:name w:val="66276371A53843358F232C5F63204D15"/>
    <w:rsid w:val="00D132AE"/>
  </w:style>
  <w:style w:type="paragraph" w:customStyle="1" w:styleId="562F3F6822A44D859BAA0D7E92F74FB7">
    <w:name w:val="562F3F6822A44D859BAA0D7E92F74FB7"/>
    <w:rsid w:val="00D132AE"/>
  </w:style>
  <w:style w:type="paragraph" w:customStyle="1" w:styleId="789113F2F70E4AF494561D42C6670A2A">
    <w:name w:val="789113F2F70E4AF494561D42C6670A2A"/>
    <w:rsid w:val="00D132AE"/>
  </w:style>
  <w:style w:type="paragraph" w:customStyle="1" w:styleId="67EBC594503B45C694096772E4429F64">
    <w:name w:val="67EBC594503B45C694096772E4429F64"/>
    <w:rsid w:val="00D132AE"/>
  </w:style>
  <w:style w:type="paragraph" w:customStyle="1" w:styleId="575B1E605FAD452EA2051232E54CCC98">
    <w:name w:val="575B1E605FAD452EA2051232E54CCC98"/>
    <w:rsid w:val="00D132AE"/>
  </w:style>
  <w:style w:type="paragraph" w:customStyle="1" w:styleId="B6093047AC414ADE83073597D0974540">
    <w:name w:val="B6093047AC414ADE83073597D0974540"/>
    <w:rsid w:val="00D132AE"/>
  </w:style>
  <w:style w:type="paragraph" w:customStyle="1" w:styleId="39350FFFAC194CB289BF1AA592021CB5">
    <w:name w:val="39350FFFAC194CB289BF1AA592021CB5"/>
    <w:rsid w:val="00D132AE"/>
  </w:style>
  <w:style w:type="paragraph" w:customStyle="1" w:styleId="5B513E010C9740998FC5F92A387D3684">
    <w:name w:val="5B513E010C9740998FC5F92A387D3684"/>
    <w:rsid w:val="00D132AE"/>
  </w:style>
  <w:style w:type="paragraph" w:customStyle="1" w:styleId="7712F1AF5651458A9B0CA61873E5888F">
    <w:name w:val="7712F1AF5651458A9B0CA61873E5888F"/>
    <w:rsid w:val="00D132AE"/>
  </w:style>
  <w:style w:type="paragraph" w:customStyle="1" w:styleId="8AEC7756AF7A44A3AACBD5430DB9F556">
    <w:name w:val="8AEC7756AF7A44A3AACBD5430DB9F556"/>
    <w:rsid w:val="00D132AE"/>
  </w:style>
  <w:style w:type="paragraph" w:customStyle="1" w:styleId="63FF693A86B04E4893AA10C797C543C2">
    <w:name w:val="63FF693A86B04E4893AA10C797C543C2"/>
    <w:rsid w:val="00D132AE"/>
  </w:style>
  <w:style w:type="paragraph" w:customStyle="1" w:styleId="7A0071DEFCE743EFB0064C932B6D6FAF">
    <w:name w:val="7A0071DEFCE743EFB0064C932B6D6FAF"/>
    <w:rsid w:val="00D132AE"/>
  </w:style>
  <w:style w:type="paragraph" w:customStyle="1" w:styleId="5C9C872DE1FC4906948882746C3B64C1">
    <w:name w:val="5C9C872DE1FC4906948882746C3B64C1"/>
    <w:rsid w:val="00D132AE"/>
  </w:style>
  <w:style w:type="paragraph" w:customStyle="1" w:styleId="B716BAD7504B4FFC9C1C6B9D01A0D1E4">
    <w:name w:val="B716BAD7504B4FFC9C1C6B9D01A0D1E4"/>
    <w:rsid w:val="00D132AE"/>
  </w:style>
  <w:style w:type="paragraph" w:customStyle="1" w:styleId="1BFDE0CA23B546A9A9997790823307EB">
    <w:name w:val="1BFDE0CA23B546A9A9997790823307EB"/>
    <w:rsid w:val="00D132AE"/>
  </w:style>
  <w:style w:type="paragraph" w:customStyle="1" w:styleId="9D89203D0E4E4F8A856E8F0E8F3DFD95">
    <w:name w:val="9D89203D0E4E4F8A856E8F0E8F3DFD95"/>
    <w:rsid w:val="00D132AE"/>
  </w:style>
  <w:style w:type="paragraph" w:customStyle="1" w:styleId="8670C12369414E4C8AB1436012EA347D">
    <w:name w:val="8670C12369414E4C8AB1436012EA347D"/>
    <w:rsid w:val="00D132AE"/>
  </w:style>
  <w:style w:type="paragraph" w:customStyle="1" w:styleId="2CDDBC28EB9A4195AA210417D663A977">
    <w:name w:val="2CDDBC28EB9A4195AA210417D663A977"/>
    <w:rsid w:val="00D132AE"/>
  </w:style>
  <w:style w:type="paragraph" w:customStyle="1" w:styleId="B7DAC672B77E4FC4B423C2049F25E75C">
    <w:name w:val="B7DAC672B77E4FC4B423C2049F25E75C"/>
    <w:rsid w:val="00D132AE"/>
  </w:style>
  <w:style w:type="paragraph" w:customStyle="1" w:styleId="38C98288A2B349979420A417E4DB68BE">
    <w:name w:val="38C98288A2B349979420A417E4DB68BE"/>
    <w:rsid w:val="00D132AE"/>
  </w:style>
  <w:style w:type="paragraph" w:customStyle="1" w:styleId="5CB4A090F57F40CF92C1740BD3D57E5A">
    <w:name w:val="5CB4A090F57F40CF92C1740BD3D57E5A"/>
    <w:rsid w:val="00D132AE"/>
  </w:style>
  <w:style w:type="paragraph" w:customStyle="1" w:styleId="85F2225B838745ABBDA2D3439D0D4A8A">
    <w:name w:val="85F2225B838745ABBDA2D3439D0D4A8A"/>
    <w:rsid w:val="00D132AE"/>
  </w:style>
  <w:style w:type="paragraph" w:customStyle="1" w:styleId="1C93DF7AB2864E208507321A1BD2DA0C">
    <w:name w:val="1C93DF7AB2864E208507321A1BD2DA0C"/>
    <w:rsid w:val="00D132AE"/>
  </w:style>
  <w:style w:type="paragraph" w:customStyle="1" w:styleId="2E0F800A0D234737A875869105EBB8B2">
    <w:name w:val="2E0F800A0D234737A875869105EBB8B2"/>
    <w:rsid w:val="00D132AE"/>
  </w:style>
  <w:style w:type="paragraph" w:customStyle="1" w:styleId="1BE855F948D540EA855C4FAAC8456479">
    <w:name w:val="1BE855F948D540EA855C4FAAC8456479"/>
    <w:rsid w:val="00D132AE"/>
  </w:style>
  <w:style w:type="paragraph" w:customStyle="1" w:styleId="E149394FEB094FA59D25DA65750C280F">
    <w:name w:val="E149394FEB094FA59D25DA65750C280F"/>
    <w:rsid w:val="00D132AE"/>
  </w:style>
  <w:style w:type="paragraph" w:customStyle="1" w:styleId="0610768400184F8DB1960CDFFF8955D4">
    <w:name w:val="0610768400184F8DB1960CDFFF8955D4"/>
    <w:rsid w:val="00D132AE"/>
  </w:style>
  <w:style w:type="paragraph" w:customStyle="1" w:styleId="60E3A193E1494077A0978C5BB7F09CA1">
    <w:name w:val="60E3A193E1494077A0978C5BB7F09CA1"/>
    <w:rsid w:val="00D132AE"/>
  </w:style>
  <w:style w:type="paragraph" w:customStyle="1" w:styleId="BE7B46F5B8854EA58CED17B20C2A4A59">
    <w:name w:val="BE7B46F5B8854EA58CED17B20C2A4A59"/>
    <w:rsid w:val="00D132AE"/>
  </w:style>
  <w:style w:type="paragraph" w:customStyle="1" w:styleId="7F5DD1C20AC54A01A6516E7E1B36C11C">
    <w:name w:val="7F5DD1C20AC54A01A6516E7E1B36C11C"/>
    <w:rsid w:val="00D132AE"/>
  </w:style>
  <w:style w:type="paragraph" w:customStyle="1" w:styleId="1BB7E6BC52C847DEA7B3F9B4BE48F3AB">
    <w:name w:val="1BB7E6BC52C847DEA7B3F9B4BE48F3AB"/>
    <w:rsid w:val="00D132AE"/>
  </w:style>
  <w:style w:type="paragraph" w:customStyle="1" w:styleId="C182E560651F499FA7AE89E4AA12B1E9">
    <w:name w:val="C182E560651F499FA7AE89E4AA12B1E9"/>
    <w:rsid w:val="00D132AE"/>
  </w:style>
  <w:style w:type="paragraph" w:customStyle="1" w:styleId="DD5FF2E609654B0AA2718AF7A72C5C97">
    <w:name w:val="DD5FF2E609654B0AA2718AF7A72C5C97"/>
    <w:rsid w:val="00D132AE"/>
  </w:style>
  <w:style w:type="paragraph" w:customStyle="1" w:styleId="43605E4FDDC8437C98FF4A2DC7A7FCC0">
    <w:name w:val="43605E4FDDC8437C98FF4A2DC7A7FCC0"/>
    <w:rsid w:val="00D132AE"/>
  </w:style>
  <w:style w:type="paragraph" w:customStyle="1" w:styleId="ED3C7842BB7F4E7FB92DA464BAC236DE">
    <w:name w:val="ED3C7842BB7F4E7FB92DA464BAC236DE"/>
    <w:rsid w:val="00D132AE"/>
  </w:style>
  <w:style w:type="paragraph" w:customStyle="1" w:styleId="2CA57D0CD5FD4DBAB97D9AC33FFDF658">
    <w:name w:val="2CA57D0CD5FD4DBAB97D9AC33FFDF658"/>
    <w:rsid w:val="00D132AE"/>
  </w:style>
  <w:style w:type="paragraph" w:customStyle="1" w:styleId="ACDA3B2F2BFD467AB53EEC2432482811">
    <w:name w:val="ACDA3B2F2BFD467AB53EEC2432482811"/>
    <w:rsid w:val="00D132AE"/>
  </w:style>
  <w:style w:type="paragraph" w:customStyle="1" w:styleId="F07DCF7108F84BDDA285044C15199D7F">
    <w:name w:val="F07DCF7108F84BDDA285044C15199D7F"/>
    <w:rsid w:val="00D132AE"/>
  </w:style>
  <w:style w:type="paragraph" w:customStyle="1" w:styleId="C7D29B2F45B74571B8497BD2CF2D67FD">
    <w:name w:val="C7D29B2F45B74571B8497BD2CF2D67FD"/>
    <w:rsid w:val="00D132AE"/>
  </w:style>
  <w:style w:type="paragraph" w:customStyle="1" w:styleId="A75D34540A3940D28009D91E3F5344AD">
    <w:name w:val="A75D34540A3940D28009D91E3F5344AD"/>
    <w:rsid w:val="00D132AE"/>
  </w:style>
  <w:style w:type="paragraph" w:customStyle="1" w:styleId="C368D6F796F84ECE82EA1FB2733F7AF9">
    <w:name w:val="C368D6F796F84ECE82EA1FB2733F7AF9"/>
    <w:rsid w:val="00D132AE"/>
  </w:style>
  <w:style w:type="paragraph" w:customStyle="1" w:styleId="777D1D595BC04D7BA26AB77E0DCE754B">
    <w:name w:val="777D1D595BC04D7BA26AB77E0DCE754B"/>
    <w:rsid w:val="00D132AE"/>
  </w:style>
  <w:style w:type="paragraph" w:customStyle="1" w:styleId="1FA0F7E84FBE440C90BE36A4B2163E3C">
    <w:name w:val="1FA0F7E84FBE440C90BE36A4B2163E3C"/>
    <w:rsid w:val="00D132AE"/>
  </w:style>
  <w:style w:type="paragraph" w:customStyle="1" w:styleId="35D060EF74AE407091B51F2D38DA74C3">
    <w:name w:val="35D060EF74AE407091B51F2D38DA74C3"/>
    <w:rsid w:val="00D132AE"/>
  </w:style>
  <w:style w:type="paragraph" w:customStyle="1" w:styleId="724F91D79DAA46E397C9DE7C33C855F1">
    <w:name w:val="724F91D79DAA46E397C9DE7C33C855F1"/>
    <w:rsid w:val="00D132AE"/>
  </w:style>
  <w:style w:type="paragraph" w:customStyle="1" w:styleId="BAF8C352F9384F89AF9AF74581FB05E4">
    <w:name w:val="BAF8C352F9384F89AF9AF74581FB05E4"/>
    <w:rsid w:val="00D132AE"/>
  </w:style>
  <w:style w:type="paragraph" w:customStyle="1" w:styleId="8B5EDFDE1AE64074AB5705BB4E2042F3">
    <w:name w:val="8B5EDFDE1AE64074AB5705BB4E2042F3"/>
    <w:rsid w:val="00D132AE"/>
  </w:style>
  <w:style w:type="paragraph" w:customStyle="1" w:styleId="0749CA01CAC64DE6B912F265C1B232D5">
    <w:name w:val="0749CA01CAC64DE6B912F265C1B232D5"/>
    <w:rsid w:val="00D132AE"/>
  </w:style>
  <w:style w:type="paragraph" w:customStyle="1" w:styleId="4EB6B24E18BC404CAC37B7C640513048">
    <w:name w:val="4EB6B24E18BC404CAC37B7C640513048"/>
    <w:rsid w:val="00D132AE"/>
  </w:style>
  <w:style w:type="paragraph" w:customStyle="1" w:styleId="1E24315C78564004AB1551F94E0AC6DC">
    <w:name w:val="1E24315C78564004AB1551F94E0AC6DC"/>
    <w:rsid w:val="00D132AE"/>
  </w:style>
  <w:style w:type="paragraph" w:customStyle="1" w:styleId="A4FA5650E65D47B4A5108151785261E0">
    <w:name w:val="A4FA5650E65D47B4A5108151785261E0"/>
    <w:rsid w:val="00D132AE"/>
  </w:style>
  <w:style w:type="paragraph" w:customStyle="1" w:styleId="CF187EF2D3104BEA85CB52CB4F67B73D">
    <w:name w:val="CF187EF2D3104BEA85CB52CB4F67B73D"/>
    <w:rsid w:val="00D132AE"/>
  </w:style>
  <w:style w:type="paragraph" w:customStyle="1" w:styleId="DBFA8BC085A44E0AB93CD7E7CCF397EB">
    <w:name w:val="DBFA8BC085A44E0AB93CD7E7CCF397EB"/>
    <w:rsid w:val="00D132AE"/>
  </w:style>
  <w:style w:type="paragraph" w:customStyle="1" w:styleId="70F0E735BD804AF39F296B8A94ED601B">
    <w:name w:val="70F0E735BD804AF39F296B8A94ED601B"/>
    <w:rsid w:val="00D132AE"/>
  </w:style>
  <w:style w:type="paragraph" w:customStyle="1" w:styleId="6A5E276302704566B558373F1AE59D06">
    <w:name w:val="6A5E276302704566B558373F1AE59D06"/>
    <w:rsid w:val="00D132AE"/>
  </w:style>
  <w:style w:type="paragraph" w:customStyle="1" w:styleId="D2D110E715F74A64A32CE0006F6A27B6">
    <w:name w:val="D2D110E715F74A64A32CE0006F6A27B6"/>
    <w:rsid w:val="00D132AE"/>
  </w:style>
  <w:style w:type="paragraph" w:customStyle="1" w:styleId="4FF7CC1745D6406C87C1062F85FDF459">
    <w:name w:val="4FF7CC1745D6406C87C1062F85FDF459"/>
    <w:rsid w:val="00D132AE"/>
  </w:style>
  <w:style w:type="paragraph" w:customStyle="1" w:styleId="E8FE63C03EA74713B409453B2CA7A50B">
    <w:name w:val="E8FE63C03EA74713B409453B2CA7A50B"/>
    <w:rsid w:val="00D132AE"/>
  </w:style>
  <w:style w:type="paragraph" w:customStyle="1" w:styleId="953DDE8F49DF4A2891EB559438CC2251">
    <w:name w:val="953DDE8F49DF4A2891EB559438CC2251"/>
    <w:rsid w:val="00D132AE"/>
  </w:style>
  <w:style w:type="paragraph" w:customStyle="1" w:styleId="783A5FE8125E440486308474E7EA0E55">
    <w:name w:val="783A5FE8125E440486308474E7EA0E55"/>
    <w:rsid w:val="00D132AE"/>
  </w:style>
  <w:style w:type="paragraph" w:customStyle="1" w:styleId="479207B8F6E04975A766FE072B79F236">
    <w:name w:val="479207B8F6E04975A766FE072B79F236"/>
    <w:rsid w:val="00D132AE"/>
  </w:style>
  <w:style w:type="paragraph" w:customStyle="1" w:styleId="49CD4167B87F440AB69FF76560DFE956">
    <w:name w:val="49CD4167B87F440AB69FF76560DFE956"/>
    <w:rsid w:val="00D132AE"/>
  </w:style>
  <w:style w:type="paragraph" w:customStyle="1" w:styleId="C1B86180556F41B9B74CAA8E92AE05AB">
    <w:name w:val="C1B86180556F41B9B74CAA8E92AE05AB"/>
    <w:rsid w:val="00D132AE"/>
  </w:style>
  <w:style w:type="paragraph" w:customStyle="1" w:styleId="AE4CCC509A1C4A13B42201179F5C066A">
    <w:name w:val="AE4CCC509A1C4A13B42201179F5C066A"/>
    <w:rsid w:val="00D132AE"/>
  </w:style>
  <w:style w:type="paragraph" w:customStyle="1" w:styleId="E55A27EEC99E4E08A790A2526657D51E">
    <w:name w:val="E55A27EEC99E4E08A790A2526657D51E"/>
    <w:rsid w:val="00D132AE"/>
  </w:style>
  <w:style w:type="paragraph" w:customStyle="1" w:styleId="029175DB104C4B06BA0EA0DE45159F9E">
    <w:name w:val="029175DB104C4B06BA0EA0DE45159F9E"/>
    <w:rsid w:val="00D132AE"/>
  </w:style>
  <w:style w:type="paragraph" w:customStyle="1" w:styleId="0AF7D64B16194C2C89D774ADA2FB9F71">
    <w:name w:val="0AF7D64B16194C2C89D774ADA2FB9F71"/>
    <w:rsid w:val="00D132AE"/>
  </w:style>
  <w:style w:type="paragraph" w:customStyle="1" w:styleId="C55CA0ABD87A41A7BC40F9BA08545824">
    <w:name w:val="C55CA0ABD87A41A7BC40F9BA08545824"/>
    <w:rsid w:val="00D132AE"/>
  </w:style>
  <w:style w:type="paragraph" w:customStyle="1" w:styleId="DC7DED52239E45458E32FC4DAAF30EC8">
    <w:name w:val="DC7DED52239E45458E32FC4DAAF30EC8"/>
    <w:rsid w:val="00D132AE"/>
  </w:style>
  <w:style w:type="paragraph" w:customStyle="1" w:styleId="85F54DB5F6C044E2984712B1183ED330">
    <w:name w:val="85F54DB5F6C044E2984712B1183ED330"/>
    <w:rsid w:val="00D132AE"/>
  </w:style>
  <w:style w:type="paragraph" w:customStyle="1" w:styleId="8DEDD2D1318C4B5AAE1DCC716C6C94CA">
    <w:name w:val="8DEDD2D1318C4B5AAE1DCC716C6C94CA"/>
    <w:rsid w:val="00D132AE"/>
  </w:style>
  <w:style w:type="paragraph" w:customStyle="1" w:styleId="4E0402DA24CE46B788E1D023B69FBDA7">
    <w:name w:val="4E0402DA24CE46B788E1D023B69FBDA7"/>
    <w:rsid w:val="00D132AE"/>
  </w:style>
  <w:style w:type="paragraph" w:customStyle="1" w:styleId="53E9B1D6CFBA43EFA69FDCC0A3FB66CC">
    <w:name w:val="53E9B1D6CFBA43EFA69FDCC0A3FB66CC"/>
    <w:rsid w:val="00D132AE"/>
  </w:style>
  <w:style w:type="paragraph" w:customStyle="1" w:styleId="B73B7230EE6444A29F8D04DAA2673209">
    <w:name w:val="B73B7230EE6444A29F8D04DAA2673209"/>
    <w:rsid w:val="00D132AE"/>
  </w:style>
  <w:style w:type="paragraph" w:customStyle="1" w:styleId="7161421F00EB4D48A9548393AA3B7D99">
    <w:name w:val="7161421F00EB4D48A9548393AA3B7D99"/>
    <w:rsid w:val="00D132AE"/>
  </w:style>
  <w:style w:type="paragraph" w:customStyle="1" w:styleId="ECFD9B4902FA4BC9A2DFF84BB289A925">
    <w:name w:val="ECFD9B4902FA4BC9A2DFF84BB289A925"/>
    <w:rsid w:val="00D132AE"/>
  </w:style>
  <w:style w:type="paragraph" w:customStyle="1" w:styleId="31E7E6A41D964573B4D0F0FF14A20B22">
    <w:name w:val="31E7E6A41D964573B4D0F0FF14A20B22"/>
    <w:rsid w:val="00D132AE"/>
  </w:style>
  <w:style w:type="paragraph" w:customStyle="1" w:styleId="88FB388BABEB4C07801E73039CFA7A43">
    <w:name w:val="88FB388BABEB4C07801E73039CFA7A43"/>
    <w:rsid w:val="00D132AE"/>
  </w:style>
  <w:style w:type="paragraph" w:customStyle="1" w:styleId="7E531DA88A694177916CE3E1FFB8312A">
    <w:name w:val="7E531DA88A694177916CE3E1FFB8312A"/>
    <w:rsid w:val="00D132AE"/>
  </w:style>
  <w:style w:type="paragraph" w:customStyle="1" w:styleId="1155BA1525EA4473A5B8C6B9BAEFEEED">
    <w:name w:val="1155BA1525EA4473A5B8C6B9BAEFEEED"/>
    <w:rsid w:val="00D132AE"/>
  </w:style>
  <w:style w:type="paragraph" w:customStyle="1" w:styleId="FEA7E01AED8842D8B5C8AC34FE8340BF">
    <w:name w:val="FEA7E01AED8842D8B5C8AC34FE8340BF"/>
    <w:rsid w:val="00D132AE"/>
  </w:style>
  <w:style w:type="paragraph" w:customStyle="1" w:styleId="AB738672EF2A4946937A649F9ABA33BB">
    <w:name w:val="AB738672EF2A4946937A649F9ABA33BB"/>
    <w:rsid w:val="00D132AE"/>
  </w:style>
  <w:style w:type="paragraph" w:customStyle="1" w:styleId="8437D47257EF4557BED052531FC54705">
    <w:name w:val="8437D47257EF4557BED052531FC54705"/>
    <w:rsid w:val="00D132AE"/>
  </w:style>
  <w:style w:type="paragraph" w:customStyle="1" w:styleId="F7CCDBA2EF36432D9F0EBB45410A06FE">
    <w:name w:val="F7CCDBA2EF36432D9F0EBB45410A06FE"/>
    <w:rsid w:val="00D132AE"/>
  </w:style>
  <w:style w:type="paragraph" w:customStyle="1" w:styleId="A74BAEFD138D45008389A5CD0A677AC3">
    <w:name w:val="A74BAEFD138D45008389A5CD0A677AC3"/>
    <w:rsid w:val="00D132AE"/>
  </w:style>
  <w:style w:type="paragraph" w:customStyle="1" w:styleId="190EF280C46A4486825CBE0D2ADC70F8">
    <w:name w:val="190EF280C46A4486825CBE0D2ADC70F8"/>
    <w:rsid w:val="00D132AE"/>
  </w:style>
  <w:style w:type="paragraph" w:customStyle="1" w:styleId="F8C3A78B8C9D48729BEA6F8B4C371A6E">
    <w:name w:val="F8C3A78B8C9D48729BEA6F8B4C371A6E"/>
    <w:rsid w:val="00D132AE"/>
  </w:style>
  <w:style w:type="paragraph" w:customStyle="1" w:styleId="6F8C0F2CD70647C98025588A4414FE4E">
    <w:name w:val="6F8C0F2CD70647C98025588A4414FE4E"/>
    <w:rsid w:val="00D132AE"/>
  </w:style>
  <w:style w:type="paragraph" w:customStyle="1" w:styleId="DC0358FFA1B74FD5A4871A6B8881FABE">
    <w:name w:val="DC0358FFA1B74FD5A4871A6B8881FABE"/>
    <w:rsid w:val="00D132AE"/>
  </w:style>
  <w:style w:type="paragraph" w:customStyle="1" w:styleId="9A0D22A511444B41B08CCC05FAEE426A">
    <w:name w:val="9A0D22A511444B41B08CCC05FAEE426A"/>
    <w:rsid w:val="00D132AE"/>
  </w:style>
  <w:style w:type="paragraph" w:customStyle="1" w:styleId="235099181441433A85A69B9485881478">
    <w:name w:val="235099181441433A85A69B9485881478"/>
    <w:rsid w:val="00D132AE"/>
  </w:style>
  <w:style w:type="paragraph" w:customStyle="1" w:styleId="B4B7A23C1281446589C5F61E11387FAC">
    <w:name w:val="B4B7A23C1281446589C5F61E11387FAC"/>
    <w:rsid w:val="00D132AE"/>
  </w:style>
  <w:style w:type="paragraph" w:customStyle="1" w:styleId="17A7BFF392304FDC834CE9BAAE7BE68C">
    <w:name w:val="17A7BFF392304FDC834CE9BAAE7BE68C"/>
    <w:rsid w:val="00D132AE"/>
  </w:style>
  <w:style w:type="paragraph" w:customStyle="1" w:styleId="E1297D9A50B84F5CA843D10AA3FF7296">
    <w:name w:val="E1297D9A50B84F5CA843D10AA3FF7296"/>
    <w:rsid w:val="00D132AE"/>
  </w:style>
  <w:style w:type="paragraph" w:customStyle="1" w:styleId="FF397C3F7E8F4EAFB394EB0C02A97166">
    <w:name w:val="FF397C3F7E8F4EAFB394EB0C02A97166"/>
    <w:rsid w:val="00D132AE"/>
  </w:style>
  <w:style w:type="paragraph" w:customStyle="1" w:styleId="09B6893BD85042EBA798778353FA1D0F">
    <w:name w:val="09B6893BD85042EBA798778353FA1D0F"/>
    <w:rsid w:val="00D132AE"/>
  </w:style>
  <w:style w:type="paragraph" w:customStyle="1" w:styleId="193B6A009CE94854A4042D7B743138E7">
    <w:name w:val="193B6A009CE94854A4042D7B743138E7"/>
    <w:rsid w:val="00D132AE"/>
  </w:style>
  <w:style w:type="paragraph" w:customStyle="1" w:styleId="639941BBA40647A7963502A057E37BB9">
    <w:name w:val="639941BBA40647A7963502A057E37BB9"/>
    <w:rsid w:val="00D132AE"/>
  </w:style>
  <w:style w:type="paragraph" w:customStyle="1" w:styleId="DF865C104AEC4833B983DFA11A6FAF05">
    <w:name w:val="DF865C104AEC4833B983DFA11A6FAF05"/>
    <w:rsid w:val="00D132AE"/>
  </w:style>
  <w:style w:type="paragraph" w:customStyle="1" w:styleId="31A96B7851054EE688EE0903EA9BFDD4">
    <w:name w:val="31A96B7851054EE688EE0903EA9BFDD4"/>
    <w:rsid w:val="00D132AE"/>
  </w:style>
  <w:style w:type="paragraph" w:customStyle="1" w:styleId="9DA82524095E46979BD6B407CF690A2B">
    <w:name w:val="9DA82524095E46979BD6B407CF690A2B"/>
    <w:rsid w:val="00D132AE"/>
  </w:style>
  <w:style w:type="paragraph" w:customStyle="1" w:styleId="7567BBCD902F429A99B1DA615C347C56">
    <w:name w:val="7567BBCD902F429A99B1DA615C347C56"/>
    <w:rsid w:val="00D132AE"/>
  </w:style>
  <w:style w:type="paragraph" w:customStyle="1" w:styleId="0092C38D8F8F441FB8EF272C70EE12E1">
    <w:name w:val="0092C38D8F8F441FB8EF272C70EE12E1"/>
    <w:rsid w:val="00D132AE"/>
  </w:style>
  <w:style w:type="paragraph" w:customStyle="1" w:styleId="F89E0B6FBB36490682842367AF0BC0AD">
    <w:name w:val="F89E0B6FBB36490682842367AF0BC0AD"/>
    <w:rsid w:val="00D132AE"/>
  </w:style>
  <w:style w:type="paragraph" w:customStyle="1" w:styleId="D7F10A7F9B924380A19B541420AA33BD">
    <w:name w:val="D7F10A7F9B924380A19B541420AA33BD"/>
    <w:rsid w:val="00D132AE"/>
  </w:style>
  <w:style w:type="paragraph" w:customStyle="1" w:styleId="22FB3072078B4ED39BB63E0B0FDEA125">
    <w:name w:val="22FB3072078B4ED39BB63E0B0FDEA125"/>
    <w:rsid w:val="00D132AE"/>
  </w:style>
  <w:style w:type="paragraph" w:customStyle="1" w:styleId="607CA59D79DE43BEBB182D4C539618CA">
    <w:name w:val="607CA59D79DE43BEBB182D4C539618CA"/>
    <w:rsid w:val="00D132AE"/>
  </w:style>
  <w:style w:type="paragraph" w:customStyle="1" w:styleId="50E2ACC510DD4707A905270D82282F51">
    <w:name w:val="50E2ACC510DD4707A905270D82282F51"/>
    <w:rsid w:val="00D132AE"/>
  </w:style>
  <w:style w:type="paragraph" w:customStyle="1" w:styleId="9DC6C6DAEA0242FEAA26EEE5CA8C3DAD">
    <w:name w:val="9DC6C6DAEA0242FEAA26EEE5CA8C3DAD"/>
    <w:rsid w:val="00D132AE"/>
  </w:style>
  <w:style w:type="paragraph" w:customStyle="1" w:styleId="A009090C5CEA457DBB5FB08B9398EA27">
    <w:name w:val="A009090C5CEA457DBB5FB08B9398EA27"/>
    <w:rsid w:val="00D132AE"/>
  </w:style>
  <w:style w:type="paragraph" w:customStyle="1" w:styleId="A452726DBF594CCEAA8BBD38B98B6AC9">
    <w:name w:val="A452726DBF594CCEAA8BBD38B98B6AC9"/>
    <w:rsid w:val="00D132AE"/>
  </w:style>
  <w:style w:type="paragraph" w:customStyle="1" w:styleId="24ADABADB3C34F9D8878D845DBE6286A">
    <w:name w:val="24ADABADB3C34F9D8878D845DBE6286A"/>
    <w:rsid w:val="00D132AE"/>
  </w:style>
  <w:style w:type="paragraph" w:customStyle="1" w:styleId="4D626CF066F54DE48E3AAA5B33EA4577">
    <w:name w:val="4D626CF066F54DE48E3AAA5B33EA4577"/>
    <w:rsid w:val="00D132AE"/>
  </w:style>
  <w:style w:type="paragraph" w:customStyle="1" w:styleId="846528CC11F44CD5BF99A0F1BA8ECBF6">
    <w:name w:val="846528CC11F44CD5BF99A0F1BA8ECBF6"/>
    <w:rsid w:val="00D132AE"/>
  </w:style>
  <w:style w:type="paragraph" w:customStyle="1" w:styleId="62FABCF097D84CDE9CD6BEC7C08BD028">
    <w:name w:val="62FABCF097D84CDE9CD6BEC7C08BD028"/>
    <w:rsid w:val="00D132AE"/>
  </w:style>
  <w:style w:type="paragraph" w:customStyle="1" w:styleId="3C670D4B493A416085266A224FB34EBF">
    <w:name w:val="3C670D4B493A416085266A224FB34EBF"/>
    <w:rsid w:val="00D132AE"/>
  </w:style>
  <w:style w:type="paragraph" w:customStyle="1" w:styleId="7AB1102316EC4A73A50F33FFA64E40BD">
    <w:name w:val="7AB1102316EC4A73A50F33FFA64E40BD"/>
    <w:rsid w:val="00D132AE"/>
  </w:style>
  <w:style w:type="paragraph" w:customStyle="1" w:styleId="1C66CCAA5F7F4D12BD07209DBD63488F">
    <w:name w:val="1C66CCAA5F7F4D12BD07209DBD63488F"/>
    <w:rsid w:val="00D132AE"/>
  </w:style>
  <w:style w:type="paragraph" w:customStyle="1" w:styleId="37CB697A537C424DBCCEFBA51614A138">
    <w:name w:val="37CB697A537C424DBCCEFBA51614A138"/>
    <w:rsid w:val="00D132AE"/>
  </w:style>
  <w:style w:type="paragraph" w:customStyle="1" w:styleId="1D8F9288927149D2A00864A500074503">
    <w:name w:val="1D8F9288927149D2A00864A500074503"/>
    <w:rsid w:val="00D132AE"/>
  </w:style>
  <w:style w:type="paragraph" w:customStyle="1" w:styleId="741B859FF7A44AA7966C3DF246342249">
    <w:name w:val="741B859FF7A44AA7966C3DF246342249"/>
    <w:rsid w:val="00D132AE"/>
  </w:style>
  <w:style w:type="paragraph" w:customStyle="1" w:styleId="BA973E3F338143E5BA31B0EAEA55D5AD">
    <w:name w:val="BA973E3F338143E5BA31B0EAEA55D5AD"/>
    <w:rsid w:val="00D132AE"/>
  </w:style>
  <w:style w:type="paragraph" w:customStyle="1" w:styleId="DA940BFD55D640A78D0D804565A16AB3">
    <w:name w:val="DA940BFD55D640A78D0D804565A16AB3"/>
    <w:rsid w:val="00D132AE"/>
  </w:style>
  <w:style w:type="paragraph" w:customStyle="1" w:styleId="CFA8301108134263A8C1A72ADD82E5F5">
    <w:name w:val="CFA8301108134263A8C1A72ADD82E5F5"/>
    <w:rsid w:val="00D132AE"/>
  </w:style>
  <w:style w:type="paragraph" w:customStyle="1" w:styleId="1A22EADA0FA04E45B70DB28D0664437A">
    <w:name w:val="1A22EADA0FA04E45B70DB28D0664437A"/>
    <w:rsid w:val="00D132AE"/>
  </w:style>
  <w:style w:type="paragraph" w:customStyle="1" w:styleId="B2801ECBBC85474FB76B8BDB90DFFEC3">
    <w:name w:val="B2801ECBBC85474FB76B8BDB90DFFEC3"/>
    <w:rsid w:val="00D132AE"/>
  </w:style>
  <w:style w:type="paragraph" w:customStyle="1" w:styleId="1C26C957809B438385A418EB7BC16355">
    <w:name w:val="1C26C957809B438385A418EB7BC16355"/>
    <w:rsid w:val="00D132AE"/>
  </w:style>
  <w:style w:type="paragraph" w:customStyle="1" w:styleId="D77927FD3BFC4AA9A726AC768F7FFD81">
    <w:name w:val="D77927FD3BFC4AA9A726AC768F7FFD81"/>
    <w:rsid w:val="00D132AE"/>
  </w:style>
  <w:style w:type="paragraph" w:customStyle="1" w:styleId="264BAD58F8194EEE938272FB9E659C1E">
    <w:name w:val="264BAD58F8194EEE938272FB9E659C1E"/>
    <w:rsid w:val="00D132AE"/>
  </w:style>
  <w:style w:type="paragraph" w:customStyle="1" w:styleId="72FE80542D6940BCA46BAB4024C44138">
    <w:name w:val="72FE80542D6940BCA46BAB4024C44138"/>
    <w:rsid w:val="00D132AE"/>
  </w:style>
  <w:style w:type="paragraph" w:customStyle="1" w:styleId="72F3CDAC7DCC4110AA22A731B2292461">
    <w:name w:val="72F3CDAC7DCC4110AA22A731B2292461"/>
    <w:rsid w:val="00D132AE"/>
  </w:style>
  <w:style w:type="paragraph" w:customStyle="1" w:styleId="5E1B98A0FAFD4359B391EE8A20DD7EF5">
    <w:name w:val="5E1B98A0FAFD4359B391EE8A20DD7EF5"/>
    <w:rsid w:val="00D132AE"/>
  </w:style>
  <w:style w:type="paragraph" w:customStyle="1" w:styleId="5E31E1AF349E437180D5445401DBBE69">
    <w:name w:val="5E31E1AF349E437180D5445401DBBE69"/>
    <w:rsid w:val="00D132AE"/>
  </w:style>
  <w:style w:type="paragraph" w:customStyle="1" w:styleId="1045F540E885415BBEFC0AEA624ECA45">
    <w:name w:val="1045F540E885415BBEFC0AEA624ECA45"/>
    <w:rsid w:val="00D132AE"/>
  </w:style>
  <w:style w:type="paragraph" w:customStyle="1" w:styleId="75B581F235454339979A470EC8B377FA">
    <w:name w:val="75B581F235454339979A470EC8B377FA"/>
    <w:rsid w:val="00D132AE"/>
  </w:style>
  <w:style w:type="paragraph" w:customStyle="1" w:styleId="AAC9E1FFF4074BC88FAA7F9882C62BFB">
    <w:name w:val="AAC9E1FFF4074BC88FAA7F9882C62BFB"/>
    <w:rsid w:val="00D132AE"/>
  </w:style>
  <w:style w:type="paragraph" w:customStyle="1" w:styleId="0EF7AB03B31A414F90AF8DEB4F02EC4B">
    <w:name w:val="0EF7AB03B31A414F90AF8DEB4F02EC4B"/>
    <w:rsid w:val="00D132AE"/>
  </w:style>
  <w:style w:type="paragraph" w:customStyle="1" w:styleId="56CC33BB47F74DDD8BD6CF04D79519E2">
    <w:name w:val="56CC33BB47F74DDD8BD6CF04D79519E2"/>
    <w:rsid w:val="00D132AE"/>
  </w:style>
  <w:style w:type="paragraph" w:customStyle="1" w:styleId="2FC00B17642845DDB743C77491046A73">
    <w:name w:val="2FC00B17642845DDB743C77491046A73"/>
    <w:rsid w:val="00D132AE"/>
  </w:style>
  <w:style w:type="paragraph" w:customStyle="1" w:styleId="B4B6D00338C3442481CD7CA3E4B28E9C">
    <w:name w:val="B4B6D00338C3442481CD7CA3E4B28E9C"/>
    <w:rsid w:val="00D132AE"/>
  </w:style>
  <w:style w:type="paragraph" w:customStyle="1" w:styleId="62EA3702EC464FF78CCC36F16F1B1A0C">
    <w:name w:val="62EA3702EC464FF78CCC36F16F1B1A0C"/>
    <w:rsid w:val="00D132AE"/>
  </w:style>
  <w:style w:type="paragraph" w:customStyle="1" w:styleId="DEBAD404F58C436F984F572C9937D464">
    <w:name w:val="DEBAD404F58C436F984F572C9937D464"/>
    <w:rsid w:val="00D132AE"/>
  </w:style>
  <w:style w:type="paragraph" w:customStyle="1" w:styleId="017C92CCFEE4462BA4FD1179220AAF0C">
    <w:name w:val="017C92CCFEE4462BA4FD1179220AAF0C"/>
    <w:rsid w:val="00D132AE"/>
  </w:style>
  <w:style w:type="paragraph" w:customStyle="1" w:styleId="41E8D6F6EFF04200A45CF4EE2BE6CE4B">
    <w:name w:val="41E8D6F6EFF04200A45CF4EE2BE6CE4B"/>
    <w:rsid w:val="00D132AE"/>
  </w:style>
  <w:style w:type="paragraph" w:customStyle="1" w:styleId="48A30591500A49228BAB08E69B5B9A66">
    <w:name w:val="48A30591500A49228BAB08E69B5B9A66"/>
    <w:rsid w:val="00D132AE"/>
  </w:style>
  <w:style w:type="paragraph" w:customStyle="1" w:styleId="472F6D5FCA764488AB5EA09ACD73D28C">
    <w:name w:val="472F6D5FCA764488AB5EA09ACD73D28C"/>
    <w:rsid w:val="00D132AE"/>
  </w:style>
  <w:style w:type="paragraph" w:customStyle="1" w:styleId="A781AA4035E146D1B41372386804781B">
    <w:name w:val="A781AA4035E146D1B41372386804781B"/>
    <w:rsid w:val="00D132AE"/>
  </w:style>
  <w:style w:type="paragraph" w:customStyle="1" w:styleId="107C7282AA694509AC0CB7E0D64870B0">
    <w:name w:val="107C7282AA694509AC0CB7E0D64870B0"/>
    <w:rsid w:val="00D132AE"/>
  </w:style>
  <w:style w:type="paragraph" w:customStyle="1" w:styleId="E339F2A2BCD0441F83D19C702839B00F">
    <w:name w:val="E339F2A2BCD0441F83D19C702839B00F"/>
    <w:rsid w:val="00D132AE"/>
  </w:style>
  <w:style w:type="paragraph" w:customStyle="1" w:styleId="6CC20E651CB24E398C826C7692A89BD8">
    <w:name w:val="6CC20E651CB24E398C826C7692A89BD8"/>
    <w:rsid w:val="00D132AE"/>
  </w:style>
  <w:style w:type="paragraph" w:customStyle="1" w:styleId="1C283D8006804E5EB739E6742C243754">
    <w:name w:val="1C283D8006804E5EB739E6742C243754"/>
    <w:rsid w:val="00D132AE"/>
  </w:style>
  <w:style w:type="paragraph" w:customStyle="1" w:styleId="6652DC9386CE4F25AC9E8C46E4B26C60">
    <w:name w:val="6652DC9386CE4F25AC9E8C46E4B26C60"/>
    <w:rsid w:val="00D132AE"/>
  </w:style>
  <w:style w:type="paragraph" w:customStyle="1" w:styleId="3F249CF88C0142F4BD868E5EE5810AC7">
    <w:name w:val="3F249CF88C0142F4BD868E5EE5810AC7"/>
    <w:rsid w:val="00D132AE"/>
  </w:style>
  <w:style w:type="paragraph" w:customStyle="1" w:styleId="55E3E2F013254AC7BA8C21427B181B22">
    <w:name w:val="55E3E2F013254AC7BA8C21427B181B22"/>
    <w:rsid w:val="00D132AE"/>
  </w:style>
  <w:style w:type="paragraph" w:customStyle="1" w:styleId="28F812923D554F4199CA6C50CAF1D472">
    <w:name w:val="28F812923D554F4199CA6C50CAF1D472"/>
    <w:rsid w:val="00D132AE"/>
  </w:style>
  <w:style w:type="paragraph" w:customStyle="1" w:styleId="7069CFC24ADB40AAB7A9C145F1888919">
    <w:name w:val="7069CFC24ADB40AAB7A9C145F1888919"/>
    <w:rsid w:val="00D132AE"/>
  </w:style>
  <w:style w:type="paragraph" w:customStyle="1" w:styleId="37F1F755EB924599A7977BFE1F3000C0">
    <w:name w:val="37F1F755EB924599A7977BFE1F3000C0"/>
    <w:rsid w:val="00D132AE"/>
  </w:style>
  <w:style w:type="paragraph" w:customStyle="1" w:styleId="F1B7574F0FD6421DBAD06B9279741A4B">
    <w:name w:val="F1B7574F0FD6421DBAD06B9279741A4B"/>
    <w:rsid w:val="00D132AE"/>
  </w:style>
  <w:style w:type="paragraph" w:customStyle="1" w:styleId="1C1B58D487FD45F6AAEA2DB3F3F5356B">
    <w:name w:val="1C1B58D487FD45F6AAEA2DB3F3F5356B"/>
    <w:rsid w:val="00D132AE"/>
  </w:style>
  <w:style w:type="paragraph" w:customStyle="1" w:styleId="E1DFDD3E4B8649259B53A033C0E4D2BE">
    <w:name w:val="E1DFDD3E4B8649259B53A033C0E4D2BE"/>
    <w:rsid w:val="00D132AE"/>
  </w:style>
  <w:style w:type="paragraph" w:customStyle="1" w:styleId="766D86A281824850B96C33B9718DA852">
    <w:name w:val="766D86A281824850B96C33B9718DA852"/>
    <w:rsid w:val="00D132AE"/>
  </w:style>
  <w:style w:type="paragraph" w:customStyle="1" w:styleId="E3B5935E72744C1D9B632A3E8E03B92F">
    <w:name w:val="E3B5935E72744C1D9B632A3E8E03B92F"/>
    <w:rsid w:val="00D132AE"/>
  </w:style>
  <w:style w:type="paragraph" w:customStyle="1" w:styleId="E2B2AF2BEA5048D4921AC7B72DF69F48">
    <w:name w:val="E2B2AF2BEA5048D4921AC7B72DF69F48"/>
    <w:rsid w:val="00D132AE"/>
  </w:style>
  <w:style w:type="paragraph" w:customStyle="1" w:styleId="C118FBB234C846E18E84F89AF7F37974">
    <w:name w:val="C118FBB234C846E18E84F89AF7F37974"/>
    <w:rsid w:val="00D132AE"/>
  </w:style>
  <w:style w:type="paragraph" w:customStyle="1" w:styleId="5CAABF16706444619A97A7443DA06640">
    <w:name w:val="5CAABF16706444619A97A7443DA06640"/>
    <w:rsid w:val="00D132AE"/>
  </w:style>
  <w:style w:type="paragraph" w:customStyle="1" w:styleId="2E4643BD7CDD4C318E22233C84912579">
    <w:name w:val="2E4643BD7CDD4C318E22233C84912579"/>
    <w:rsid w:val="00D132AE"/>
  </w:style>
  <w:style w:type="paragraph" w:customStyle="1" w:styleId="DB253B5D421C498EA068A99FED803270">
    <w:name w:val="DB253B5D421C498EA068A99FED803270"/>
    <w:rsid w:val="00D132AE"/>
  </w:style>
  <w:style w:type="paragraph" w:customStyle="1" w:styleId="1CAB2A98E6E348AC8AECC5632E6DE4C8">
    <w:name w:val="1CAB2A98E6E348AC8AECC5632E6DE4C8"/>
    <w:rsid w:val="00D132AE"/>
  </w:style>
  <w:style w:type="paragraph" w:customStyle="1" w:styleId="97DF13352C5443C48C8CF6C76ECB6E0B">
    <w:name w:val="97DF13352C5443C48C8CF6C76ECB6E0B"/>
    <w:rsid w:val="00D132AE"/>
  </w:style>
  <w:style w:type="paragraph" w:customStyle="1" w:styleId="B56E50F24E5A48D9A881264560CD8685">
    <w:name w:val="B56E50F24E5A48D9A881264560CD8685"/>
    <w:rsid w:val="00D132AE"/>
  </w:style>
  <w:style w:type="paragraph" w:customStyle="1" w:styleId="C11F9B77267F4E1C917C8C56AB069DBF">
    <w:name w:val="C11F9B77267F4E1C917C8C56AB069DBF"/>
    <w:rsid w:val="00D132AE"/>
  </w:style>
  <w:style w:type="paragraph" w:customStyle="1" w:styleId="DADDAF3616DC489ABE6205E94D4ACB4C">
    <w:name w:val="DADDAF3616DC489ABE6205E94D4ACB4C"/>
    <w:rsid w:val="00D132AE"/>
  </w:style>
  <w:style w:type="paragraph" w:customStyle="1" w:styleId="9F0450D70A3F41488E4C784F11D9313E">
    <w:name w:val="9F0450D70A3F41488E4C784F11D9313E"/>
    <w:rsid w:val="00D132AE"/>
  </w:style>
  <w:style w:type="paragraph" w:customStyle="1" w:styleId="C434E5EC7AE646A9A7ACAE70DEA0A92C">
    <w:name w:val="C434E5EC7AE646A9A7ACAE70DEA0A92C"/>
    <w:rsid w:val="00D132AE"/>
  </w:style>
  <w:style w:type="paragraph" w:customStyle="1" w:styleId="F60DC2E647874138BAA20153F6E887E0">
    <w:name w:val="F60DC2E647874138BAA20153F6E887E0"/>
    <w:rsid w:val="00D132AE"/>
  </w:style>
  <w:style w:type="paragraph" w:customStyle="1" w:styleId="7DB7A3F738E540C09ACF85B0693C20A8">
    <w:name w:val="7DB7A3F738E540C09ACF85B0693C20A8"/>
    <w:rsid w:val="00D132AE"/>
  </w:style>
  <w:style w:type="paragraph" w:customStyle="1" w:styleId="69B76A67A3924040A262B8453424AF3E">
    <w:name w:val="69B76A67A3924040A262B8453424AF3E"/>
    <w:rsid w:val="00D132AE"/>
  </w:style>
  <w:style w:type="paragraph" w:customStyle="1" w:styleId="56A8285EBE334171BC3529BC96DBE1F0">
    <w:name w:val="56A8285EBE334171BC3529BC96DBE1F0"/>
    <w:rsid w:val="00D132AE"/>
  </w:style>
  <w:style w:type="paragraph" w:customStyle="1" w:styleId="0985A14CE124456D9CDFEF741AD13A3F">
    <w:name w:val="0985A14CE124456D9CDFEF741AD13A3F"/>
    <w:rsid w:val="00D132AE"/>
  </w:style>
  <w:style w:type="paragraph" w:customStyle="1" w:styleId="A16C03F2F65F451FA0DC20DE934E1038">
    <w:name w:val="A16C03F2F65F451FA0DC20DE934E1038"/>
    <w:rsid w:val="00D132AE"/>
  </w:style>
  <w:style w:type="paragraph" w:customStyle="1" w:styleId="2B5E9F56729C475EA6388CBFC1077E6A">
    <w:name w:val="2B5E9F56729C475EA6388CBFC1077E6A"/>
    <w:rsid w:val="00D132AE"/>
  </w:style>
  <w:style w:type="paragraph" w:customStyle="1" w:styleId="6449AB6464774979B34CABB4AAA33452">
    <w:name w:val="6449AB6464774979B34CABB4AAA33452"/>
    <w:rsid w:val="00D132AE"/>
  </w:style>
  <w:style w:type="paragraph" w:customStyle="1" w:styleId="9B27279E3CE34349BABD246A6894CF55">
    <w:name w:val="9B27279E3CE34349BABD246A6894CF55"/>
    <w:rsid w:val="00D132AE"/>
  </w:style>
  <w:style w:type="paragraph" w:customStyle="1" w:styleId="7187D01F5E9942C6B47CEA0E358CA5E3">
    <w:name w:val="7187D01F5E9942C6B47CEA0E358CA5E3"/>
    <w:rsid w:val="00D132AE"/>
  </w:style>
  <w:style w:type="paragraph" w:customStyle="1" w:styleId="B77D70E74AD4430292B93ECD153EF600">
    <w:name w:val="B77D70E74AD4430292B93ECD153EF600"/>
    <w:rsid w:val="00D132AE"/>
  </w:style>
  <w:style w:type="paragraph" w:customStyle="1" w:styleId="169F616AD47041D4876CD417034A4132">
    <w:name w:val="169F616AD47041D4876CD417034A4132"/>
    <w:rsid w:val="00D132AE"/>
  </w:style>
  <w:style w:type="paragraph" w:customStyle="1" w:styleId="F0396B36627B43ABA06E16C384EB42D3">
    <w:name w:val="F0396B36627B43ABA06E16C384EB42D3"/>
    <w:rsid w:val="00D132AE"/>
  </w:style>
  <w:style w:type="paragraph" w:customStyle="1" w:styleId="4F1460B77B664343A21BBFE29F7EDD42">
    <w:name w:val="4F1460B77B664343A21BBFE29F7EDD42"/>
    <w:rsid w:val="00D132AE"/>
  </w:style>
  <w:style w:type="paragraph" w:customStyle="1" w:styleId="7A184425D8E84C98AFFE013C8C128351">
    <w:name w:val="7A184425D8E84C98AFFE013C8C128351"/>
    <w:rsid w:val="00D132AE"/>
  </w:style>
  <w:style w:type="paragraph" w:customStyle="1" w:styleId="44AF919D285D47728716591136316709">
    <w:name w:val="44AF919D285D47728716591136316709"/>
    <w:rsid w:val="00D132AE"/>
  </w:style>
  <w:style w:type="paragraph" w:customStyle="1" w:styleId="35CC7212131A49E3BD8FDB99E9BB2910">
    <w:name w:val="35CC7212131A49E3BD8FDB99E9BB2910"/>
    <w:rsid w:val="00D132AE"/>
  </w:style>
  <w:style w:type="paragraph" w:customStyle="1" w:styleId="AA8F466C22314C7D9D7ADE87D7A6022C">
    <w:name w:val="AA8F466C22314C7D9D7ADE87D7A6022C"/>
    <w:rsid w:val="00D132AE"/>
  </w:style>
  <w:style w:type="paragraph" w:customStyle="1" w:styleId="270CFAF02EEE4509BCD30887A6521AF9">
    <w:name w:val="270CFAF02EEE4509BCD30887A6521AF9"/>
    <w:rsid w:val="00D132AE"/>
  </w:style>
  <w:style w:type="paragraph" w:customStyle="1" w:styleId="577FA9CDACEF445AA79FC58CD4F9EF5E">
    <w:name w:val="577FA9CDACEF445AA79FC58CD4F9EF5E"/>
    <w:rsid w:val="00D132AE"/>
  </w:style>
  <w:style w:type="paragraph" w:customStyle="1" w:styleId="420E6C821CF34D9A966EAB00A333EC8A">
    <w:name w:val="420E6C821CF34D9A966EAB00A333EC8A"/>
    <w:rsid w:val="00D132AE"/>
  </w:style>
  <w:style w:type="paragraph" w:customStyle="1" w:styleId="60491C929586415987AE2F1DC276F742">
    <w:name w:val="60491C929586415987AE2F1DC276F742"/>
    <w:rsid w:val="00D132AE"/>
  </w:style>
  <w:style w:type="paragraph" w:customStyle="1" w:styleId="E8B290C7C11D4A9A94F7925B3CD210CD">
    <w:name w:val="E8B290C7C11D4A9A94F7925B3CD210CD"/>
    <w:rsid w:val="00D132AE"/>
  </w:style>
  <w:style w:type="paragraph" w:customStyle="1" w:styleId="62470C740208497EBC79F660FEF42AB4">
    <w:name w:val="62470C740208497EBC79F660FEF42AB4"/>
    <w:rsid w:val="00D132AE"/>
  </w:style>
  <w:style w:type="paragraph" w:customStyle="1" w:styleId="6EFE0BFE35E1415A9A482CBE4B9C9B7D">
    <w:name w:val="6EFE0BFE35E1415A9A482CBE4B9C9B7D"/>
    <w:rsid w:val="00D132AE"/>
  </w:style>
  <w:style w:type="paragraph" w:customStyle="1" w:styleId="8E9019DBB4CC459499DF9379AF65FD5B">
    <w:name w:val="8E9019DBB4CC459499DF9379AF65FD5B"/>
    <w:rsid w:val="00D132AE"/>
  </w:style>
  <w:style w:type="paragraph" w:customStyle="1" w:styleId="805CB8F8FCA8486AA7AEBC62C96A298A">
    <w:name w:val="805CB8F8FCA8486AA7AEBC62C96A298A"/>
    <w:rsid w:val="00D132AE"/>
  </w:style>
  <w:style w:type="paragraph" w:customStyle="1" w:styleId="A2DEBAC87FC34C798F1B9CAFCFE48AFC">
    <w:name w:val="A2DEBAC87FC34C798F1B9CAFCFE48AFC"/>
    <w:rsid w:val="00D132AE"/>
  </w:style>
  <w:style w:type="paragraph" w:customStyle="1" w:styleId="6FDF1993DC51408983274036808F8F19">
    <w:name w:val="6FDF1993DC51408983274036808F8F19"/>
    <w:rsid w:val="00D132AE"/>
  </w:style>
  <w:style w:type="paragraph" w:customStyle="1" w:styleId="178B5C8A877C499AA08CA18373AD2269">
    <w:name w:val="178B5C8A877C499AA08CA18373AD2269"/>
    <w:rsid w:val="00D132AE"/>
  </w:style>
  <w:style w:type="paragraph" w:customStyle="1" w:styleId="A0C7F9A638BC4208AA171625C728F319">
    <w:name w:val="A0C7F9A638BC4208AA171625C728F319"/>
    <w:rsid w:val="00D132AE"/>
  </w:style>
  <w:style w:type="paragraph" w:customStyle="1" w:styleId="C202A70411144C12AB28E25D2FD6CA17">
    <w:name w:val="C202A70411144C12AB28E25D2FD6CA17"/>
    <w:rsid w:val="00D132AE"/>
  </w:style>
  <w:style w:type="paragraph" w:customStyle="1" w:styleId="D28FA81C691B48C9B8ACBBE6048D8C42">
    <w:name w:val="D28FA81C691B48C9B8ACBBE6048D8C42"/>
    <w:rsid w:val="00D132AE"/>
  </w:style>
  <w:style w:type="paragraph" w:customStyle="1" w:styleId="36602529D19743AE93CF439BCE876690">
    <w:name w:val="36602529D19743AE93CF439BCE876690"/>
    <w:rsid w:val="00D132AE"/>
  </w:style>
  <w:style w:type="paragraph" w:customStyle="1" w:styleId="2F3D9FC92D5F4497BF791CE9ABECD702">
    <w:name w:val="2F3D9FC92D5F4497BF791CE9ABECD702"/>
    <w:rsid w:val="00D132AE"/>
  </w:style>
  <w:style w:type="paragraph" w:customStyle="1" w:styleId="20C48825D25A4EC48398AA6E16FCBEC7">
    <w:name w:val="20C48825D25A4EC48398AA6E16FCBEC7"/>
    <w:rsid w:val="00D132AE"/>
  </w:style>
  <w:style w:type="paragraph" w:customStyle="1" w:styleId="E18A67443CE54BF3BB9145A5400262A2">
    <w:name w:val="E18A67443CE54BF3BB9145A5400262A2"/>
    <w:rsid w:val="00D132AE"/>
  </w:style>
  <w:style w:type="paragraph" w:customStyle="1" w:styleId="48594F0A56294045B45A5FE79676555E">
    <w:name w:val="48594F0A56294045B45A5FE79676555E"/>
    <w:rsid w:val="00D132AE"/>
  </w:style>
  <w:style w:type="paragraph" w:customStyle="1" w:styleId="BF512F250471452FA6B6CC71D076EC77">
    <w:name w:val="BF512F250471452FA6B6CC71D076EC77"/>
    <w:rsid w:val="00D132AE"/>
  </w:style>
  <w:style w:type="paragraph" w:customStyle="1" w:styleId="56D9A304B6374C88A923F13BA418D72A">
    <w:name w:val="56D9A304B6374C88A923F13BA418D72A"/>
    <w:rsid w:val="00D132AE"/>
  </w:style>
  <w:style w:type="paragraph" w:customStyle="1" w:styleId="384FF9710C56456989DABF307058556B">
    <w:name w:val="384FF9710C56456989DABF307058556B"/>
    <w:rsid w:val="00D132AE"/>
  </w:style>
  <w:style w:type="paragraph" w:customStyle="1" w:styleId="C1F3A3F9C99842498FEB3916FAF47D45">
    <w:name w:val="C1F3A3F9C99842498FEB3916FAF47D45"/>
    <w:rsid w:val="00D132AE"/>
  </w:style>
  <w:style w:type="paragraph" w:customStyle="1" w:styleId="1F8C1939EECF4DCD97531522B75393AF">
    <w:name w:val="1F8C1939EECF4DCD97531522B75393AF"/>
    <w:rsid w:val="00D132AE"/>
  </w:style>
  <w:style w:type="paragraph" w:customStyle="1" w:styleId="91FB2072F81C4083829230DE43597859">
    <w:name w:val="91FB2072F81C4083829230DE43597859"/>
    <w:rsid w:val="00D132AE"/>
  </w:style>
  <w:style w:type="paragraph" w:customStyle="1" w:styleId="DEB7319DE3A14E4FBA2182E9BA75F34B">
    <w:name w:val="DEB7319DE3A14E4FBA2182E9BA75F34B"/>
    <w:rsid w:val="00D132AE"/>
  </w:style>
  <w:style w:type="paragraph" w:customStyle="1" w:styleId="2B7AC1C1D69546E4A0145FCFA794459A">
    <w:name w:val="2B7AC1C1D69546E4A0145FCFA794459A"/>
    <w:rsid w:val="00D132AE"/>
  </w:style>
  <w:style w:type="paragraph" w:customStyle="1" w:styleId="F7C1BFBE232C4389B66FAF56B5608C67">
    <w:name w:val="F7C1BFBE232C4389B66FAF56B5608C67"/>
    <w:rsid w:val="00D132AE"/>
  </w:style>
  <w:style w:type="paragraph" w:customStyle="1" w:styleId="7A7407DFDC5243B1A6BBC46D6D31D4A7">
    <w:name w:val="7A7407DFDC5243B1A6BBC46D6D31D4A7"/>
    <w:rsid w:val="00D132AE"/>
  </w:style>
  <w:style w:type="paragraph" w:customStyle="1" w:styleId="1B21880F4B2E492D8F3AA6CED0100EF5">
    <w:name w:val="1B21880F4B2E492D8F3AA6CED0100EF5"/>
    <w:rsid w:val="00D132AE"/>
  </w:style>
  <w:style w:type="paragraph" w:customStyle="1" w:styleId="824BC0C013D247FF9DA28D597FDB069B">
    <w:name w:val="824BC0C013D247FF9DA28D597FDB069B"/>
    <w:rsid w:val="00D132AE"/>
  </w:style>
  <w:style w:type="paragraph" w:customStyle="1" w:styleId="B2F46C24A87443E48BFD11DD0AC165BF">
    <w:name w:val="B2F46C24A87443E48BFD11DD0AC165BF"/>
    <w:rsid w:val="00D132AE"/>
  </w:style>
  <w:style w:type="paragraph" w:customStyle="1" w:styleId="A50A4DA86E334B1EA223F110D6607928">
    <w:name w:val="A50A4DA86E334B1EA223F110D6607928"/>
    <w:rsid w:val="00D132AE"/>
  </w:style>
  <w:style w:type="paragraph" w:customStyle="1" w:styleId="C934ABCB65A24881A71B41C9077493DF">
    <w:name w:val="C934ABCB65A24881A71B41C9077493DF"/>
    <w:rsid w:val="00D132AE"/>
  </w:style>
  <w:style w:type="paragraph" w:customStyle="1" w:styleId="582B4C6F8750483297B6043A263199D2">
    <w:name w:val="582B4C6F8750483297B6043A263199D2"/>
    <w:rsid w:val="00D132AE"/>
  </w:style>
  <w:style w:type="paragraph" w:customStyle="1" w:styleId="D8952094C2614249B903A08D8817A6C6">
    <w:name w:val="D8952094C2614249B903A08D8817A6C6"/>
    <w:rsid w:val="00D132AE"/>
  </w:style>
  <w:style w:type="paragraph" w:customStyle="1" w:styleId="0D3C71E7D3BB43DBB0E7D9644FB8A002">
    <w:name w:val="0D3C71E7D3BB43DBB0E7D9644FB8A002"/>
    <w:rsid w:val="00D132AE"/>
  </w:style>
  <w:style w:type="paragraph" w:customStyle="1" w:styleId="A147F7536A4E4736B49362837164BB5D">
    <w:name w:val="A147F7536A4E4736B49362837164BB5D"/>
    <w:rsid w:val="00D132AE"/>
  </w:style>
  <w:style w:type="paragraph" w:customStyle="1" w:styleId="02D152F93FFC4B668CB9E16AF5E94872">
    <w:name w:val="02D152F93FFC4B668CB9E16AF5E94872"/>
    <w:rsid w:val="00D132AE"/>
  </w:style>
  <w:style w:type="paragraph" w:customStyle="1" w:styleId="0F31EDDD0E3F4A5184C79AED7EE4EE85">
    <w:name w:val="0F31EDDD0E3F4A5184C79AED7EE4EE85"/>
    <w:rsid w:val="00D132AE"/>
  </w:style>
  <w:style w:type="paragraph" w:customStyle="1" w:styleId="DF9A277755DF49869F45A4EAB54CEFDD">
    <w:name w:val="DF9A277755DF49869F45A4EAB54CEFDD"/>
    <w:rsid w:val="00D132AE"/>
  </w:style>
  <w:style w:type="paragraph" w:customStyle="1" w:styleId="2D5C2CFFA9CD413BA2CE6C0CDA635CE4">
    <w:name w:val="2D5C2CFFA9CD413BA2CE6C0CDA635CE4"/>
    <w:rsid w:val="00D132AE"/>
  </w:style>
  <w:style w:type="paragraph" w:customStyle="1" w:styleId="DD729A0E533F460C9CA83F22E09E1A33">
    <w:name w:val="DD729A0E533F460C9CA83F22E09E1A33"/>
    <w:rsid w:val="00D132AE"/>
  </w:style>
  <w:style w:type="paragraph" w:customStyle="1" w:styleId="16590CB0210349C38FA32938FF255930">
    <w:name w:val="16590CB0210349C38FA32938FF255930"/>
    <w:rsid w:val="00D132AE"/>
  </w:style>
  <w:style w:type="paragraph" w:customStyle="1" w:styleId="CDE68AA8369348C7A477774853212A4F">
    <w:name w:val="CDE68AA8369348C7A477774853212A4F"/>
    <w:rsid w:val="00D132AE"/>
  </w:style>
  <w:style w:type="paragraph" w:customStyle="1" w:styleId="2EA31280FDAD47AEBC74036B359378F7">
    <w:name w:val="2EA31280FDAD47AEBC74036B359378F7"/>
    <w:rsid w:val="00D132AE"/>
  </w:style>
  <w:style w:type="paragraph" w:customStyle="1" w:styleId="D0B51938AA50478086115CA06DB6EB5B">
    <w:name w:val="D0B51938AA50478086115CA06DB6EB5B"/>
    <w:rsid w:val="00D132AE"/>
  </w:style>
  <w:style w:type="paragraph" w:customStyle="1" w:styleId="0CDD7C2843C44DCEB0DD2F44F4891232">
    <w:name w:val="0CDD7C2843C44DCEB0DD2F44F4891232"/>
    <w:rsid w:val="00D132AE"/>
  </w:style>
  <w:style w:type="paragraph" w:customStyle="1" w:styleId="4B7C7D5644914CC0BA3FC2005B0EEEFF">
    <w:name w:val="4B7C7D5644914CC0BA3FC2005B0EEEFF"/>
    <w:rsid w:val="00D132AE"/>
  </w:style>
  <w:style w:type="paragraph" w:customStyle="1" w:styleId="E4FF4CC9F7964C63BFF6AE92AD47BE7C">
    <w:name w:val="E4FF4CC9F7964C63BFF6AE92AD47BE7C"/>
    <w:rsid w:val="00D132AE"/>
  </w:style>
  <w:style w:type="paragraph" w:customStyle="1" w:styleId="64E1608A761C47CF876D8F4392623B8F">
    <w:name w:val="64E1608A761C47CF876D8F4392623B8F"/>
    <w:rsid w:val="00D132AE"/>
  </w:style>
  <w:style w:type="paragraph" w:customStyle="1" w:styleId="CE32B2FB9E6D4645B87D87E051A1F0D9">
    <w:name w:val="CE32B2FB9E6D4645B87D87E051A1F0D9"/>
    <w:rsid w:val="00D132AE"/>
  </w:style>
  <w:style w:type="paragraph" w:customStyle="1" w:styleId="3D17976803684C5F92E75191919DF8BA">
    <w:name w:val="3D17976803684C5F92E75191919DF8BA"/>
    <w:rsid w:val="00D132AE"/>
  </w:style>
  <w:style w:type="paragraph" w:customStyle="1" w:styleId="363BEFAEC10B4347A5BFC73069BF5D7E">
    <w:name w:val="363BEFAEC10B4347A5BFC73069BF5D7E"/>
    <w:rsid w:val="00D132AE"/>
  </w:style>
  <w:style w:type="paragraph" w:customStyle="1" w:styleId="31EEB5E2F289430684C7091289A566E1">
    <w:name w:val="31EEB5E2F289430684C7091289A566E1"/>
    <w:rsid w:val="00D132AE"/>
  </w:style>
  <w:style w:type="paragraph" w:customStyle="1" w:styleId="637BFF7E20E84E41A1902A444CA2E751">
    <w:name w:val="637BFF7E20E84E41A1902A444CA2E751"/>
    <w:rsid w:val="00D132AE"/>
  </w:style>
  <w:style w:type="paragraph" w:customStyle="1" w:styleId="AE94BA25B9204BC5A79ED16C03FBED0C">
    <w:name w:val="AE94BA25B9204BC5A79ED16C03FBED0C"/>
    <w:rsid w:val="00D132AE"/>
  </w:style>
  <w:style w:type="paragraph" w:customStyle="1" w:styleId="4D07933EB2C9432D865A83F53634CCFA">
    <w:name w:val="4D07933EB2C9432D865A83F53634CCFA"/>
    <w:rsid w:val="00D132AE"/>
  </w:style>
  <w:style w:type="paragraph" w:customStyle="1" w:styleId="ED709B968E5C40CCBC6E5E5EED24A188">
    <w:name w:val="ED709B968E5C40CCBC6E5E5EED24A188"/>
    <w:rsid w:val="00D132AE"/>
  </w:style>
  <w:style w:type="paragraph" w:customStyle="1" w:styleId="94C8748BCA3B48C5A463714321716A33">
    <w:name w:val="94C8748BCA3B48C5A463714321716A33"/>
    <w:rsid w:val="00D132AE"/>
  </w:style>
  <w:style w:type="paragraph" w:customStyle="1" w:styleId="3FC86206F589441FA9916D36D51EDB13">
    <w:name w:val="3FC86206F589441FA9916D36D51EDB13"/>
    <w:rsid w:val="00D132AE"/>
  </w:style>
  <w:style w:type="paragraph" w:customStyle="1" w:styleId="029E327D2F6647CC8AB2D65D34C846EC">
    <w:name w:val="029E327D2F6647CC8AB2D65D34C846EC"/>
    <w:rsid w:val="00D132AE"/>
  </w:style>
  <w:style w:type="paragraph" w:customStyle="1" w:styleId="B845A08C469246A088C4E82CE2E3B85D">
    <w:name w:val="B845A08C469246A088C4E82CE2E3B85D"/>
    <w:rsid w:val="00D132AE"/>
  </w:style>
  <w:style w:type="paragraph" w:customStyle="1" w:styleId="5E0AF0EA2875481BBDBB65033882E8F8">
    <w:name w:val="5E0AF0EA2875481BBDBB65033882E8F8"/>
    <w:rsid w:val="00D132AE"/>
  </w:style>
  <w:style w:type="paragraph" w:customStyle="1" w:styleId="75A6B1DFCFD541D29BF967E09FE2EB27">
    <w:name w:val="75A6B1DFCFD541D29BF967E09FE2EB27"/>
    <w:rsid w:val="00D132AE"/>
  </w:style>
  <w:style w:type="paragraph" w:customStyle="1" w:styleId="3FA9EEAA1A9B40108F9EBA9513F2D0A7">
    <w:name w:val="3FA9EEAA1A9B40108F9EBA9513F2D0A7"/>
    <w:rsid w:val="00D132AE"/>
  </w:style>
  <w:style w:type="paragraph" w:customStyle="1" w:styleId="5F29C1EF85F844A29E992C951CFC3BAB">
    <w:name w:val="5F29C1EF85F844A29E992C951CFC3BAB"/>
    <w:rsid w:val="00D132AE"/>
  </w:style>
  <w:style w:type="paragraph" w:customStyle="1" w:styleId="4988D94F493442D6A8ADB750EB5447FB">
    <w:name w:val="4988D94F493442D6A8ADB750EB5447FB"/>
    <w:rsid w:val="00D132AE"/>
  </w:style>
  <w:style w:type="paragraph" w:customStyle="1" w:styleId="3C3C4C3D8B2C4D56B4B46B7EBE004416">
    <w:name w:val="3C3C4C3D8B2C4D56B4B46B7EBE004416"/>
    <w:rsid w:val="00D132AE"/>
  </w:style>
  <w:style w:type="paragraph" w:customStyle="1" w:styleId="D1EBF1D105F342C1934930669581D278">
    <w:name w:val="D1EBF1D105F342C1934930669581D278"/>
    <w:rsid w:val="00D132AE"/>
  </w:style>
  <w:style w:type="paragraph" w:customStyle="1" w:styleId="CEEE992A5BB24FCB8D0E91F0008F3AB8">
    <w:name w:val="CEEE992A5BB24FCB8D0E91F0008F3AB8"/>
    <w:rsid w:val="00D132AE"/>
  </w:style>
  <w:style w:type="paragraph" w:customStyle="1" w:styleId="BDB4791FCF934F37BEDBBCCD223AF75A">
    <w:name w:val="BDB4791FCF934F37BEDBBCCD223AF75A"/>
    <w:rsid w:val="00D132AE"/>
  </w:style>
  <w:style w:type="paragraph" w:customStyle="1" w:styleId="4236FBA308C8456A976ACFD5AAF44362">
    <w:name w:val="4236FBA308C8456A976ACFD5AAF44362"/>
    <w:rsid w:val="00D132AE"/>
  </w:style>
  <w:style w:type="paragraph" w:customStyle="1" w:styleId="3AB6966981854467ABDE74E092AA33CA">
    <w:name w:val="3AB6966981854467ABDE74E092AA33CA"/>
    <w:rsid w:val="00D132AE"/>
  </w:style>
  <w:style w:type="paragraph" w:customStyle="1" w:styleId="368433BAA5CB4B45BFF01A6797AF92C3">
    <w:name w:val="368433BAA5CB4B45BFF01A6797AF92C3"/>
    <w:rsid w:val="00D132AE"/>
  </w:style>
  <w:style w:type="paragraph" w:customStyle="1" w:styleId="E4990D5362034ED48F5AB0AB76453398">
    <w:name w:val="E4990D5362034ED48F5AB0AB76453398"/>
    <w:rsid w:val="00D132AE"/>
  </w:style>
  <w:style w:type="paragraph" w:customStyle="1" w:styleId="EC20BA6566104D6CB6CB6FBAAC6915C0">
    <w:name w:val="EC20BA6566104D6CB6CB6FBAAC6915C0"/>
    <w:rsid w:val="00D132AE"/>
  </w:style>
  <w:style w:type="paragraph" w:customStyle="1" w:styleId="74EBF9F74DFB4E8CB73B0ECFB05AD127">
    <w:name w:val="74EBF9F74DFB4E8CB73B0ECFB05AD127"/>
    <w:rsid w:val="00D132AE"/>
  </w:style>
  <w:style w:type="paragraph" w:customStyle="1" w:styleId="BB356782D79043109EFAE9919E385E1F">
    <w:name w:val="BB356782D79043109EFAE9919E385E1F"/>
    <w:rsid w:val="00D132AE"/>
  </w:style>
  <w:style w:type="paragraph" w:customStyle="1" w:styleId="23F28DB6622C4F3CAF2D6EAA0137469C">
    <w:name w:val="23F28DB6622C4F3CAF2D6EAA0137469C"/>
    <w:rsid w:val="00D132AE"/>
  </w:style>
  <w:style w:type="paragraph" w:customStyle="1" w:styleId="128AFFCBDAA54DB6B58090CF108C19DE">
    <w:name w:val="128AFFCBDAA54DB6B58090CF108C19DE"/>
    <w:rsid w:val="00D132AE"/>
  </w:style>
  <w:style w:type="paragraph" w:customStyle="1" w:styleId="7E849E69FDF24BEF90B94CBE447ADAA0">
    <w:name w:val="7E849E69FDF24BEF90B94CBE447ADAA0"/>
    <w:rsid w:val="00D132AE"/>
  </w:style>
  <w:style w:type="paragraph" w:customStyle="1" w:styleId="DA1AB5C24AB04F4AB7023ADC876A2060">
    <w:name w:val="DA1AB5C24AB04F4AB7023ADC876A2060"/>
    <w:rsid w:val="00D132AE"/>
  </w:style>
  <w:style w:type="paragraph" w:customStyle="1" w:styleId="5ACACEB9C37841178720FBDDC2049F9D">
    <w:name w:val="5ACACEB9C37841178720FBDDC2049F9D"/>
    <w:rsid w:val="00D132AE"/>
  </w:style>
  <w:style w:type="paragraph" w:customStyle="1" w:styleId="A0C5D88D1F96466FB71CB0D29EC043FE">
    <w:name w:val="A0C5D88D1F96466FB71CB0D29EC043FE"/>
    <w:rsid w:val="00D132AE"/>
  </w:style>
  <w:style w:type="paragraph" w:customStyle="1" w:styleId="503BEF38636E46F39E4A7FE4D8430D39">
    <w:name w:val="503BEF38636E46F39E4A7FE4D8430D39"/>
    <w:rsid w:val="00D132AE"/>
  </w:style>
  <w:style w:type="paragraph" w:customStyle="1" w:styleId="D6EE347C4E9045D3B2E34C749D5F9226">
    <w:name w:val="D6EE347C4E9045D3B2E34C749D5F9226"/>
    <w:rsid w:val="00D132AE"/>
  </w:style>
  <w:style w:type="paragraph" w:customStyle="1" w:styleId="C7DE06E82D414C408344ADB555B041F8">
    <w:name w:val="C7DE06E82D414C408344ADB555B041F8"/>
    <w:rsid w:val="00D132AE"/>
  </w:style>
  <w:style w:type="paragraph" w:customStyle="1" w:styleId="2396DD864A7B4B9688F2E81E3833825D">
    <w:name w:val="2396DD864A7B4B9688F2E81E3833825D"/>
    <w:rsid w:val="00D132AE"/>
  </w:style>
  <w:style w:type="paragraph" w:customStyle="1" w:styleId="3B67BB39AC6A4442A7F03F0C12C49B41">
    <w:name w:val="3B67BB39AC6A4442A7F03F0C12C49B41"/>
    <w:rsid w:val="00D132AE"/>
  </w:style>
  <w:style w:type="paragraph" w:customStyle="1" w:styleId="72B23131CF1B45C9A816EDFDA459EA74">
    <w:name w:val="72B23131CF1B45C9A816EDFDA459EA74"/>
    <w:rsid w:val="00D132AE"/>
  </w:style>
  <w:style w:type="paragraph" w:customStyle="1" w:styleId="01A1BF2A53DC417B81B6BCD48ED2A2AE">
    <w:name w:val="01A1BF2A53DC417B81B6BCD48ED2A2AE"/>
    <w:rsid w:val="00D132AE"/>
  </w:style>
  <w:style w:type="paragraph" w:customStyle="1" w:styleId="30F05EC9BA4747929BD9338A6C9922DF">
    <w:name w:val="30F05EC9BA4747929BD9338A6C9922DF"/>
    <w:rsid w:val="00D132AE"/>
  </w:style>
  <w:style w:type="paragraph" w:customStyle="1" w:styleId="CE1395E6516F413C9962B5CB7F37DB67">
    <w:name w:val="CE1395E6516F413C9962B5CB7F37DB67"/>
    <w:rsid w:val="00D132AE"/>
  </w:style>
  <w:style w:type="paragraph" w:customStyle="1" w:styleId="4DEAF443071646D68DE06F90549548C4">
    <w:name w:val="4DEAF443071646D68DE06F90549548C4"/>
    <w:rsid w:val="00D132AE"/>
  </w:style>
  <w:style w:type="paragraph" w:customStyle="1" w:styleId="109F96FFB6D14A4FB82605CEB6BD5DE5">
    <w:name w:val="109F96FFB6D14A4FB82605CEB6BD5DE5"/>
    <w:rsid w:val="00D132AE"/>
  </w:style>
  <w:style w:type="paragraph" w:customStyle="1" w:styleId="1505C363EF9248B68D891E78EC09F2DE">
    <w:name w:val="1505C363EF9248B68D891E78EC09F2DE"/>
    <w:rsid w:val="00D132AE"/>
  </w:style>
  <w:style w:type="paragraph" w:customStyle="1" w:styleId="3EA6B70FBF1848458A7653DA37BFC966">
    <w:name w:val="3EA6B70FBF1848458A7653DA37BFC966"/>
    <w:rsid w:val="00D132AE"/>
  </w:style>
  <w:style w:type="paragraph" w:customStyle="1" w:styleId="9DD50F99FF1C49B39B34C42FDD4A5DD5">
    <w:name w:val="9DD50F99FF1C49B39B34C42FDD4A5DD5"/>
    <w:rsid w:val="00D132AE"/>
  </w:style>
  <w:style w:type="paragraph" w:customStyle="1" w:styleId="F61F858422D24D499D352FB9D02D0E00">
    <w:name w:val="F61F858422D24D499D352FB9D02D0E00"/>
    <w:rsid w:val="00D132AE"/>
  </w:style>
  <w:style w:type="paragraph" w:customStyle="1" w:styleId="FC31550C1DC04DC6A9F461EF2793D12C">
    <w:name w:val="FC31550C1DC04DC6A9F461EF2793D12C"/>
    <w:rsid w:val="00D132AE"/>
  </w:style>
  <w:style w:type="paragraph" w:customStyle="1" w:styleId="BFB51C1F7FA0488DAA1FF08B3EA9304E">
    <w:name w:val="BFB51C1F7FA0488DAA1FF08B3EA9304E"/>
    <w:rsid w:val="00D132AE"/>
  </w:style>
  <w:style w:type="paragraph" w:customStyle="1" w:styleId="C818D323CE864ED5ACBD6ECF5D499BEE">
    <w:name w:val="C818D323CE864ED5ACBD6ECF5D499BEE"/>
    <w:rsid w:val="00D132AE"/>
  </w:style>
  <w:style w:type="paragraph" w:customStyle="1" w:styleId="86B2E22F0CC14C6B874031B3069647AF">
    <w:name w:val="86B2E22F0CC14C6B874031B3069647AF"/>
    <w:rsid w:val="00D132AE"/>
  </w:style>
  <w:style w:type="paragraph" w:customStyle="1" w:styleId="E058FCC04EA44BEF990B186F532C0488">
    <w:name w:val="E058FCC04EA44BEF990B186F532C0488"/>
    <w:rsid w:val="00D132AE"/>
  </w:style>
  <w:style w:type="paragraph" w:customStyle="1" w:styleId="4F941156916146DEA5056D6FC712F68C">
    <w:name w:val="4F941156916146DEA5056D6FC712F68C"/>
    <w:rsid w:val="00D132AE"/>
  </w:style>
  <w:style w:type="paragraph" w:customStyle="1" w:styleId="43C5E45385C3413388A7FB47005C13E2">
    <w:name w:val="43C5E45385C3413388A7FB47005C13E2"/>
    <w:rsid w:val="00D132AE"/>
  </w:style>
  <w:style w:type="paragraph" w:customStyle="1" w:styleId="03F722A61EA7417D8F80329CC908A842">
    <w:name w:val="03F722A61EA7417D8F80329CC908A842"/>
    <w:rsid w:val="00D132AE"/>
  </w:style>
  <w:style w:type="paragraph" w:customStyle="1" w:styleId="DDE4EDD1D8B849BEB28EF4330718DF77">
    <w:name w:val="DDE4EDD1D8B849BEB28EF4330718DF77"/>
    <w:rsid w:val="00D132AE"/>
  </w:style>
  <w:style w:type="paragraph" w:customStyle="1" w:styleId="1E471512F6C84B31A1915CDDB5CE55F7">
    <w:name w:val="1E471512F6C84B31A1915CDDB5CE55F7"/>
    <w:rsid w:val="00D132AE"/>
  </w:style>
  <w:style w:type="paragraph" w:customStyle="1" w:styleId="899F3EA8CE4D490285F343B264EB36D9">
    <w:name w:val="899F3EA8CE4D490285F343B264EB36D9"/>
    <w:rsid w:val="00D132AE"/>
  </w:style>
  <w:style w:type="paragraph" w:customStyle="1" w:styleId="41E6F835254340F6A8CD49F7063C1901">
    <w:name w:val="41E6F835254340F6A8CD49F7063C1901"/>
    <w:rsid w:val="00D132AE"/>
  </w:style>
  <w:style w:type="paragraph" w:customStyle="1" w:styleId="D2DEFCD7EA5A412487A94BEFB8A460EB">
    <w:name w:val="D2DEFCD7EA5A412487A94BEFB8A460EB"/>
    <w:rsid w:val="00D132AE"/>
  </w:style>
  <w:style w:type="paragraph" w:customStyle="1" w:styleId="44F9CA4F9C00491884E3D955287D8F7E">
    <w:name w:val="44F9CA4F9C00491884E3D955287D8F7E"/>
    <w:rsid w:val="00D132AE"/>
  </w:style>
  <w:style w:type="paragraph" w:customStyle="1" w:styleId="E51A2BFF4FB44AFC86C5A19E91C39D01">
    <w:name w:val="E51A2BFF4FB44AFC86C5A19E91C39D01"/>
    <w:rsid w:val="00D132AE"/>
  </w:style>
  <w:style w:type="paragraph" w:customStyle="1" w:styleId="E8277DBF5D9B46219C1D8A19BF7C1785">
    <w:name w:val="E8277DBF5D9B46219C1D8A19BF7C1785"/>
    <w:rsid w:val="00D132AE"/>
  </w:style>
  <w:style w:type="paragraph" w:customStyle="1" w:styleId="7D9985AA7A4F49C2A61D87ABD37685E7">
    <w:name w:val="7D9985AA7A4F49C2A61D87ABD37685E7"/>
    <w:rsid w:val="00D132AE"/>
  </w:style>
  <w:style w:type="paragraph" w:customStyle="1" w:styleId="E89D2B51E2E943DD8F95F0C93B65F584">
    <w:name w:val="E89D2B51E2E943DD8F95F0C93B65F584"/>
    <w:rsid w:val="00D132AE"/>
  </w:style>
  <w:style w:type="paragraph" w:customStyle="1" w:styleId="378A52BBDC3746C7B1F5E6DAF3E0C3EF">
    <w:name w:val="378A52BBDC3746C7B1F5E6DAF3E0C3EF"/>
    <w:rsid w:val="00D132AE"/>
  </w:style>
  <w:style w:type="paragraph" w:customStyle="1" w:styleId="F76780C49ED748528F9454659FE66274">
    <w:name w:val="F76780C49ED748528F9454659FE66274"/>
    <w:rsid w:val="00D132AE"/>
  </w:style>
  <w:style w:type="paragraph" w:customStyle="1" w:styleId="7E57A2C2503341179FE7B7CBDEFC457D">
    <w:name w:val="7E57A2C2503341179FE7B7CBDEFC457D"/>
    <w:rsid w:val="00D132AE"/>
  </w:style>
  <w:style w:type="paragraph" w:customStyle="1" w:styleId="A90B23DFD17D46DA909381B826CFF1DD">
    <w:name w:val="A90B23DFD17D46DA909381B826CFF1DD"/>
    <w:rsid w:val="00D132AE"/>
  </w:style>
  <w:style w:type="paragraph" w:customStyle="1" w:styleId="B75FC738F6A548D397FA26BC697EBAF9">
    <w:name w:val="B75FC738F6A548D397FA26BC697EBAF9"/>
    <w:rsid w:val="00D132AE"/>
  </w:style>
  <w:style w:type="paragraph" w:customStyle="1" w:styleId="4CE3A8B43C954FE2B63FE143DAF63D8A">
    <w:name w:val="4CE3A8B43C954FE2B63FE143DAF63D8A"/>
    <w:rsid w:val="00D132AE"/>
  </w:style>
  <w:style w:type="paragraph" w:customStyle="1" w:styleId="D858ABDCAE2F43BCB2DDD0FA584FD7F6">
    <w:name w:val="D858ABDCAE2F43BCB2DDD0FA584FD7F6"/>
    <w:rsid w:val="00D132AE"/>
  </w:style>
  <w:style w:type="paragraph" w:customStyle="1" w:styleId="CDE9010EF303497B87D2DDD2DC0272AA">
    <w:name w:val="CDE9010EF303497B87D2DDD2DC0272AA"/>
    <w:rsid w:val="00D132AE"/>
  </w:style>
  <w:style w:type="paragraph" w:customStyle="1" w:styleId="7B014C915E1C4909B1A44ABE09FE94E2">
    <w:name w:val="7B014C915E1C4909B1A44ABE09FE94E2"/>
    <w:rsid w:val="00D132AE"/>
  </w:style>
  <w:style w:type="paragraph" w:customStyle="1" w:styleId="9E0FF8B48E5F4FD9B3442FB47B245D2B">
    <w:name w:val="9E0FF8B48E5F4FD9B3442FB47B245D2B"/>
    <w:rsid w:val="00D132AE"/>
  </w:style>
  <w:style w:type="paragraph" w:customStyle="1" w:styleId="0A04122768E34392AC2F4C798F9D16DC">
    <w:name w:val="0A04122768E34392AC2F4C798F9D16DC"/>
    <w:rsid w:val="00D132AE"/>
  </w:style>
  <w:style w:type="paragraph" w:customStyle="1" w:styleId="A51878021254475488AAB01C3B81B2CB">
    <w:name w:val="A51878021254475488AAB01C3B81B2CB"/>
    <w:rsid w:val="00D132AE"/>
  </w:style>
  <w:style w:type="paragraph" w:customStyle="1" w:styleId="45BC8C89889E47868424B79C765E73FF">
    <w:name w:val="45BC8C89889E47868424B79C765E73FF"/>
    <w:rsid w:val="00D132AE"/>
  </w:style>
  <w:style w:type="paragraph" w:customStyle="1" w:styleId="94F2C2529826469D9D1DCA243FFF6A8B">
    <w:name w:val="94F2C2529826469D9D1DCA243FFF6A8B"/>
    <w:rsid w:val="00D132AE"/>
  </w:style>
  <w:style w:type="paragraph" w:customStyle="1" w:styleId="B8872F9D01AF45B58C21E8DD6B31795E">
    <w:name w:val="B8872F9D01AF45B58C21E8DD6B31795E"/>
    <w:rsid w:val="00D132AE"/>
  </w:style>
  <w:style w:type="paragraph" w:customStyle="1" w:styleId="7D7926E1CA034C7AA40690289191D320">
    <w:name w:val="7D7926E1CA034C7AA40690289191D320"/>
    <w:rsid w:val="00D132AE"/>
  </w:style>
  <w:style w:type="paragraph" w:customStyle="1" w:styleId="3E7EEB4D62C846B391C66E3B79184E62">
    <w:name w:val="3E7EEB4D62C846B391C66E3B79184E62"/>
    <w:rsid w:val="00D132AE"/>
  </w:style>
  <w:style w:type="paragraph" w:customStyle="1" w:styleId="9CB0B4AA64EA4980B34DBED9EAF813C5">
    <w:name w:val="9CB0B4AA64EA4980B34DBED9EAF813C5"/>
    <w:rsid w:val="00D132AE"/>
  </w:style>
  <w:style w:type="paragraph" w:customStyle="1" w:styleId="B00A620F71974E8AB1D57D4E0BE001AD">
    <w:name w:val="B00A620F71974E8AB1D57D4E0BE001AD"/>
    <w:rsid w:val="00D132AE"/>
  </w:style>
  <w:style w:type="paragraph" w:customStyle="1" w:styleId="322AAACAC0D640259041F45505D51BAF">
    <w:name w:val="322AAACAC0D640259041F45505D51BAF"/>
    <w:rsid w:val="00D132AE"/>
  </w:style>
  <w:style w:type="paragraph" w:customStyle="1" w:styleId="A9B1FB5BE1244E26B740AB7BA739DC16">
    <w:name w:val="A9B1FB5BE1244E26B740AB7BA739DC16"/>
    <w:rsid w:val="00D132AE"/>
  </w:style>
  <w:style w:type="paragraph" w:customStyle="1" w:styleId="3560D77324A14D4CB9E7E3337D0E0302">
    <w:name w:val="3560D77324A14D4CB9E7E3337D0E0302"/>
    <w:rsid w:val="00D132AE"/>
  </w:style>
  <w:style w:type="paragraph" w:customStyle="1" w:styleId="855358DA43CC415DA5460FD64F891020">
    <w:name w:val="855358DA43CC415DA5460FD64F891020"/>
    <w:rsid w:val="00D132AE"/>
  </w:style>
  <w:style w:type="paragraph" w:customStyle="1" w:styleId="C11C63B186EE4C4897E833FFCE8700A8">
    <w:name w:val="C11C63B186EE4C4897E833FFCE8700A8"/>
    <w:rsid w:val="00D132AE"/>
  </w:style>
  <w:style w:type="paragraph" w:customStyle="1" w:styleId="A3C93E5739894432A7FF779F9B99FDAA">
    <w:name w:val="A3C93E5739894432A7FF779F9B99FDAA"/>
    <w:rsid w:val="00D132AE"/>
  </w:style>
  <w:style w:type="paragraph" w:customStyle="1" w:styleId="F0EF3CD7CB774054B6AA05C31EF6F040">
    <w:name w:val="F0EF3CD7CB774054B6AA05C31EF6F040"/>
    <w:rsid w:val="00D132AE"/>
  </w:style>
  <w:style w:type="paragraph" w:customStyle="1" w:styleId="F5A8C85EEEF94F97A541469E0A5862FE">
    <w:name w:val="F5A8C85EEEF94F97A541469E0A5862FE"/>
    <w:rsid w:val="00D132AE"/>
  </w:style>
  <w:style w:type="paragraph" w:customStyle="1" w:styleId="557CD86198544566B8CA4B29D3463639">
    <w:name w:val="557CD86198544566B8CA4B29D3463639"/>
    <w:rsid w:val="00D132AE"/>
  </w:style>
  <w:style w:type="paragraph" w:customStyle="1" w:styleId="5CB6060E098B4B6091066A85EA8663CB">
    <w:name w:val="5CB6060E098B4B6091066A85EA8663CB"/>
    <w:rsid w:val="00D132AE"/>
  </w:style>
  <w:style w:type="paragraph" w:customStyle="1" w:styleId="A723AEED2680407CA574832C12DC865B">
    <w:name w:val="A723AEED2680407CA574832C12DC865B"/>
    <w:rsid w:val="00D132AE"/>
  </w:style>
  <w:style w:type="paragraph" w:customStyle="1" w:styleId="A2B781912C3F423CB5E87B1B629BC164">
    <w:name w:val="A2B781912C3F423CB5E87B1B629BC164"/>
    <w:rsid w:val="00D132AE"/>
  </w:style>
  <w:style w:type="paragraph" w:customStyle="1" w:styleId="287F08D8F4154316A9BE9DE741DFA721">
    <w:name w:val="287F08D8F4154316A9BE9DE741DFA721"/>
    <w:rsid w:val="00D132AE"/>
  </w:style>
  <w:style w:type="paragraph" w:customStyle="1" w:styleId="AE6EF66B17DB444DBD50314BFF08CF11">
    <w:name w:val="AE6EF66B17DB444DBD50314BFF08CF11"/>
    <w:rsid w:val="00D132AE"/>
  </w:style>
  <w:style w:type="paragraph" w:customStyle="1" w:styleId="9753F161A6904508947B58C1CF79B2DF">
    <w:name w:val="9753F161A6904508947B58C1CF79B2DF"/>
    <w:rsid w:val="00D132AE"/>
  </w:style>
  <w:style w:type="paragraph" w:customStyle="1" w:styleId="92BE3827A2D841F6831D361603EFDDA5">
    <w:name w:val="92BE3827A2D841F6831D361603EFDDA5"/>
    <w:rsid w:val="00D132AE"/>
  </w:style>
  <w:style w:type="paragraph" w:customStyle="1" w:styleId="D54A0A871369408B9142D91407EFD7CE">
    <w:name w:val="D54A0A871369408B9142D91407EFD7CE"/>
    <w:rsid w:val="00D132AE"/>
  </w:style>
  <w:style w:type="paragraph" w:customStyle="1" w:styleId="3FB0BAD2C0364A0AAB8591C7143135DB">
    <w:name w:val="3FB0BAD2C0364A0AAB8591C7143135DB"/>
    <w:rsid w:val="00D132AE"/>
  </w:style>
  <w:style w:type="paragraph" w:customStyle="1" w:styleId="748960CB4F544B068E3372BB08518866">
    <w:name w:val="748960CB4F544B068E3372BB08518866"/>
    <w:rsid w:val="00D132AE"/>
  </w:style>
  <w:style w:type="paragraph" w:customStyle="1" w:styleId="667E15D4FF294C8680454349801EB37B">
    <w:name w:val="667E15D4FF294C8680454349801EB37B"/>
    <w:rsid w:val="00D132AE"/>
  </w:style>
  <w:style w:type="paragraph" w:customStyle="1" w:styleId="A9666A6505784963B7EE6ED9468A0827">
    <w:name w:val="A9666A6505784963B7EE6ED9468A0827"/>
    <w:rsid w:val="00D132AE"/>
  </w:style>
  <w:style w:type="paragraph" w:customStyle="1" w:styleId="6B1AF31FA1F742B98C3E25F47569ACC1">
    <w:name w:val="6B1AF31FA1F742B98C3E25F47569ACC1"/>
    <w:rsid w:val="00D132AE"/>
  </w:style>
  <w:style w:type="paragraph" w:customStyle="1" w:styleId="A8747A7633CD475E9A6FF91C02D23CDF">
    <w:name w:val="A8747A7633CD475E9A6FF91C02D23CDF"/>
    <w:rsid w:val="00D132AE"/>
  </w:style>
  <w:style w:type="paragraph" w:customStyle="1" w:styleId="3339EC4C864C40469E43469485355FF1">
    <w:name w:val="3339EC4C864C40469E43469485355FF1"/>
    <w:rsid w:val="00D132AE"/>
  </w:style>
  <w:style w:type="paragraph" w:customStyle="1" w:styleId="0AB77D8D79C545B9B323A0F612A388DF">
    <w:name w:val="0AB77D8D79C545B9B323A0F612A388DF"/>
    <w:rsid w:val="00D132AE"/>
  </w:style>
  <w:style w:type="paragraph" w:customStyle="1" w:styleId="1623852B120A409D9BE45525D7072EBD">
    <w:name w:val="1623852B120A409D9BE45525D7072EBD"/>
    <w:rsid w:val="00D132AE"/>
  </w:style>
  <w:style w:type="paragraph" w:customStyle="1" w:styleId="FC033B17914A4374B9F388E571DA7889">
    <w:name w:val="FC033B17914A4374B9F388E571DA7889"/>
    <w:rsid w:val="00D132AE"/>
  </w:style>
  <w:style w:type="paragraph" w:customStyle="1" w:styleId="3AA5BF31F12748BBBF64CFB72E66FAA8">
    <w:name w:val="3AA5BF31F12748BBBF64CFB72E66FAA8"/>
    <w:rsid w:val="00D132AE"/>
  </w:style>
  <w:style w:type="paragraph" w:customStyle="1" w:styleId="3604AA82BE9148CC8F027D908D7A7009">
    <w:name w:val="3604AA82BE9148CC8F027D908D7A7009"/>
    <w:rsid w:val="00D132AE"/>
  </w:style>
  <w:style w:type="paragraph" w:customStyle="1" w:styleId="AD1FEE33F4DB4581A3A9686F30857A0E">
    <w:name w:val="AD1FEE33F4DB4581A3A9686F30857A0E"/>
    <w:rsid w:val="00D132AE"/>
  </w:style>
  <w:style w:type="paragraph" w:customStyle="1" w:styleId="4D2133F7AB6D457FB8530E00E84BCB7D">
    <w:name w:val="4D2133F7AB6D457FB8530E00E84BCB7D"/>
    <w:rsid w:val="00D132AE"/>
  </w:style>
  <w:style w:type="paragraph" w:customStyle="1" w:styleId="E2FFC0F5FFA54A769600068C781D42B4">
    <w:name w:val="E2FFC0F5FFA54A769600068C781D42B4"/>
    <w:rsid w:val="00D132AE"/>
  </w:style>
  <w:style w:type="paragraph" w:customStyle="1" w:styleId="0E49E8E59C3A4C75B7C8F3A20A303243">
    <w:name w:val="0E49E8E59C3A4C75B7C8F3A20A303243"/>
    <w:rsid w:val="00D132AE"/>
  </w:style>
  <w:style w:type="paragraph" w:customStyle="1" w:styleId="B0C627D66AC14E61BBAFFB4AAB0166BE">
    <w:name w:val="B0C627D66AC14E61BBAFFB4AAB0166BE"/>
    <w:rsid w:val="00D132AE"/>
  </w:style>
  <w:style w:type="paragraph" w:customStyle="1" w:styleId="92E0243FD1334A298D5334B402F05A98">
    <w:name w:val="92E0243FD1334A298D5334B402F05A98"/>
    <w:rsid w:val="00D132AE"/>
  </w:style>
  <w:style w:type="paragraph" w:customStyle="1" w:styleId="6056B65A95B244DC869DF644FAD4AC66">
    <w:name w:val="6056B65A95B244DC869DF644FAD4AC66"/>
    <w:rsid w:val="00D132AE"/>
  </w:style>
  <w:style w:type="paragraph" w:customStyle="1" w:styleId="92666BF4340442C78801C65CF789F1B4">
    <w:name w:val="92666BF4340442C78801C65CF789F1B4"/>
    <w:rsid w:val="00D132AE"/>
  </w:style>
  <w:style w:type="paragraph" w:customStyle="1" w:styleId="D72A1802BB774B3784F2C20FE0ADD3BB">
    <w:name w:val="D72A1802BB774B3784F2C20FE0ADD3BB"/>
    <w:rsid w:val="00D132AE"/>
  </w:style>
  <w:style w:type="paragraph" w:customStyle="1" w:styleId="913962FF92EA4B7180940A100422BC13">
    <w:name w:val="913962FF92EA4B7180940A100422BC13"/>
    <w:rsid w:val="00D132AE"/>
  </w:style>
  <w:style w:type="paragraph" w:customStyle="1" w:styleId="253E7DD558E54F508BF495987D1973A1">
    <w:name w:val="253E7DD558E54F508BF495987D1973A1"/>
    <w:rsid w:val="00D132AE"/>
  </w:style>
  <w:style w:type="paragraph" w:customStyle="1" w:styleId="8B81C52F566344DE91CD46C4710B0DED">
    <w:name w:val="8B81C52F566344DE91CD46C4710B0DED"/>
    <w:rsid w:val="00D132AE"/>
  </w:style>
  <w:style w:type="paragraph" w:customStyle="1" w:styleId="5B8658EB51DA49DE924BFA34B44A56B7">
    <w:name w:val="5B8658EB51DA49DE924BFA34B44A56B7"/>
    <w:rsid w:val="00D132AE"/>
  </w:style>
  <w:style w:type="paragraph" w:customStyle="1" w:styleId="6C6390F111C64124A94ACD1D960C973E">
    <w:name w:val="6C6390F111C64124A94ACD1D960C973E"/>
    <w:rsid w:val="00D132AE"/>
  </w:style>
  <w:style w:type="paragraph" w:customStyle="1" w:styleId="75BCE13E3ADC48C3B849058A1D948F69">
    <w:name w:val="75BCE13E3ADC48C3B849058A1D948F69"/>
    <w:rsid w:val="00D132AE"/>
  </w:style>
  <w:style w:type="paragraph" w:customStyle="1" w:styleId="0A81CB2211604F3EBF7A0E599EFF004D">
    <w:name w:val="0A81CB2211604F3EBF7A0E599EFF004D"/>
    <w:rsid w:val="00D132AE"/>
  </w:style>
  <w:style w:type="paragraph" w:customStyle="1" w:styleId="DDEB35AEF6F643CCAA75413022B0B53A">
    <w:name w:val="DDEB35AEF6F643CCAA75413022B0B53A"/>
    <w:rsid w:val="00D132AE"/>
  </w:style>
  <w:style w:type="paragraph" w:customStyle="1" w:styleId="6489E235FE9C4EAD9FE834701F96F78E">
    <w:name w:val="6489E235FE9C4EAD9FE834701F96F78E"/>
    <w:rsid w:val="00D132AE"/>
  </w:style>
  <w:style w:type="paragraph" w:customStyle="1" w:styleId="9C819BCE33C342B8AEEE315136525A3D">
    <w:name w:val="9C819BCE33C342B8AEEE315136525A3D"/>
    <w:rsid w:val="00D132AE"/>
  </w:style>
  <w:style w:type="paragraph" w:customStyle="1" w:styleId="E0856CC17BBD40E285507FD565CF510F">
    <w:name w:val="E0856CC17BBD40E285507FD565CF510F"/>
    <w:rsid w:val="00D132AE"/>
  </w:style>
  <w:style w:type="paragraph" w:customStyle="1" w:styleId="A68C4C40475646049E67A87670B74E92">
    <w:name w:val="A68C4C40475646049E67A87670B74E92"/>
    <w:rsid w:val="00D132AE"/>
  </w:style>
  <w:style w:type="paragraph" w:customStyle="1" w:styleId="5B4132FDDA5C4F3BBBFF6CA8F75F6485">
    <w:name w:val="5B4132FDDA5C4F3BBBFF6CA8F75F6485"/>
    <w:rsid w:val="00D132AE"/>
  </w:style>
  <w:style w:type="paragraph" w:customStyle="1" w:styleId="9725D0AE9D8A4976A96EA5F0DF74856F">
    <w:name w:val="9725D0AE9D8A4976A96EA5F0DF74856F"/>
    <w:rsid w:val="00D132AE"/>
  </w:style>
  <w:style w:type="paragraph" w:customStyle="1" w:styleId="3E8DF0F437DA4B0EAD53C7FE14835331">
    <w:name w:val="3E8DF0F437DA4B0EAD53C7FE14835331"/>
    <w:rsid w:val="00D132AE"/>
  </w:style>
  <w:style w:type="paragraph" w:customStyle="1" w:styleId="CD6DA43847B64020B05DF073C87830A3">
    <w:name w:val="CD6DA43847B64020B05DF073C87830A3"/>
    <w:rsid w:val="00D132AE"/>
  </w:style>
  <w:style w:type="paragraph" w:customStyle="1" w:styleId="D818870274174E5AB5F081077A6F8658">
    <w:name w:val="D818870274174E5AB5F081077A6F8658"/>
    <w:rsid w:val="00D132AE"/>
  </w:style>
  <w:style w:type="paragraph" w:customStyle="1" w:styleId="21EA898B80AB4B59A2AE2EFFE83DCC39">
    <w:name w:val="21EA898B80AB4B59A2AE2EFFE83DCC39"/>
    <w:rsid w:val="00D132AE"/>
  </w:style>
  <w:style w:type="paragraph" w:customStyle="1" w:styleId="E2E82A3F94164A35A3F9A405B1A43F84">
    <w:name w:val="E2E82A3F94164A35A3F9A405B1A43F84"/>
    <w:rsid w:val="00D132AE"/>
  </w:style>
  <w:style w:type="paragraph" w:customStyle="1" w:styleId="C47498A4CF0248DBA6EE823A3A9BAFA2">
    <w:name w:val="C47498A4CF0248DBA6EE823A3A9BAFA2"/>
    <w:rsid w:val="00D132AE"/>
  </w:style>
  <w:style w:type="paragraph" w:customStyle="1" w:styleId="7599340E06834F6090DA4FE9E224E568">
    <w:name w:val="7599340E06834F6090DA4FE9E224E568"/>
    <w:rsid w:val="00D132AE"/>
  </w:style>
  <w:style w:type="paragraph" w:customStyle="1" w:styleId="6F713CE354BE4DBF86472EF07C561E74">
    <w:name w:val="6F713CE354BE4DBF86472EF07C561E74"/>
    <w:rsid w:val="00D132AE"/>
  </w:style>
  <w:style w:type="paragraph" w:customStyle="1" w:styleId="A223659FBA2E419BA031CA9032EC2326">
    <w:name w:val="A223659FBA2E419BA031CA9032EC2326"/>
    <w:rsid w:val="00D132AE"/>
  </w:style>
  <w:style w:type="paragraph" w:customStyle="1" w:styleId="E4FEEF610D7B435087CFC363ACACDCE1">
    <w:name w:val="E4FEEF610D7B435087CFC363ACACDCE1"/>
    <w:rsid w:val="00D132AE"/>
  </w:style>
  <w:style w:type="paragraph" w:customStyle="1" w:styleId="D66C3A26EEEF45339664157B76BE86E9">
    <w:name w:val="D66C3A26EEEF45339664157B76BE86E9"/>
    <w:rsid w:val="00D132AE"/>
  </w:style>
  <w:style w:type="paragraph" w:customStyle="1" w:styleId="EBE5C898471949409E957337C3C83E7C">
    <w:name w:val="EBE5C898471949409E957337C3C83E7C"/>
    <w:rsid w:val="00D132AE"/>
  </w:style>
  <w:style w:type="paragraph" w:customStyle="1" w:styleId="FF317B3A08154F85BB6DB72D9E97EEAF">
    <w:name w:val="FF317B3A08154F85BB6DB72D9E97EEAF"/>
    <w:rsid w:val="00D132AE"/>
  </w:style>
  <w:style w:type="paragraph" w:customStyle="1" w:styleId="5EDCBF49934E4031B6732C9CDF442D4D">
    <w:name w:val="5EDCBF49934E4031B6732C9CDF442D4D"/>
    <w:rsid w:val="00D132AE"/>
  </w:style>
  <w:style w:type="paragraph" w:customStyle="1" w:styleId="15FAA2826A304FA1A13DACB36A09E937">
    <w:name w:val="15FAA2826A304FA1A13DACB36A09E937"/>
    <w:rsid w:val="00D132AE"/>
  </w:style>
  <w:style w:type="paragraph" w:customStyle="1" w:styleId="65462DFC1D6840878B77CF8F1ED3875B">
    <w:name w:val="65462DFC1D6840878B77CF8F1ED3875B"/>
    <w:rsid w:val="00D132AE"/>
  </w:style>
  <w:style w:type="paragraph" w:customStyle="1" w:styleId="DB86BCADC4A14B489F030F7336A19946">
    <w:name w:val="DB86BCADC4A14B489F030F7336A19946"/>
    <w:rsid w:val="00D132AE"/>
  </w:style>
  <w:style w:type="paragraph" w:customStyle="1" w:styleId="B124AB6512FE4E80BF5942CB0B4AAFD0">
    <w:name w:val="B124AB6512FE4E80BF5942CB0B4AAFD0"/>
    <w:rsid w:val="00D132AE"/>
  </w:style>
  <w:style w:type="paragraph" w:customStyle="1" w:styleId="4178D9B6609E4E2AA91304441A10BD4D">
    <w:name w:val="4178D9B6609E4E2AA91304441A10BD4D"/>
    <w:rsid w:val="00D132AE"/>
  </w:style>
  <w:style w:type="paragraph" w:customStyle="1" w:styleId="940732AFB2FB45EF8A0FB36051CA77AF">
    <w:name w:val="940732AFB2FB45EF8A0FB36051CA77AF"/>
    <w:rsid w:val="00D132AE"/>
  </w:style>
  <w:style w:type="paragraph" w:customStyle="1" w:styleId="147182EA8E994C0CBA8FA720296339C5">
    <w:name w:val="147182EA8E994C0CBA8FA720296339C5"/>
    <w:rsid w:val="00D132AE"/>
  </w:style>
  <w:style w:type="paragraph" w:customStyle="1" w:styleId="0F7B175A50D04642B50E01EB86F41869">
    <w:name w:val="0F7B175A50D04642B50E01EB86F41869"/>
    <w:rsid w:val="00D132AE"/>
  </w:style>
  <w:style w:type="paragraph" w:customStyle="1" w:styleId="2DC7378B780E4734A8B5C97BB28E2573">
    <w:name w:val="2DC7378B780E4734A8B5C97BB28E2573"/>
    <w:rsid w:val="00D132AE"/>
  </w:style>
  <w:style w:type="paragraph" w:customStyle="1" w:styleId="27BD3A60543D48CD947C9BFD57A11542">
    <w:name w:val="27BD3A60543D48CD947C9BFD57A11542"/>
    <w:rsid w:val="00D132AE"/>
  </w:style>
  <w:style w:type="paragraph" w:customStyle="1" w:styleId="0DF441FD184541269720B24DC0ED8FF4">
    <w:name w:val="0DF441FD184541269720B24DC0ED8FF4"/>
    <w:rsid w:val="00D132AE"/>
  </w:style>
  <w:style w:type="paragraph" w:customStyle="1" w:styleId="7449DC39AA7F43F9B0A00C0383C5503C">
    <w:name w:val="7449DC39AA7F43F9B0A00C0383C5503C"/>
    <w:rsid w:val="00D132AE"/>
  </w:style>
  <w:style w:type="paragraph" w:customStyle="1" w:styleId="858FD6EC397C45609FA10F874059DDEC">
    <w:name w:val="858FD6EC397C45609FA10F874059DDEC"/>
    <w:rsid w:val="00D132AE"/>
  </w:style>
  <w:style w:type="paragraph" w:customStyle="1" w:styleId="1724545FA2A24E26963E59D7B692172C">
    <w:name w:val="1724545FA2A24E26963E59D7B692172C"/>
    <w:rsid w:val="00D132AE"/>
  </w:style>
  <w:style w:type="paragraph" w:customStyle="1" w:styleId="2FCA2FD14ADF47779DD00F48499E5C4E">
    <w:name w:val="2FCA2FD14ADF47779DD00F48499E5C4E"/>
    <w:rsid w:val="00D132AE"/>
  </w:style>
  <w:style w:type="paragraph" w:customStyle="1" w:styleId="5B9981A401284A71B93F7927090ABCC2">
    <w:name w:val="5B9981A401284A71B93F7927090ABCC2"/>
    <w:rsid w:val="00D132AE"/>
  </w:style>
  <w:style w:type="paragraph" w:customStyle="1" w:styleId="1A4F2580625A4523B71831C52D3DB787">
    <w:name w:val="1A4F2580625A4523B71831C52D3DB787"/>
    <w:rsid w:val="00D132AE"/>
  </w:style>
  <w:style w:type="paragraph" w:customStyle="1" w:styleId="AE3E39CE55DB4053884358D41887B5A6">
    <w:name w:val="AE3E39CE55DB4053884358D41887B5A6"/>
    <w:rsid w:val="00D132AE"/>
  </w:style>
  <w:style w:type="paragraph" w:customStyle="1" w:styleId="BC6EBD0D0D574552992EF9182BA9DC26">
    <w:name w:val="BC6EBD0D0D574552992EF9182BA9DC26"/>
    <w:rsid w:val="00D132AE"/>
  </w:style>
  <w:style w:type="paragraph" w:customStyle="1" w:styleId="7C2A026C9FDC4CCD8A02B4F697088BE4">
    <w:name w:val="7C2A026C9FDC4CCD8A02B4F697088BE4"/>
    <w:rsid w:val="00D132AE"/>
  </w:style>
  <w:style w:type="paragraph" w:customStyle="1" w:styleId="FFE925F9F12F4DD6BC7B064927C83F58">
    <w:name w:val="FFE925F9F12F4DD6BC7B064927C83F58"/>
    <w:rsid w:val="00D132AE"/>
  </w:style>
  <w:style w:type="paragraph" w:customStyle="1" w:styleId="A8B45AF5934042949E08F7184CF9743F">
    <w:name w:val="A8B45AF5934042949E08F7184CF9743F"/>
    <w:rsid w:val="00D132AE"/>
  </w:style>
  <w:style w:type="paragraph" w:customStyle="1" w:styleId="280A595BC13346CC9E4EAE337D4FB2DA">
    <w:name w:val="280A595BC13346CC9E4EAE337D4FB2DA"/>
    <w:rsid w:val="00D132AE"/>
  </w:style>
  <w:style w:type="paragraph" w:customStyle="1" w:styleId="C857BA72470643E7B66DA5BDA368B9D7">
    <w:name w:val="C857BA72470643E7B66DA5BDA368B9D7"/>
    <w:rsid w:val="00D132AE"/>
  </w:style>
  <w:style w:type="paragraph" w:customStyle="1" w:styleId="FEEA854E7E3143C981A38CFDEDD81B87">
    <w:name w:val="FEEA854E7E3143C981A38CFDEDD81B87"/>
    <w:rsid w:val="00D132AE"/>
  </w:style>
  <w:style w:type="paragraph" w:customStyle="1" w:styleId="CFDADA0AB6A34EE7A8F999A5ABBF100B">
    <w:name w:val="CFDADA0AB6A34EE7A8F999A5ABBF100B"/>
    <w:rsid w:val="00D132AE"/>
  </w:style>
  <w:style w:type="paragraph" w:customStyle="1" w:styleId="1E2D4EEE61844B6BA4FD34A1210BBC35">
    <w:name w:val="1E2D4EEE61844B6BA4FD34A1210BBC35"/>
    <w:rsid w:val="00D132AE"/>
  </w:style>
  <w:style w:type="paragraph" w:customStyle="1" w:styleId="C3614A4AAA964E08A1E5DCB3466DCDC2">
    <w:name w:val="C3614A4AAA964E08A1E5DCB3466DCDC2"/>
    <w:rsid w:val="00D132AE"/>
  </w:style>
  <w:style w:type="paragraph" w:customStyle="1" w:styleId="D42FF072C8C344E489CA572F40E84291">
    <w:name w:val="D42FF072C8C344E489CA572F40E84291"/>
    <w:rsid w:val="00D132AE"/>
  </w:style>
  <w:style w:type="paragraph" w:customStyle="1" w:styleId="C5C3F4BDA14648518CE8D2007AA7F8E4">
    <w:name w:val="C5C3F4BDA14648518CE8D2007AA7F8E4"/>
    <w:rsid w:val="00D132AE"/>
  </w:style>
  <w:style w:type="paragraph" w:customStyle="1" w:styleId="CA56F616CACC4981ADBDDDBEF083B404">
    <w:name w:val="CA56F616CACC4981ADBDDDBEF083B404"/>
    <w:rsid w:val="00D132AE"/>
  </w:style>
  <w:style w:type="paragraph" w:customStyle="1" w:styleId="66F2DC1DD3A54874B45FB7D8171F29CE">
    <w:name w:val="66F2DC1DD3A54874B45FB7D8171F29CE"/>
    <w:rsid w:val="00D132AE"/>
  </w:style>
  <w:style w:type="paragraph" w:customStyle="1" w:styleId="E77E513F4C5642C8BCEE4B889FCC34BC">
    <w:name w:val="E77E513F4C5642C8BCEE4B889FCC34BC"/>
    <w:rsid w:val="00D132AE"/>
  </w:style>
  <w:style w:type="paragraph" w:customStyle="1" w:styleId="626813D083CC4F0DBD0D3D65470D128C">
    <w:name w:val="626813D083CC4F0DBD0D3D65470D128C"/>
    <w:rsid w:val="00D132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E94E0-38CB-4425-AE20-70CB878DD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Porrati</dc:creator>
  <cp:keywords/>
  <dc:description/>
  <cp:lastModifiedBy>Patrizia Porrati</cp:lastModifiedBy>
  <cp:revision>11</cp:revision>
  <cp:lastPrinted>2024-10-09T11:55:00Z</cp:lastPrinted>
  <dcterms:created xsi:type="dcterms:W3CDTF">2024-05-31T10:44:00Z</dcterms:created>
  <dcterms:modified xsi:type="dcterms:W3CDTF">2024-10-09T11:56:00Z</dcterms:modified>
</cp:coreProperties>
</file>